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  <Default Extension="png" ContentType="image/pn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Arial" w:hAnsi="Arial" w:eastAsia="Arial" w:ascii="Arial"/>
          <w:sz w:val="13"/>
          <w:szCs w:val="13"/>
        </w:rPr>
        <w:jc w:val="center"/>
        <w:spacing w:before="78" w:lineRule="auto" w:line="315"/>
        <w:ind w:left="4952" w:right="4954" w:firstLine="10"/>
      </w:pPr>
      <w:r>
        <w:pict>
          <v:shape type="#_x0000_t75" style="position:absolute;margin-left:593.34pt;margin-top:170.191pt;width:140.174pt;height:12.4702pt;mso-position-horizontal-relative:page;mso-position-vertical-relative:paragraph;z-index:-899">
            <v:imagedata o:title="" r:id="rId4"/>
          </v:shape>
        </w:pict>
      </w:r>
      <w:r>
        <w:pict>
          <v:shape type="#_x0000_t75" style="position:absolute;margin-left:55.6856pt;margin-top:77.6991pt;width:680.709pt;height:43.1661pt;mso-position-horizontal-relative:page;mso-position-vertical-relative:page;z-index:-897">
            <v:imagedata o:title="" r:id="rId5"/>
          </v:shape>
        </w:pict>
      </w:r>
      <w:r>
        <w:rPr>
          <w:rFonts w:cs="Arial" w:hAnsi="Arial" w:eastAsia="Arial" w:ascii="Arial"/>
          <w:b/>
          <w:color w:val="161618"/>
          <w:w w:val="66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w w:val="102"/>
          <w:sz w:val="13"/>
          <w:szCs w:val="13"/>
        </w:rPr>
        <w:t>n</w:t>
      </w:r>
      <w:r>
        <w:rPr>
          <w:rFonts w:cs="Arial" w:hAnsi="Arial" w:eastAsia="Arial" w:ascii="Arial"/>
          <w:b/>
          <w:color w:val="161618"/>
          <w:w w:val="133"/>
          <w:sz w:val="13"/>
          <w:szCs w:val="13"/>
        </w:rPr>
        <w:t>t</w:t>
      </w:r>
      <w:r>
        <w:rPr>
          <w:rFonts w:cs="Arial" w:hAnsi="Arial" w:eastAsia="Arial" w:ascii="Arial"/>
          <w:b/>
          <w:color w:val="161618"/>
          <w:w w:val="93"/>
          <w:sz w:val="13"/>
          <w:szCs w:val="13"/>
        </w:rPr>
        <w:t>i</w:t>
      </w:r>
      <w:r>
        <w:rPr>
          <w:rFonts w:cs="Arial" w:hAnsi="Arial" w:eastAsia="Arial" w:ascii="Arial"/>
          <w:b/>
          <w:color w:val="161618"/>
          <w:w w:val="96"/>
          <w:sz w:val="13"/>
          <w:szCs w:val="13"/>
        </w:rPr>
        <w:t>d</w:t>
      </w:r>
      <w:r>
        <w:rPr>
          <w:rFonts w:cs="Arial" w:hAnsi="Arial" w:eastAsia="Arial" w:ascii="Arial"/>
          <w:b/>
          <w:color w:val="161618"/>
          <w:w w:val="106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w w:val="102"/>
          <w:sz w:val="13"/>
          <w:szCs w:val="13"/>
        </w:rPr>
        <w:t>d</w:t>
      </w:r>
      <w:r>
        <w:rPr>
          <w:rFonts w:cs="Arial" w:hAnsi="Arial" w:eastAsia="Arial" w:ascii="Arial"/>
          <w:b/>
          <w:color w:val="161618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b/>
          <w:color w:val="161618"/>
          <w:spacing w:val="0"/>
          <w:w w:val="96"/>
          <w:sz w:val="13"/>
          <w:szCs w:val="13"/>
        </w:rPr>
        <w:t>ú</w:t>
      </w:r>
      <w:r>
        <w:rPr>
          <w:rFonts w:cs="Arial" w:hAnsi="Arial" w:eastAsia="Arial" w:ascii="Arial"/>
          <w:b/>
          <w:color w:val="161618"/>
          <w:spacing w:val="0"/>
          <w:w w:val="108"/>
          <w:sz w:val="13"/>
          <w:szCs w:val="13"/>
        </w:rPr>
        <w:t>b</w:t>
      </w:r>
      <w:r>
        <w:rPr>
          <w:rFonts w:cs="Arial" w:hAnsi="Arial" w:eastAsia="Arial" w:ascii="Arial"/>
          <w:b/>
          <w:color w:val="161618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b/>
          <w:color w:val="161618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b/>
          <w:color w:val="2E2C2E"/>
          <w:spacing w:val="0"/>
          <w:w w:val="92"/>
          <w:sz w:val="13"/>
          <w:szCs w:val="13"/>
        </w:rPr>
        <w:t>c</w:t>
      </w:r>
      <w:r>
        <w:rPr>
          <w:rFonts w:cs="Arial" w:hAnsi="Arial" w:eastAsia="Arial" w:ascii="Arial"/>
          <w:b/>
          <w:color w:val="161618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444445"/>
          <w:spacing w:val="0"/>
          <w:w w:val="99"/>
          <w:sz w:val="13"/>
          <w:szCs w:val="13"/>
        </w:rPr>
        <w:t>:</w:t>
      </w:r>
      <w:r>
        <w:rPr>
          <w:rFonts w:cs="Arial" w:hAnsi="Arial" w:eastAsia="Arial" w:ascii="Arial"/>
          <w:b/>
          <w:color w:val="444445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M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u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n</w:t>
      </w:r>
      <w:r>
        <w:rPr>
          <w:rFonts w:cs="Arial" w:hAnsi="Arial" w:eastAsia="Arial" w:ascii="Arial"/>
          <w:b/>
          <w:color w:val="2E2C2E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c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p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i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b/>
          <w:color w:val="161618"/>
          <w:spacing w:val="26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53"/>
          <w:sz w:val="13"/>
          <w:szCs w:val="13"/>
        </w:rPr>
        <w:t>l</w:t>
      </w:r>
      <w:r>
        <w:rPr>
          <w:rFonts w:cs="Arial" w:hAnsi="Arial" w:eastAsia="Arial" w:ascii="Arial"/>
          <w:b/>
          <w:color w:val="161618"/>
          <w:spacing w:val="0"/>
          <w:w w:val="106"/>
          <w:sz w:val="13"/>
          <w:szCs w:val="13"/>
        </w:rPr>
        <w:t>x</w:t>
      </w:r>
      <w:r>
        <w:rPr>
          <w:rFonts w:cs="Arial" w:hAnsi="Arial" w:eastAsia="Arial" w:ascii="Arial"/>
          <w:b/>
          <w:color w:val="161618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b/>
          <w:color w:val="161618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b/>
          <w:color w:val="161618"/>
          <w:spacing w:val="0"/>
          <w:w w:val="106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spacing w:val="0"/>
          <w:w w:val="102"/>
          <w:sz w:val="13"/>
          <w:szCs w:val="13"/>
        </w:rPr>
        <w:t>hu</w:t>
      </w:r>
      <w:r>
        <w:rPr>
          <w:rFonts w:cs="Arial" w:hAnsi="Arial" w:eastAsia="Arial" w:ascii="Arial"/>
          <w:b/>
          <w:color w:val="161618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spacing w:val="0"/>
          <w:w w:val="92"/>
          <w:sz w:val="13"/>
          <w:szCs w:val="13"/>
        </w:rPr>
        <w:t>c</w:t>
      </w:r>
      <w:r>
        <w:rPr>
          <w:rFonts w:cs="Arial" w:hAnsi="Arial" w:eastAsia="Arial" w:ascii="Arial"/>
          <w:b/>
          <w:color w:val="161618"/>
          <w:spacing w:val="0"/>
          <w:w w:val="99"/>
          <w:sz w:val="13"/>
          <w:szCs w:val="13"/>
        </w:rPr>
        <w:t>á</w:t>
      </w:r>
      <w:r>
        <w:rPr>
          <w:rFonts w:cs="Arial" w:hAnsi="Arial" w:eastAsia="Arial" w:ascii="Arial"/>
          <w:b/>
          <w:color w:val="161618"/>
          <w:spacing w:val="0"/>
          <w:w w:val="102"/>
          <w:sz w:val="13"/>
          <w:szCs w:val="13"/>
        </w:rPr>
        <w:t>n</w:t>
      </w:r>
      <w:r>
        <w:rPr>
          <w:rFonts w:cs="Arial" w:hAnsi="Arial" w:eastAsia="Arial" w:ascii="Arial"/>
          <w:b/>
          <w:color w:val="161618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13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66"/>
          <w:sz w:val="13"/>
          <w:szCs w:val="13"/>
        </w:rPr>
        <w:t>l</w:t>
      </w:r>
      <w:r>
        <w:rPr>
          <w:rFonts w:cs="Arial" w:hAnsi="Arial" w:eastAsia="Arial" w:ascii="Arial"/>
          <w:b/>
          <w:color w:val="161618"/>
          <w:spacing w:val="0"/>
          <w:w w:val="96"/>
          <w:sz w:val="13"/>
          <w:szCs w:val="13"/>
        </w:rPr>
        <w:t>o</w:t>
      </w:r>
      <w:r>
        <w:rPr>
          <w:rFonts w:cs="Arial" w:hAnsi="Arial" w:eastAsia="Arial" w:ascii="Arial"/>
          <w:b/>
          <w:color w:val="161618"/>
          <w:spacing w:val="0"/>
          <w:w w:val="92"/>
          <w:sz w:val="13"/>
          <w:szCs w:val="13"/>
        </w:rPr>
        <w:t>s</w:t>
      </w:r>
      <w:r>
        <w:rPr>
          <w:rFonts w:cs="Arial" w:hAnsi="Arial" w:eastAsia="Arial" w:ascii="Arial"/>
          <w:b/>
          <w:color w:val="161618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101"/>
          <w:sz w:val="13"/>
          <w:szCs w:val="13"/>
        </w:rPr>
        <w:t>M</w:t>
      </w:r>
      <w:r>
        <w:rPr>
          <w:rFonts w:cs="Arial" w:hAnsi="Arial" w:eastAsia="Arial" w:ascii="Arial"/>
          <w:b/>
          <w:color w:val="161618"/>
          <w:spacing w:val="0"/>
          <w:w w:val="112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0"/>
          <w:w w:val="107"/>
          <w:sz w:val="13"/>
          <w:szCs w:val="13"/>
        </w:rPr>
        <w:t>m</w:t>
      </w:r>
      <w:r>
        <w:rPr>
          <w:rFonts w:cs="Arial" w:hAnsi="Arial" w:eastAsia="Arial" w:ascii="Arial"/>
          <w:b/>
          <w:color w:val="161618"/>
          <w:spacing w:val="0"/>
          <w:w w:val="108"/>
          <w:sz w:val="13"/>
          <w:szCs w:val="13"/>
        </w:rPr>
        <w:t>b</w:t>
      </w:r>
      <w:r>
        <w:rPr>
          <w:rFonts w:cs="Arial" w:hAnsi="Arial" w:eastAsia="Arial" w:ascii="Arial"/>
          <w:b/>
          <w:color w:val="161618"/>
          <w:spacing w:val="0"/>
          <w:w w:val="104"/>
          <w:sz w:val="13"/>
          <w:szCs w:val="13"/>
        </w:rPr>
        <w:t>r</w:t>
      </w:r>
      <w:r>
        <w:rPr>
          <w:rFonts w:cs="Arial" w:hAnsi="Arial" w:eastAsia="Arial" w:ascii="Arial"/>
          <w:b/>
          <w:color w:val="161618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b/>
          <w:color w:val="161618"/>
          <w:spacing w:val="0"/>
          <w:w w:val="106"/>
          <w:sz w:val="13"/>
          <w:szCs w:val="13"/>
        </w:rPr>
        <w:t>ll</w:t>
      </w:r>
      <w:r>
        <w:rPr>
          <w:rFonts w:cs="Arial" w:hAnsi="Arial" w:eastAsia="Arial" w:ascii="Arial"/>
          <w:b/>
          <w:color w:val="161618"/>
          <w:spacing w:val="0"/>
          <w:w w:val="102"/>
          <w:sz w:val="13"/>
          <w:szCs w:val="13"/>
        </w:rPr>
        <w:t>o</w:t>
      </w:r>
      <w:r>
        <w:rPr>
          <w:rFonts w:cs="Arial" w:hAnsi="Arial" w:eastAsia="Arial" w:ascii="Arial"/>
          <w:b/>
          <w:color w:val="161618"/>
          <w:spacing w:val="0"/>
          <w:w w:val="79"/>
          <w:sz w:val="13"/>
          <w:szCs w:val="13"/>
        </w:rPr>
        <w:t>s</w:t>
      </w:r>
      <w:r>
        <w:rPr>
          <w:rFonts w:cs="Arial" w:hAnsi="Arial" w:eastAsia="Arial" w:ascii="Arial"/>
          <w:b/>
          <w:color w:val="161618"/>
          <w:spacing w:val="0"/>
          <w:w w:val="79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66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0"/>
          <w:w w:val="86"/>
          <w:sz w:val="13"/>
          <w:szCs w:val="13"/>
        </w:rPr>
        <w:t>s</w:t>
      </w:r>
      <w:r>
        <w:rPr>
          <w:rFonts w:cs="Arial" w:hAnsi="Arial" w:eastAsia="Arial" w:ascii="Arial"/>
          <w:b/>
          <w:color w:val="161618"/>
          <w:spacing w:val="0"/>
          <w:w w:val="133"/>
          <w:sz w:val="13"/>
          <w:szCs w:val="13"/>
        </w:rPr>
        <w:t>t</w:t>
      </w:r>
      <w:r>
        <w:rPr>
          <w:rFonts w:cs="Arial" w:hAnsi="Arial" w:eastAsia="Arial" w:ascii="Arial"/>
          <w:b/>
          <w:color w:val="161618"/>
          <w:spacing w:val="0"/>
          <w:w w:val="92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spacing w:val="0"/>
          <w:w w:val="102"/>
          <w:sz w:val="13"/>
          <w:szCs w:val="13"/>
        </w:rPr>
        <w:t>d</w:t>
      </w:r>
      <w:r>
        <w:rPr>
          <w:rFonts w:cs="Arial" w:hAnsi="Arial" w:eastAsia="Arial" w:ascii="Arial"/>
          <w:b/>
          <w:color w:val="161618"/>
          <w:spacing w:val="0"/>
          <w:w w:val="108"/>
          <w:sz w:val="13"/>
          <w:szCs w:val="13"/>
        </w:rPr>
        <w:t>o</w:t>
      </w:r>
      <w:r>
        <w:rPr>
          <w:rFonts w:cs="Arial" w:hAnsi="Arial" w:eastAsia="Arial" w:ascii="Arial"/>
          <w:b/>
          <w:color w:val="161618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6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66"/>
          <w:sz w:val="13"/>
          <w:szCs w:val="13"/>
        </w:rPr>
        <w:t>I</w:t>
      </w:r>
      <w:r>
        <w:rPr>
          <w:rFonts w:cs="Arial" w:hAnsi="Arial" w:eastAsia="Arial" w:ascii="Arial"/>
          <w:b/>
          <w:color w:val="161618"/>
          <w:spacing w:val="0"/>
          <w:w w:val="102"/>
          <w:sz w:val="13"/>
          <w:szCs w:val="13"/>
        </w:rPr>
        <w:t>n</w:t>
      </w:r>
      <w:r>
        <w:rPr>
          <w:rFonts w:cs="Arial" w:hAnsi="Arial" w:eastAsia="Arial" w:ascii="Arial"/>
          <w:b/>
          <w:color w:val="161618"/>
          <w:spacing w:val="0"/>
          <w:w w:val="133"/>
          <w:sz w:val="13"/>
          <w:szCs w:val="13"/>
        </w:rPr>
        <w:t>f</w:t>
      </w:r>
      <w:r>
        <w:rPr>
          <w:rFonts w:cs="Arial" w:hAnsi="Arial" w:eastAsia="Arial" w:ascii="Arial"/>
          <w:b/>
          <w:color w:val="161618"/>
          <w:spacing w:val="0"/>
          <w:w w:val="96"/>
          <w:sz w:val="13"/>
          <w:szCs w:val="13"/>
        </w:rPr>
        <w:t>o</w:t>
      </w:r>
      <w:r>
        <w:rPr>
          <w:rFonts w:cs="Arial" w:hAnsi="Arial" w:eastAsia="Arial" w:ascii="Arial"/>
          <w:b/>
          <w:color w:val="161618"/>
          <w:spacing w:val="0"/>
          <w:w w:val="113"/>
          <w:sz w:val="13"/>
          <w:szCs w:val="13"/>
        </w:rPr>
        <w:t>r</w:t>
      </w:r>
      <w:r>
        <w:rPr>
          <w:rFonts w:cs="Arial" w:hAnsi="Arial" w:eastAsia="Arial" w:ascii="Arial"/>
          <w:b/>
          <w:color w:val="2E2C2E"/>
          <w:spacing w:val="0"/>
          <w:w w:val="103"/>
          <w:sz w:val="13"/>
          <w:szCs w:val="13"/>
        </w:rPr>
        <w:t>m</w:t>
      </w:r>
      <w:r>
        <w:rPr>
          <w:rFonts w:cs="Arial" w:hAnsi="Arial" w:eastAsia="Arial" w:ascii="Arial"/>
          <w:b/>
          <w:color w:val="161618"/>
          <w:spacing w:val="0"/>
          <w:w w:val="106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92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spacing w:val="0"/>
          <w:w w:val="96"/>
          <w:sz w:val="13"/>
          <w:szCs w:val="13"/>
        </w:rPr>
        <w:t>n</w:t>
      </w:r>
      <w:r>
        <w:rPr>
          <w:rFonts w:cs="Arial" w:hAnsi="Arial" w:eastAsia="Arial" w:ascii="Arial"/>
          <w:b/>
          <w:color w:val="161618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spacing w:val="0"/>
          <w:w w:val="106"/>
          <w:sz w:val="13"/>
          <w:szCs w:val="13"/>
        </w:rPr>
        <w:t>l</w:t>
      </w:r>
      <w:r>
        <w:rPr>
          <w:rFonts w:cs="Arial" w:hAnsi="Arial" w:eastAsia="Arial" w:ascii="Arial"/>
          <w:b/>
          <w:color w:val="161618"/>
          <w:spacing w:val="0"/>
          <w:w w:val="133"/>
          <w:sz w:val="13"/>
          <w:szCs w:val="13"/>
        </w:rPr>
        <w:t>í</w:t>
      </w:r>
      <w:r>
        <w:rPr>
          <w:rFonts w:cs="Arial" w:hAnsi="Arial" w:eastAsia="Arial" w:ascii="Arial"/>
          <w:b/>
          <w:color w:val="161618"/>
          <w:spacing w:val="0"/>
          <w:w w:val="110"/>
          <w:sz w:val="13"/>
          <w:szCs w:val="13"/>
        </w:rPr>
        <w:t>t</w:t>
      </w:r>
      <w:r>
        <w:rPr>
          <w:rFonts w:cs="Arial" w:hAnsi="Arial" w:eastAsia="Arial" w:ascii="Arial"/>
          <w:b/>
          <w:color w:val="161618"/>
          <w:spacing w:val="0"/>
          <w:w w:val="93"/>
          <w:sz w:val="13"/>
          <w:szCs w:val="13"/>
        </w:rPr>
        <w:t>i</w:t>
      </w:r>
      <w:r>
        <w:rPr>
          <w:rFonts w:cs="Arial" w:hAnsi="Arial" w:eastAsia="Arial" w:ascii="Arial"/>
          <w:b/>
          <w:color w:val="161618"/>
          <w:spacing w:val="0"/>
          <w:w w:val="92"/>
          <w:sz w:val="13"/>
          <w:szCs w:val="13"/>
        </w:rPr>
        <w:t>c</w:t>
      </w:r>
      <w:r>
        <w:rPr>
          <w:rFonts w:cs="Arial" w:hAnsi="Arial" w:eastAsia="Arial" w:ascii="Arial"/>
          <w:b/>
          <w:color w:val="161618"/>
          <w:spacing w:val="0"/>
          <w:w w:val="102"/>
          <w:sz w:val="13"/>
          <w:szCs w:val="13"/>
        </w:rPr>
        <w:t>o</w:t>
      </w:r>
      <w:r>
        <w:rPr>
          <w:rFonts w:cs="Arial" w:hAnsi="Arial" w:eastAsia="Arial" w:ascii="Arial"/>
          <w:b/>
          <w:color w:val="161618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8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53"/>
          <w:sz w:val="13"/>
          <w:szCs w:val="13"/>
        </w:rPr>
        <w:t>l</w:t>
      </w:r>
      <w:r>
        <w:rPr>
          <w:rFonts w:cs="Arial" w:hAnsi="Arial" w:eastAsia="Arial" w:ascii="Arial"/>
          <w:b/>
          <w:color w:val="161618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spacing w:val="17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ud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spacing w:val="11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b/>
          <w:color w:val="161618"/>
          <w:spacing w:val="0"/>
          <w:w w:val="96"/>
          <w:sz w:val="13"/>
          <w:szCs w:val="13"/>
        </w:rPr>
        <w:t>ú</w:t>
      </w:r>
      <w:r>
        <w:rPr>
          <w:rFonts w:cs="Arial" w:hAnsi="Arial" w:eastAsia="Arial" w:ascii="Arial"/>
          <w:b/>
          <w:color w:val="161618"/>
          <w:spacing w:val="0"/>
          <w:w w:val="108"/>
          <w:sz w:val="13"/>
          <w:szCs w:val="13"/>
        </w:rPr>
        <w:t>b</w:t>
      </w:r>
      <w:r>
        <w:rPr>
          <w:rFonts w:cs="Arial" w:hAnsi="Arial" w:eastAsia="Arial" w:ascii="Arial"/>
          <w:b/>
          <w:color w:val="161618"/>
          <w:spacing w:val="0"/>
          <w:w w:val="93"/>
          <w:sz w:val="13"/>
          <w:szCs w:val="13"/>
        </w:rPr>
        <w:t>l</w:t>
      </w:r>
      <w:r>
        <w:rPr>
          <w:rFonts w:cs="Arial" w:hAnsi="Arial" w:eastAsia="Arial" w:ascii="Arial"/>
          <w:b/>
          <w:color w:val="161618"/>
          <w:spacing w:val="0"/>
          <w:w w:val="106"/>
          <w:sz w:val="13"/>
          <w:szCs w:val="13"/>
        </w:rPr>
        <w:t>i</w:t>
      </w:r>
      <w:r>
        <w:rPr>
          <w:rFonts w:cs="Arial" w:hAnsi="Arial" w:eastAsia="Arial" w:ascii="Arial"/>
          <w:b/>
          <w:color w:val="2E2C2E"/>
          <w:spacing w:val="0"/>
          <w:w w:val="92"/>
          <w:sz w:val="13"/>
          <w:szCs w:val="13"/>
        </w:rPr>
        <w:t>c</w:t>
      </w:r>
      <w:r>
        <w:rPr>
          <w:rFonts w:cs="Arial" w:hAnsi="Arial" w:eastAsia="Arial" w:ascii="Arial"/>
          <w:b/>
          <w:color w:val="161618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y</w:t>
      </w:r>
      <w:r>
        <w:rPr>
          <w:rFonts w:cs="Arial" w:hAnsi="Arial" w:eastAsia="Arial" w:ascii="Arial"/>
          <w:b/>
          <w:color w:val="161618"/>
          <w:spacing w:val="-4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90"/>
          <w:sz w:val="13"/>
          <w:szCs w:val="13"/>
        </w:rPr>
        <w:t>O</w:t>
      </w:r>
      <w:r>
        <w:rPr>
          <w:rFonts w:cs="Arial" w:hAnsi="Arial" w:eastAsia="Arial" w:ascii="Arial"/>
          <w:b/>
          <w:color w:val="161618"/>
          <w:spacing w:val="0"/>
          <w:w w:val="121"/>
          <w:sz w:val="13"/>
          <w:szCs w:val="13"/>
        </w:rPr>
        <w:t>t</w:t>
      </w:r>
      <w:r>
        <w:rPr>
          <w:rFonts w:cs="Arial" w:hAnsi="Arial" w:eastAsia="Arial" w:ascii="Arial"/>
          <w:b/>
          <w:color w:val="161618"/>
          <w:spacing w:val="0"/>
          <w:w w:val="123"/>
          <w:sz w:val="13"/>
          <w:szCs w:val="13"/>
        </w:rPr>
        <w:t>r</w:t>
      </w:r>
      <w:r>
        <w:rPr>
          <w:rFonts w:cs="Arial" w:hAnsi="Arial" w:eastAsia="Arial" w:ascii="Arial"/>
          <w:b/>
          <w:color w:val="161618"/>
          <w:spacing w:val="0"/>
          <w:w w:val="96"/>
          <w:sz w:val="13"/>
          <w:szCs w:val="13"/>
        </w:rPr>
        <w:t>o</w:t>
      </w:r>
      <w:r>
        <w:rPr>
          <w:rFonts w:cs="Arial" w:hAnsi="Arial" w:eastAsia="Arial" w:ascii="Arial"/>
          <w:b/>
          <w:color w:val="161618"/>
          <w:spacing w:val="0"/>
          <w:w w:val="79"/>
          <w:sz w:val="13"/>
          <w:szCs w:val="13"/>
        </w:rPr>
        <w:t>s</w:t>
      </w:r>
      <w:r>
        <w:rPr>
          <w:rFonts w:cs="Arial" w:hAnsi="Arial" w:eastAsia="Arial" w:ascii="Arial"/>
          <w:b/>
          <w:color w:val="161618"/>
          <w:spacing w:val="1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77"/>
          <w:sz w:val="13"/>
          <w:szCs w:val="13"/>
        </w:rPr>
        <w:t>P</w:t>
      </w:r>
      <w:r>
        <w:rPr>
          <w:rFonts w:cs="Arial" w:hAnsi="Arial" w:eastAsia="Arial" w:ascii="Arial"/>
          <w:b/>
          <w:color w:val="161618"/>
          <w:spacing w:val="0"/>
          <w:w w:val="99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spacing w:val="0"/>
          <w:w w:val="86"/>
          <w:sz w:val="13"/>
          <w:szCs w:val="13"/>
        </w:rPr>
        <w:t>s</w:t>
      </w:r>
      <w:r>
        <w:rPr>
          <w:rFonts w:cs="Arial" w:hAnsi="Arial" w:eastAsia="Arial" w:ascii="Arial"/>
          <w:b/>
          <w:color w:val="161618"/>
          <w:spacing w:val="0"/>
          <w:w w:val="106"/>
          <w:sz w:val="13"/>
          <w:szCs w:val="13"/>
        </w:rPr>
        <w:t>iv</w:t>
      </w:r>
      <w:r>
        <w:rPr>
          <w:rFonts w:cs="Arial" w:hAnsi="Arial" w:eastAsia="Arial" w:ascii="Arial"/>
          <w:b/>
          <w:color w:val="161618"/>
          <w:spacing w:val="0"/>
          <w:w w:val="96"/>
          <w:sz w:val="13"/>
          <w:szCs w:val="13"/>
        </w:rPr>
        <w:t>o</w:t>
      </w:r>
      <w:r>
        <w:rPr>
          <w:rFonts w:cs="Arial" w:hAnsi="Arial" w:eastAsia="Arial" w:ascii="Arial"/>
          <w:b/>
          <w:color w:val="161618"/>
          <w:spacing w:val="0"/>
          <w:w w:val="86"/>
          <w:sz w:val="13"/>
          <w:szCs w:val="13"/>
        </w:rPr>
        <w:t>s</w:t>
      </w:r>
      <w:r>
        <w:rPr>
          <w:rFonts w:cs="Arial" w:hAnsi="Arial" w:eastAsia="Arial" w:ascii="Arial"/>
          <w:b/>
          <w:color w:val="161618"/>
          <w:spacing w:val="0"/>
          <w:w w:val="86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86"/>
          <w:sz w:val="13"/>
          <w:szCs w:val="13"/>
        </w:rPr>
        <w:t>D</w:t>
      </w:r>
      <w:r>
        <w:rPr>
          <w:rFonts w:cs="Arial" w:hAnsi="Arial" w:eastAsia="Arial" w:ascii="Arial"/>
          <w:b/>
          <w:color w:val="161618"/>
          <w:spacing w:val="0"/>
          <w:w w:val="86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0"/>
          <w:w w:val="86"/>
          <w:sz w:val="13"/>
          <w:szCs w:val="13"/>
        </w:rPr>
        <w:t>L</w:t>
      </w:r>
      <w:r>
        <w:rPr>
          <w:rFonts w:cs="Arial" w:hAnsi="Arial" w:eastAsia="Arial" w:ascii="Arial"/>
          <w:b/>
          <w:color w:val="161618"/>
          <w:spacing w:val="13"/>
          <w:w w:val="86"/>
          <w:sz w:val="13"/>
          <w:szCs w:val="13"/>
        </w:rPr>
        <w:t> </w:t>
      </w:r>
      <w:r>
        <w:rPr>
          <w:rFonts w:cs="Arial" w:hAnsi="Arial" w:eastAsia="Arial" w:ascii="Arial"/>
          <w:b/>
          <w:color w:val="2E2C2E"/>
          <w:spacing w:val="0"/>
          <w:w w:val="100"/>
          <w:sz w:val="13"/>
          <w:szCs w:val="13"/>
        </w:rPr>
        <w:t>1</w:t>
      </w:r>
      <w:r>
        <w:rPr>
          <w:rFonts w:cs="Arial" w:hAnsi="Arial" w:eastAsia="Arial" w:ascii="Arial"/>
          <w:b/>
          <w:color w:val="2E2C2E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D</w:t>
      </w:r>
      <w:r>
        <w:rPr>
          <w:rFonts w:cs="Arial" w:hAnsi="Arial" w:eastAsia="Arial" w:ascii="Arial"/>
          <w:b/>
          <w:color w:val="2E2C2E"/>
          <w:spacing w:val="0"/>
          <w:w w:val="100"/>
          <w:sz w:val="13"/>
          <w:szCs w:val="13"/>
        </w:rPr>
        <w:t>E</w:t>
      </w:r>
      <w:r>
        <w:rPr>
          <w:rFonts w:cs="Arial" w:hAnsi="Arial" w:eastAsia="Arial" w:ascii="Arial"/>
          <w:b/>
          <w:color w:val="2E2C2E"/>
          <w:spacing w:val="-1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66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0"/>
          <w:w w:val="102"/>
          <w:sz w:val="13"/>
          <w:szCs w:val="13"/>
        </w:rPr>
        <w:t>N</w:t>
      </w:r>
      <w:r>
        <w:rPr>
          <w:rFonts w:cs="Arial" w:hAnsi="Arial" w:eastAsia="Arial" w:ascii="Arial"/>
          <w:b/>
          <w:color w:val="161618"/>
          <w:spacing w:val="0"/>
          <w:w w:val="94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0"/>
          <w:w w:val="86"/>
          <w:sz w:val="13"/>
          <w:szCs w:val="13"/>
        </w:rPr>
        <w:t>R</w:t>
      </w:r>
      <w:r>
        <w:rPr>
          <w:rFonts w:cs="Arial" w:hAnsi="Arial" w:eastAsia="Arial" w:ascii="Arial"/>
          <w:b/>
          <w:color w:val="161618"/>
          <w:spacing w:val="0"/>
          <w:w w:val="104"/>
          <w:sz w:val="13"/>
          <w:szCs w:val="13"/>
        </w:rPr>
        <w:t>O</w:t>
      </w:r>
      <w:r>
        <w:rPr>
          <w:rFonts w:cs="Arial" w:hAnsi="Arial" w:eastAsia="Arial" w:ascii="Arial"/>
          <w:b/>
          <w:color w:val="161618"/>
          <w:spacing w:val="2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L</w:t>
      </w:r>
      <w:r>
        <w:rPr>
          <w:rFonts w:cs="Arial" w:hAnsi="Arial" w:eastAsia="Arial" w:ascii="Arial"/>
          <w:b/>
          <w:color w:val="161618"/>
          <w:spacing w:val="-13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3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1</w:t>
      </w:r>
      <w:r>
        <w:rPr>
          <w:rFonts w:cs="Arial" w:hAnsi="Arial" w:eastAsia="Arial" w:ascii="Arial"/>
          <w:b/>
          <w:color w:val="161618"/>
          <w:spacing w:val="11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84"/>
          <w:sz w:val="13"/>
          <w:szCs w:val="13"/>
        </w:rPr>
        <w:t>D</w:t>
      </w:r>
      <w:r>
        <w:rPr>
          <w:rFonts w:cs="Arial" w:hAnsi="Arial" w:eastAsia="Arial" w:ascii="Arial"/>
          <w:b/>
          <w:color w:val="161618"/>
          <w:spacing w:val="0"/>
          <w:w w:val="84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19"/>
          <w:w w:val="84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M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A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R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Z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O</w:t>
      </w:r>
      <w:r>
        <w:rPr>
          <w:rFonts w:cs="Arial" w:hAnsi="Arial" w:eastAsia="Arial" w:ascii="Arial"/>
          <w:b/>
          <w:color w:val="161618"/>
          <w:spacing w:val="8"/>
          <w:w w:val="100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84"/>
          <w:sz w:val="13"/>
          <w:szCs w:val="13"/>
        </w:rPr>
        <w:t>D</w:t>
      </w:r>
      <w:r>
        <w:rPr>
          <w:rFonts w:cs="Arial" w:hAnsi="Arial" w:eastAsia="Arial" w:ascii="Arial"/>
          <w:b/>
          <w:color w:val="161618"/>
          <w:spacing w:val="0"/>
          <w:w w:val="84"/>
          <w:sz w:val="13"/>
          <w:szCs w:val="13"/>
        </w:rPr>
        <w:t>E</w:t>
      </w:r>
      <w:r>
        <w:rPr>
          <w:rFonts w:cs="Arial" w:hAnsi="Arial" w:eastAsia="Arial" w:ascii="Arial"/>
          <w:b/>
          <w:color w:val="161618"/>
          <w:spacing w:val="19"/>
          <w:w w:val="84"/>
          <w:sz w:val="13"/>
          <w:szCs w:val="13"/>
        </w:rPr>
        <w:t> </w:t>
      </w:r>
      <w:r>
        <w:rPr>
          <w:rFonts w:cs="Arial" w:hAnsi="Arial" w:eastAsia="Arial" w:ascii="Arial"/>
          <w:b/>
          <w:color w:val="161618"/>
          <w:spacing w:val="0"/>
          <w:w w:val="84"/>
          <w:sz w:val="13"/>
          <w:szCs w:val="13"/>
        </w:rPr>
        <w:t>Z</w:t>
      </w:r>
      <w:r>
        <w:rPr>
          <w:rFonts w:cs="Arial" w:hAnsi="Arial" w:eastAsia="Arial" w:ascii="Arial"/>
          <w:b/>
          <w:color w:val="161618"/>
          <w:spacing w:val="0"/>
          <w:w w:val="106"/>
          <w:sz w:val="13"/>
          <w:szCs w:val="13"/>
        </w:rPr>
        <w:t>018</w:t>
      </w:r>
      <w:r>
        <w:rPr>
          <w:rFonts w:cs="Arial" w:hAnsi="Arial" w:eastAsia="Arial" w:ascii="Arial"/>
          <w:color w:val="000000"/>
          <w:spacing w:val="0"/>
          <w:w w:val="100"/>
          <w:sz w:val="13"/>
          <w:szCs w:val="13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117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450" w:hRule="exact"/>
        </w:trPr>
        <w:tc>
          <w:tcPr>
            <w:tcW w:w="30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81"/>
              <w:ind w:left="50"/>
            </w:pPr>
            <w:r>
              <w:rPr>
                <w:rFonts w:cs="Arial" w:hAnsi="Arial" w:eastAsia="Arial" w:ascii="Arial"/>
                <w:b/>
                <w:color w:val="161618"/>
                <w:spacing w:val="0"/>
                <w:w w:val="100"/>
                <w:sz w:val="13"/>
                <w:szCs w:val="13"/>
              </w:rPr>
              <w:t>D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0"/>
                <w:sz w:val="13"/>
                <w:szCs w:val="13"/>
              </w:rPr>
              <w:t>e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0"/>
                <w:sz w:val="13"/>
                <w:szCs w:val="13"/>
              </w:rPr>
              <w:t>ud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0"/>
                <w:sz w:val="13"/>
                <w:szCs w:val="13"/>
              </w:rPr>
              <w:t>a</w:t>
            </w:r>
            <w:r>
              <w:rPr>
                <w:rFonts w:cs="Arial" w:hAnsi="Arial" w:eastAsia="Arial" w:ascii="Arial"/>
                <w:b/>
                <w:color w:val="161618"/>
                <w:spacing w:val="6"/>
                <w:w w:val="100"/>
                <w:sz w:val="13"/>
                <w:szCs w:val="13"/>
              </w:rPr>
              <w:t> 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77"/>
                <w:sz w:val="13"/>
                <w:szCs w:val="13"/>
              </w:rPr>
              <w:t>P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96"/>
                <w:sz w:val="13"/>
                <w:szCs w:val="13"/>
              </w:rPr>
              <w:t>ú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8"/>
                <w:sz w:val="13"/>
                <w:szCs w:val="13"/>
              </w:rPr>
              <w:t>b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93"/>
                <w:sz w:val="13"/>
                <w:szCs w:val="13"/>
              </w:rPr>
              <w:t>l</w:t>
            </w:r>
            <w:r>
              <w:rPr>
                <w:rFonts w:cs="Arial" w:hAnsi="Arial" w:eastAsia="Arial" w:ascii="Arial"/>
                <w:b/>
                <w:color w:val="2E2C2E"/>
                <w:spacing w:val="0"/>
                <w:w w:val="106"/>
                <w:sz w:val="13"/>
                <w:szCs w:val="13"/>
              </w:rPr>
              <w:t>i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86"/>
                <w:sz w:val="13"/>
                <w:szCs w:val="13"/>
              </w:rPr>
              <w:t>c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99"/>
                <w:sz w:val="13"/>
                <w:szCs w:val="13"/>
              </w:rPr>
              <w:t>a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3"/>
                <w:szCs w:val="13"/>
              </w:rPr>
            </w:r>
          </w:p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47"/>
              <w:ind w:left="266"/>
            </w:pPr>
            <w:r>
              <w:rPr>
                <w:rFonts w:cs="Arial" w:hAnsi="Arial" w:eastAsia="Arial" w:ascii="Arial"/>
                <w:b/>
                <w:color w:val="161618"/>
                <w:w w:val="76"/>
                <w:sz w:val="13"/>
                <w:szCs w:val="13"/>
              </w:rPr>
              <w:t>C</w:t>
            </w:r>
            <w:r>
              <w:rPr>
                <w:rFonts w:cs="Arial" w:hAnsi="Arial" w:eastAsia="Arial" w:ascii="Arial"/>
                <w:b/>
                <w:color w:val="161618"/>
                <w:w w:val="102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rt</w:t>
            </w:r>
            <w:r>
              <w:rPr>
                <w:rFonts w:cs="Arial" w:hAnsi="Arial" w:eastAsia="Arial" w:ascii="Arial"/>
                <w:b/>
                <w:color w:val="161618"/>
                <w:w w:val="96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b/>
                <w:color w:val="161618"/>
                <w:spacing w:val="12"/>
                <w:w w:val="100"/>
                <w:sz w:val="13"/>
                <w:szCs w:val="13"/>
              </w:rPr>
              <w:t> 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77"/>
                <w:sz w:val="13"/>
                <w:szCs w:val="13"/>
              </w:rPr>
              <w:t>P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93"/>
                <w:sz w:val="13"/>
                <w:szCs w:val="13"/>
              </w:rPr>
              <w:t>l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99"/>
                <w:sz w:val="13"/>
                <w:szCs w:val="13"/>
              </w:rPr>
              <w:t>a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3"/>
                <w:sz w:val="13"/>
                <w:szCs w:val="13"/>
              </w:rPr>
              <w:t>z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96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3"/>
                <w:szCs w:val="13"/>
              </w:rPr>
            </w:r>
          </w:p>
        </w:tc>
        <w:tc>
          <w:tcPr>
            <w:tcW w:w="19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6"/>
                <w:szCs w:val="26"/>
              </w:rPr>
              <w:jc w:val="left"/>
              <w:spacing w:before="14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ind w:left="538"/>
            </w:pPr>
            <w:r>
              <w:rPr>
                <w:rFonts w:cs="Arial" w:hAnsi="Arial" w:eastAsia="Arial" w:ascii="Arial"/>
                <w:b/>
                <w:color w:val="161618"/>
                <w:w w:val="79"/>
                <w:sz w:val="13"/>
                <w:szCs w:val="13"/>
              </w:rPr>
              <w:t>1</w:t>
            </w:r>
            <w:r>
              <w:rPr>
                <w:rFonts w:cs="Arial" w:hAnsi="Arial" w:eastAsia="Arial" w:ascii="Arial"/>
                <w:b/>
                <w:color w:val="2E2C2E"/>
                <w:w w:val="119"/>
                <w:sz w:val="13"/>
                <w:szCs w:val="13"/>
              </w:rPr>
              <w:t>,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725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,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7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15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4</w:t>
            </w:r>
            <w:r>
              <w:rPr>
                <w:rFonts w:cs="Arial" w:hAnsi="Arial" w:eastAsia="Arial" w:ascii="Arial"/>
                <w:b/>
                <w:color w:val="161618"/>
                <w:w w:val="99"/>
                <w:sz w:val="13"/>
                <w:szCs w:val="13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2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6"/>
                <w:szCs w:val="26"/>
              </w:rPr>
              <w:jc w:val="left"/>
              <w:spacing w:before="14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ind w:left="622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7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6"/>
                <w:szCs w:val="26"/>
              </w:rPr>
              <w:jc w:val="left"/>
              <w:spacing w:before="14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ind w:left="446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5</w:t>
            </w:r>
            <w:r>
              <w:rPr>
                <w:rFonts w:cs="Arial" w:hAnsi="Arial" w:eastAsia="Arial" w:ascii="Arial"/>
                <w:b/>
                <w:color w:val="161618"/>
                <w:w w:val="99"/>
                <w:sz w:val="13"/>
                <w:szCs w:val="13"/>
              </w:rPr>
              <w:t>7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3</w:t>
            </w:r>
            <w:r>
              <w:rPr>
                <w:rFonts w:cs="Arial" w:hAnsi="Arial" w:eastAsia="Arial" w:ascii="Arial"/>
                <w:b/>
                <w:color w:val="161618"/>
                <w:w w:val="93"/>
                <w:sz w:val="13"/>
                <w:szCs w:val="13"/>
              </w:rPr>
              <w:t>,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2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55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5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2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6"/>
                <w:szCs w:val="26"/>
              </w:rPr>
              <w:jc w:val="left"/>
              <w:spacing w:before="14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ind w:left="660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6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6"/>
                <w:szCs w:val="26"/>
              </w:rPr>
              <w:jc w:val="left"/>
              <w:spacing w:before="9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ind w:left="432"/>
            </w:pPr>
            <w:r>
              <w:rPr>
                <w:rFonts w:cs="Arial" w:hAnsi="Arial" w:eastAsia="Arial" w:ascii="Arial"/>
                <w:b/>
                <w:color w:val="161618"/>
                <w:w w:val="86"/>
                <w:sz w:val="13"/>
                <w:szCs w:val="13"/>
              </w:rPr>
              <w:t>1</w:t>
            </w:r>
            <w:r>
              <w:rPr>
                <w:rFonts w:cs="Arial" w:hAnsi="Arial" w:eastAsia="Arial" w:ascii="Arial"/>
                <w:b/>
                <w:color w:val="161618"/>
                <w:w w:val="93"/>
                <w:sz w:val="13"/>
                <w:szCs w:val="13"/>
              </w:rPr>
              <w:t>,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1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52,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4</w:t>
            </w:r>
            <w:r>
              <w:rPr>
                <w:rFonts w:cs="Arial" w:hAnsi="Arial" w:eastAsia="Arial" w:ascii="Arial"/>
                <w:b/>
                <w:color w:val="161618"/>
                <w:w w:val="99"/>
                <w:sz w:val="13"/>
                <w:szCs w:val="13"/>
              </w:rPr>
              <w:t>5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9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9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7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6"/>
                <w:szCs w:val="26"/>
              </w:rPr>
              <w:jc w:val="left"/>
              <w:spacing w:before="9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ind w:left="420"/>
            </w:pPr>
            <w:r>
              <w:rPr>
                <w:rFonts w:cs="Arial" w:hAnsi="Arial" w:eastAsia="Arial" w:ascii="Arial"/>
                <w:b/>
                <w:color w:val="161618"/>
                <w:w w:val="99"/>
                <w:sz w:val="13"/>
                <w:szCs w:val="13"/>
              </w:rPr>
              <w:t>8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44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,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30</w:t>
            </w:r>
            <w:r>
              <w:rPr>
                <w:rFonts w:cs="Arial" w:hAnsi="Arial" w:eastAsia="Arial" w:ascii="Arial"/>
                <w:b/>
                <w:color w:val="444445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8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9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6"/>
                <w:szCs w:val="26"/>
              </w:rPr>
              <w:jc w:val="left"/>
              <w:spacing w:before="14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Arial" w:hAnsi="Arial" w:eastAsia="Arial" w:ascii="Arial"/>
                <w:sz w:val="13"/>
                <w:szCs w:val="13"/>
              </w:rPr>
              <w:jc w:val="right"/>
              <w:ind w:right="40"/>
            </w:pPr>
            <w:r>
              <w:rPr>
                <w:rFonts w:cs="Arial" w:hAnsi="Arial" w:eastAsia="Arial" w:ascii="Arial"/>
                <w:b/>
                <w:color w:val="161618"/>
                <w:w w:val="99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444445"/>
                <w:w w:val="93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99" w:hRule="exact"/>
        </w:trPr>
        <w:tc>
          <w:tcPr>
            <w:tcW w:w="30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38"/>
              <w:ind w:left="486"/>
            </w:pPr>
            <w:r>
              <w:rPr>
                <w:rFonts w:cs="Arial" w:hAnsi="Arial" w:eastAsia="Arial" w:ascii="Arial"/>
                <w:color w:val="2E2C2E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w w:val="129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E2C2E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E2C2E"/>
                <w:w w:val="15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w w:val="10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w w:val="17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w w:val="11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E2C2E"/>
                <w:w w:val="11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E2C2E"/>
                <w:w w:val="10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w w:val="12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E2C2E"/>
                <w:w w:val="115"/>
                <w:sz w:val="12"/>
                <w:szCs w:val="12"/>
              </w:rPr>
              <w:t>ne</w:t>
            </w:r>
            <w:r>
              <w:rPr>
                <w:rFonts w:cs="Arial" w:hAnsi="Arial" w:eastAsia="Arial" w:ascii="Arial"/>
                <w:color w:val="2E2C2E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E2C2E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E2C2E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E2C2E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E2C2E"/>
                <w:spacing w:val="2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E2C2E"/>
                <w:spacing w:val="0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E2C2E"/>
                <w:spacing w:val="0"/>
                <w:w w:val="13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444445"/>
                <w:spacing w:val="0"/>
                <w:w w:val="100"/>
                <w:sz w:val="12"/>
                <w:szCs w:val="12"/>
              </w:rPr>
              <w:t>é</w:t>
            </w:r>
            <w:r>
              <w:rPr>
                <w:rFonts w:cs="Arial" w:hAnsi="Arial" w:eastAsia="Arial" w:ascii="Arial"/>
                <w:color w:val="2E2C2E"/>
                <w:spacing w:val="0"/>
                <w:w w:val="115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E2C2E"/>
                <w:spacing w:val="0"/>
                <w:w w:val="12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spacing w:val="0"/>
                <w:w w:val="17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spacing w:val="0"/>
                <w:w w:val="11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6"/>
              <w:ind w:left="542"/>
            </w:pPr>
            <w:r>
              <w:rPr>
                <w:rFonts w:cs="Times New Roman" w:hAnsi="Times New Roman" w:eastAsia="Times New Roman" w:ascii="Times New Roman"/>
                <w:color w:val="2E2C2E"/>
                <w:w w:val="75"/>
                <w:sz w:val="14"/>
                <w:szCs w:val="14"/>
              </w:rPr>
              <w:t>1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color w:val="2E2C2E"/>
                <w:spacing w:val="-16"/>
                <w:w w:val="100"/>
                <w:sz w:val="14"/>
                <w:szCs w:val="14"/>
              </w:rPr>
              <w:t> </w:t>
            </w:r>
            <w:r>
              <w:rPr>
                <w:rFonts w:cs="Times New Roman" w:hAnsi="Times New Roman" w:eastAsia="Times New Roman" w:ascii="Times New Roman"/>
                <w:color w:val="2E2C2E"/>
                <w:spacing w:val="0"/>
                <w:w w:val="100"/>
                <w:sz w:val="14"/>
                <w:szCs w:val="14"/>
              </w:rPr>
              <w:t>7</w:t>
            </w:r>
            <w:r>
              <w:rPr>
                <w:rFonts w:cs="Times New Roman" w:hAnsi="Times New Roman" w:eastAsia="Times New Roman" w:ascii="Times New Roman"/>
                <w:color w:val="444445"/>
                <w:spacing w:val="0"/>
                <w:w w:val="100"/>
                <w:sz w:val="14"/>
                <w:szCs w:val="14"/>
              </w:rPr>
              <w:t>2</w:t>
            </w:r>
            <w:r>
              <w:rPr>
                <w:rFonts w:cs="Times New Roman" w:hAnsi="Times New Roman" w:eastAsia="Times New Roman" w:ascii="Times New Roman"/>
                <w:color w:val="2E2C2E"/>
                <w:spacing w:val="0"/>
                <w:w w:val="100"/>
                <w:sz w:val="14"/>
                <w:szCs w:val="14"/>
              </w:rPr>
              <w:t>5</w:t>
            </w:r>
            <w:r>
              <w:rPr>
                <w:rFonts w:cs="Times New Roman" w:hAnsi="Times New Roman" w:eastAsia="Times New Roman" w:ascii="Times New Roman"/>
                <w:color w:val="444445"/>
                <w:spacing w:val="0"/>
                <w:w w:val="100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color w:val="444445"/>
                <w:spacing w:val="-13"/>
                <w:w w:val="100"/>
                <w:sz w:val="14"/>
                <w:szCs w:val="14"/>
              </w:rPr>
              <w:t> </w:t>
            </w:r>
            <w:r>
              <w:rPr>
                <w:rFonts w:cs="Times New Roman" w:hAnsi="Times New Roman" w:eastAsia="Times New Roman" w:ascii="Times New Roman"/>
                <w:color w:val="2E2C2E"/>
                <w:spacing w:val="0"/>
                <w:w w:val="89"/>
                <w:sz w:val="14"/>
                <w:szCs w:val="14"/>
              </w:rPr>
              <w:t>7</w:t>
            </w:r>
            <w:r>
              <w:rPr>
                <w:rFonts w:cs="Times New Roman" w:hAnsi="Times New Roman" w:eastAsia="Times New Roman" w:ascii="Times New Roman"/>
                <w:color w:val="2E2C2E"/>
                <w:spacing w:val="0"/>
                <w:w w:val="109"/>
                <w:sz w:val="14"/>
                <w:szCs w:val="14"/>
              </w:rPr>
              <w:t>15</w:t>
            </w:r>
            <w:r>
              <w:rPr>
                <w:rFonts w:cs="Times New Roman" w:hAnsi="Times New Roman" w:eastAsia="Times New Roman" w:ascii="Times New Roman"/>
                <w:color w:val="444445"/>
                <w:spacing w:val="0"/>
                <w:w w:val="109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spacing w:val="0"/>
                <w:w w:val="116"/>
                <w:sz w:val="14"/>
                <w:szCs w:val="14"/>
              </w:rPr>
              <w:t>4</w:t>
            </w:r>
            <w:r>
              <w:rPr>
                <w:rFonts w:cs="Times New Roman" w:hAnsi="Times New Roman" w:eastAsia="Times New Roman" w:ascii="Times New Roman"/>
                <w:color w:val="2E2C2E"/>
                <w:spacing w:val="0"/>
                <w:w w:val="109"/>
                <w:sz w:val="14"/>
                <w:szCs w:val="14"/>
              </w:rPr>
              <w:t>9</w:t>
            </w:r>
            <w:r>
              <w:rPr>
                <w:rFonts w:cs="Times New Roman" w:hAnsi="Times New Roman" w:eastAsia="Times New Roman" w:ascii="Times New Roman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2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6"/>
              <w:ind w:left="622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7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1"/>
              <w:ind w:left="446"/>
            </w:pPr>
            <w:r>
              <w:rPr>
                <w:rFonts w:cs="Times New Roman" w:hAnsi="Times New Roman" w:eastAsia="Times New Roman" w:ascii="Times New Roman"/>
                <w:color w:val="2E2C2E"/>
                <w:w w:val="89"/>
                <w:sz w:val="14"/>
                <w:szCs w:val="14"/>
              </w:rPr>
              <w:t>5</w:t>
            </w:r>
            <w:r>
              <w:rPr>
                <w:rFonts w:cs="Times New Roman" w:hAnsi="Times New Roman" w:eastAsia="Times New Roman" w:ascii="Times New Roman"/>
                <w:color w:val="161618"/>
                <w:w w:val="116"/>
                <w:sz w:val="14"/>
                <w:szCs w:val="14"/>
              </w:rPr>
              <w:t>7</w:t>
            </w: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3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2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55</w:t>
            </w:r>
            <w:r>
              <w:rPr>
                <w:rFonts w:cs="Times New Roman" w:hAnsi="Times New Roman" w:eastAsia="Times New Roman" w:ascii="Times New Roman"/>
                <w:color w:val="000000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5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1"/>
              <w:ind w:left="660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8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6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19"/>
              <w:ind w:left="427"/>
            </w:pPr>
            <w:r>
              <w:rPr>
                <w:rFonts w:cs="Arial" w:hAnsi="Arial" w:eastAsia="Arial" w:ascii="Arial"/>
                <w:b/>
                <w:color w:val="161618"/>
                <w:w w:val="86"/>
                <w:sz w:val="13"/>
                <w:szCs w:val="13"/>
              </w:rPr>
              <w:t>1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,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1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52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,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4</w:t>
            </w:r>
            <w:r>
              <w:rPr>
                <w:rFonts w:cs="Arial" w:hAnsi="Arial" w:eastAsia="Arial" w:ascii="Arial"/>
                <w:b/>
                <w:color w:val="161618"/>
                <w:w w:val="99"/>
                <w:sz w:val="13"/>
                <w:szCs w:val="13"/>
              </w:rPr>
              <w:t>5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9.9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9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7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1"/>
              <w:ind w:left="425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8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4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4</w:t>
            </w:r>
            <w:r>
              <w:rPr>
                <w:rFonts w:cs="Times New Roman" w:hAnsi="Times New Roman" w:eastAsia="Times New Roman" w:ascii="Times New Roman"/>
                <w:color w:val="444445"/>
                <w:w w:val="82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3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8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8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right"/>
              <w:spacing w:before="11"/>
              <w:ind w:right="40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00" w:hRule="exact"/>
        </w:trPr>
        <w:tc>
          <w:tcPr>
            <w:tcW w:w="30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27"/>
              <w:ind w:left="477"/>
            </w:pPr>
            <w:r>
              <w:rPr>
                <w:rFonts w:cs="Arial" w:hAnsi="Arial" w:eastAsia="Arial" w:ascii="Arial"/>
                <w:color w:val="161618"/>
                <w:w w:val="9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w w:val="101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E2C2E"/>
                <w:w w:val="14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w w:val="11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2E2C2E"/>
                <w:w w:val="126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E2C2E"/>
                <w:w w:val="11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44445"/>
                <w:w w:val="10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44445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E2C2E"/>
                <w:spacing w:val="0"/>
                <w:w w:val="100"/>
                <w:sz w:val="13"/>
                <w:szCs w:val="13"/>
              </w:rPr>
              <w:t>y</w:t>
            </w:r>
            <w:r>
              <w:rPr>
                <w:rFonts w:cs="Arial" w:hAnsi="Arial" w:eastAsia="Arial" w:ascii="Arial"/>
                <w:color w:val="2E2C2E"/>
                <w:spacing w:val="-1"/>
                <w:w w:val="100"/>
                <w:sz w:val="13"/>
                <w:szCs w:val="13"/>
              </w:rPr>
              <w:t> </w:t>
            </w:r>
            <w:r>
              <w:rPr>
                <w:rFonts w:cs="Arial" w:hAnsi="Arial" w:eastAsia="Arial" w:ascii="Arial"/>
                <w:color w:val="2E2C2E"/>
                <w:spacing w:val="0"/>
                <w:w w:val="96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E2C2E"/>
                <w:spacing w:val="0"/>
                <w:w w:val="107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E2C2E"/>
                <w:spacing w:val="0"/>
                <w:w w:val="126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E2C2E"/>
                <w:spacing w:val="0"/>
                <w:w w:val="11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E2C2E"/>
                <w:spacing w:val="0"/>
                <w:w w:val="156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E2C2E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E2C2E"/>
                <w:spacing w:val="0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3"/>
              <w:ind w:left="1075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8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3"/>
              <w:ind w:left="622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7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center"/>
              <w:spacing w:before="13"/>
              <w:ind w:left="838" w:right="591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3"/>
              <w:ind w:left="660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6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17"/>
              <w:ind w:left="965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2E2C2E"/>
                <w:w w:val="93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7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center"/>
              <w:spacing w:before="9"/>
              <w:ind w:left="816" w:right="591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right"/>
              <w:spacing w:before="9"/>
              <w:ind w:right="40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183" w:hRule="exact"/>
        </w:trPr>
        <w:tc>
          <w:tcPr>
            <w:tcW w:w="30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33"/>
              <w:ind w:left="477"/>
            </w:pPr>
            <w:r>
              <w:rPr>
                <w:rFonts w:cs="Arial" w:hAnsi="Arial" w:eastAsia="Arial" w:ascii="Arial"/>
                <w:color w:val="2E2C2E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E2C2E"/>
                <w:w w:val="14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E2C2E"/>
                <w:w w:val="120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E2C2E"/>
                <w:w w:val="10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E2C2E"/>
                <w:w w:val="115"/>
                <w:sz w:val="12"/>
                <w:szCs w:val="12"/>
              </w:rPr>
              <w:t>nd</w:t>
            </w:r>
            <w:r>
              <w:rPr>
                <w:rFonts w:cs="Arial" w:hAnsi="Arial" w:eastAsia="Arial" w:ascii="Arial"/>
                <w:color w:val="2E2C2E"/>
                <w:w w:val="107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E2C2E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2E2C2E"/>
                <w:w w:val="12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w w:val="11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E2C2E"/>
                <w:w w:val="12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E2C2E"/>
                <w:w w:val="15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w w:val="11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E2C2E"/>
                <w:spacing w:val="15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E2C2E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2E2C2E"/>
                <w:spacing w:val="0"/>
                <w:w w:val="12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spacing w:val="0"/>
                <w:w w:val="11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E2C2E"/>
                <w:spacing w:val="0"/>
                <w:w w:val="107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E2C2E"/>
                <w:spacing w:val="0"/>
                <w:w w:val="12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444445"/>
                <w:spacing w:val="0"/>
                <w:w w:val="11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E2C2E"/>
                <w:spacing w:val="0"/>
                <w:w w:val="10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spacing w:val="0"/>
                <w:w w:val="11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161618"/>
                <w:spacing w:val="0"/>
                <w:w w:val="14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E2C2E"/>
                <w:spacing w:val="0"/>
                <w:w w:val="10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5"/>
              <w:ind w:left="1075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5"/>
              <w:ind w:left="622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7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center"/>
              <w:spacing w:before="10"/>
              <w:ind w:left="838" w:right="591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0"/>
              <w:ind w:left="655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6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19"/>
              <w:ind w:left="960"/>
            </w:pPr>
            <w:r>
              <w:rPr>
                <w:rFonts w:cs="Arial" w:hAnsi="Arial" w:eastAsia="Arial" w:ascii="Arial"/>
                <w:b/>
                <w:color w:val="161618"/>
                <w:w w:val="99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93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7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center"/>
              <w:spacing w:before="10"/>
              <w:ind w:left="816" w:right="591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right"/>
              <w:spacing w:before="10"/>
              <w:ind w:right="45"/>
            </w:pPr>
            <w:r>
              <w:rPr>
                <w:rFonts w:cs="Arial" w:hAnsi="Arial" w:eastAsia="Arial" w:ascii="Arial"/>
                <w:i/>
                <w:color w:val="2E2C2E"/>
                <w:w w:val="61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i/>
                <w:color w:val="62626D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i/>
                <w:color w:val="2E2C2E"/>
                <w:w w:val="8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i/>
                <w:color w:val="2E2C2E"/>
                <w:w w:val="7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15" w:hRule="exact"/>
        </w:trPr>
        <w:tc>
          <w:tcPr>
            <w:tcW w:w="30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42"/>
              <w:ind w:left="266"/>
            </w:pPr>
            <w:r>
              <w:rPr>
                <w:rFonts w:cs="Arial" w:hAnsi="Arial" w:eastAsia="Arial" w:ascii="Arial"/>
                <w:b/>
                <w:color w:val="161618"/>
                <w:w w:val="66"/>
                <w:sz w:val="13"/>
                <w:szCs w:val="13"/>
              </w:rPr>
              <w:t>L</w:t>
            </w:r>
            <w:r>
              <w:rPr>
                <w:rFonts w:cs="Arial" w:hAnsi="Arial" w:eastAsia="Arial" w:ascii="Arial"/>
                <w:b/>
                <w:color w:val="161618"/>
                <w:w w:val="99"/>
                <w:sz w:val="13"/>
                <w:szCs w:val="13"/>
              </w:rPr>
              <w:t>a</w:t>
            </w:r>
            <w:r>
              <w:rPr>
                <w:rFonts w:cs="Arial" w:hAnsi="Arial" w:eastAsia="Arial" w:ascii="Arial"/>
                <w:b/>
                <w:color w:val="161618"/>
                <w:w w:val="113"/>
                <w:sz w:val="13"/>
                <w:szCs w:val="13"/>
              </w:rPr>
              <w:t>r</w:t>
            </w:r>
            <w:r>
              <w:rPr>
                <w:rFonts w:cs="Arial" w:hAnsi="Arial" w:eastAsia="Arial" w:ascii="Arial"/>
                <w:b/>
                <w:color w:val="161618"/>
                <w:w w:val="84"/>
                <w:sz w:val="13"/>
                <w:szCs w:val="13"/>
              </w:rPr>
              <w:t>g</w:t>
            </w:r>
            <w:r>
              <w:rPr>
                <w:rFonts w:cs="Arial" w:hAnsi="Arial" w:eastAsia="Arial" w:ascii="Arial"/>
                <w:b/>
                <w:color w:val="161618"/>
                <w:w w:val="96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b/>
                <w:color w:val="161618"/>
                <w:spacing w:val="12"/>
                <w:w w:val="100"/>
                <w:sz w:val="13"/>
                <w:szCs w:val="13"/>
              </w:rPr>
              <w:t> 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77"/>
                <w:sz w:val="13"/>
                <w:szCs w:val="13"/>
              </w:rPr>
              <w:t>P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6"/>
                <w:sz w:val="13"/>
                <w:szCs w:val="13"/>
              </w:rPr>
              <w:t>l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99"/>
                <w:sz w:val="13"/>
                <w:szCs w:val="13"/>
              </w:rPr>
              <w:t>a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3"/>
                <w:sz w:val="13"/>
                <w:szCs w:val="13"/>
              </w:rPr>
              <w:t>z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96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3"/>
                <w:szCs w:val="13"/>
              </w:rPr>
            </w:r>
          </w:p>
        </w:tc>
        <w:tc>
          <w:tcPr>
            <w:tcW w:w="19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37"/>
              <w:ind w:left="451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3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2,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2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43</w:t>
            </w:r>
            <w:r>
              <w:rPr>
                <w:rFonts w:cs="Arial" w:hAnsi="Arial" w:eastAsia="Arial" w:ascii="Arial"/>
                <w:b/>
                <w:color w:val="2E2C2E"/>
                <w:w w:val="93"/>
                <w:sz w:val="13"/>
                <w:szCs w:val="13"/>
              </w:rPr>
              <w:t>,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6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05.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6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2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37"/>
              <w:ind w:left="617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7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center"/>
              <w:spacing w:before="37"/>
              <w:ind w:left="834" w:right="592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2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37"/>
              <w:ind w:left="655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444445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6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33"/>
              <w:ind w:left="346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3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2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,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243,6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99"/>
                <w:sz w:val="13"/>
                <w:szCs w:val="13"/>
              </w:rPr>
              <w:t>5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6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7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lineRule="exact" w:line="180"/>
              <w:ind w:left="809" w:right="588"/>
            </w:pPr>
            <w:r>
              <w:rPr>
                <w:rFonts w:cs="Arial" w:hAnsi="Arial" w:eastAsia="Arial" w:ascii="Arial"/>
                <w:b/>
                <w:color w:val="161618"/>
                <w:w w:val="65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b/>
                <w:color w:val="2E2C2E"/>
                <w:w w:val="67"/>
                <w:sz w:val="18"/>
                <w:szCs w:val="18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78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b/>
                <w:color w:val="161618"/>
                <w:w w:val="6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8"/>
                <w:szCs w:val="18"/>
              </w:rPr>
            </w:r>
          </w:p>
        </w:tc>
        <w:tc>
          <w:tcPr>
            <w:tcW w:w="9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right"/>
              <w:spacing w:before="33"/>
              <w:ind w:right="45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</w:tr>
      <w:tr>
        <w:trPr>
          <w:trHeight w:val="196" w:hRule="exact"/>
        </w:trPr>
        <w:tc>
          <w:tcPr>
            <w:tcW w:w="30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34"/>
              <w:ind w:left="486"/>
            </w:pPr>
            <w:r>
              <w:rPr>
                <w:rFonts w:cs="Arial" w:hAnsi="Arial" w:eastAsia="Arial" w:ascii="Arial"/>
                <w:color w:val="161618"/>
                <w:w w:val="43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w w:val="12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E2C2E"/>
                <w:w w:val="10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E2C2E"/>
                <w:w w:val="15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w w:val="10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w w:val="17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w w:val="107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444445"/>
                <w:w w:val="120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E2C2E"/>
                <w:w w:val="90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w w:val="129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E2C2E"/>
                <w:w w:val="107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E2C2E"/>
                <w:w w:val="115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E2C2E"/>
                <w:w w:val="10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2E2C2E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E2C2E"/>
                <w:spacing w:val="0"/>
                <w:w w:val="100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E2C2E"/>
                <w:spacing w:val="0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E2C2E"/>
                <w:spacing w:val="2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E2C2E"/>
                <w:spacing w:val="0"/>
                <w:w w:val="83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161618"/>
                <w:spacing w:val="0"/>
                <w:w w:val="13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E2C2E"/>
                <w:spacing w:val="0"/>
                <w:w w:val="107"/>
                <w:sz w:val="12"/>
                <w:szCs w:val="12"/>
              </w:rPr>
              <w:t>éd</w:t>
            </w:r>
            <w:r>
              <w:rPr>
                <w:rFonts w:cs="Arial" w:hAnsi="Arial" w:eastAsia="Arial" w:ascii="Arial"/>
                <w:color w:val="2E2C2E"/>
                <w:spacing w:val="0"/>
                <w:w w:val="144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spacing w:val="0"/>
                <w:w w:val="158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spacing w:val="0"/>
                <w:w w:val="115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1"/>
              <w:ind w:left="456"/>
            </w:pPr>
            <w:r>
              <w:rPr>
                <w:rFonts w:cs="Times New Roman" w:hAnsi="Times New Roman" w:eastAsia="Times New Roman" w:ascii="Times New Roman"/>
                <w:color w:val="444445"/>
                <w:w w:val="89"/>
                <w:sz w:val="14"/>
                <w:szCs w:val="14"/>
              </w:rPr>
              <w:t>3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2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2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4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3</w:t>
            </w:r>
            <w:r>
              <w:rPr>
                <w:rFonts w:cs="Times New Roman" w:hAnsi="Times New Roman" w:eastAsia="Times New Roman" w:ascii="Times New Roman"/>
                <w:color w:val="444445"/>
                <w:w w:val="109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color w:val="444445"/>
                <w:w w:val="116"/>
                <w:sz w:val="14"/>
                <w:szCs w:val="14"/>
              </w:rPr>
              <w:t>6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05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6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5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1"/>
              <w:ind w:left="617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7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center"/>
              <w:spacing w:before="11"/>
              <w:ind w:left="833" w:right="591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1"/>
              <w:ind w:left="655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6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19"/>
              <w:ind w:left="346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3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2</w:t>
            </w:r>
            <w:r>
              <w:rPr>
                <w:rFonts w:cs="Arial" w:hAnsi="Arial" w:eastAsia="Arial" w:ascii="Arial"/>
                <w:b/>
                <w:color w:val="2E2C2E"/>
                <w:w w:val="93"/>
                <w:sz w:val="13"/>
                <w:szCs w:val="13"/>
              </w:rPr>
              <w:t>,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2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43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,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605</w:t>
            </w:r>
            <w:r>
              <w:rPr>
                <w:rFonts w:cs="Arial" w:hAnsi="Arial" w:eastAsia="Arial" w:ascii="Arial"/>
                <w:b/>
                <w:color w:val="444445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6</w:t>
            </w:r>
            <w:r>
              <w:rPr>
                <w:rFonts w:cs="Arial" w:hAnsi="Arial" w:eastAsia="Arial" w:ascii="Arial"/>
                <w:b/>
                <w:color w:val="161618"/>
                <w:w w:val="99"/>
                <w:sz w:val="13"/>
                <w:szCs w:val="13"/>
              </w:rPr>
              <w:t>5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7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center"/>
              <w:spacing w:before="11"/>
              <w:ind w:left="816" w:right="591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right"/>
              <w:spacing w:before="11"/>
              <w:ind w:right="45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200" w:hRule="exact"/>
        </w:trPr>
        <w:tc>
          <w:tcPr>
            <w:tcW w:w="30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29"/>
              <w:ind w:left="477"/>
            </w:pPr>
            <w:r>
              <w:rPr>
                <w:rFonts w:cs="Arial" w:hAnsi="Arial" w:eastAsia="Arial" w:ascii="Arial"/>
                <w:color w:val="2E2C2E"/>
                <w:w w:val="91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w w:val="101"/>
                <w:sz w:val="12"/>
                <w:szCs w:val="12"/>
              </w:rPr>
              <w:t>í</w:t>
            </w:r>
            <w:r>
              <w:rPr>
                <w:rFonts w:cs="Arial" w:hAnsi="Arial" w:eastAsia="Arial" w:ascii="Arial"/>
                <w:color w:val="2E2C2E"/>
                <w:w w:val="144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w w:val="115"/>
                <w:sz w:val="12"/>
                <w:szCs w:val="12"/>
              </w:rPr>
              <w:t>u</w:t>
            </w:r>
            <w:r>
              <w:rPr>
                <w:rFonts w:cs="Arial" w:hAnsi="Arial" w:eastAsia="Arial" w:ascii="Arial"/>
                <w:color w:val="161618"/>
                <w:w w:val="126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E2C2E"/>
                <w:w w:val="12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444445"/>
                <w:w w:val="104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444445"/>
                <w:spacing w:val="10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E2C2E"/>
                <w:spacing w:val="0"/>
                <w:w w:val="100"/>
                <w:sz w:val="13"/>
                <w:szCs w:val="13"/>
              </w:rPr>
              <w:t>y</w:t>
            </w:r>
            <w:r>
              <w:rPr>
                <w:rFonts w:cs="Arial" w:hAnsi="Arial" w:eastAsia="Arial" w:ascii="Arial"/>
                <w:color w:val="2E2C2E"/>
                <w:spacing w:val="-1"/>
                <w:w w:val="100"/>
                <w:sz w:val="13"/>
                <w:szCs w:val="13"/>
              </w:rPr>
              <w:t> </w:t>
            </w:r>
            <w:r>
              <w:rPr>
                <w:rFonts w:cs="Arial" w:hAnsi="Arial" w:eastAsia="Arial" w:ascii="Arial"/>
                <w:color w:val="2E2C2E"/>
                <w:spacing w:val="0"/>
                <w:w w:val="96"/>
                <w:sz w:val="12"/>
                <w:szCs w:val="12"/>
              </w:rPr>
              <w:t>V</w:t>
            </w:r>
            <w:r>
              <w:rPr>
                <w:rFonts w:cs="Arial" w:hAnsi="Arial" w:eastAsia="Arial" w:ascii="Arial"/>
                <w:color w:val="2E2C2E"/>
                <w:spacing w:val="0"/>
                <w:w w:val="100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61618"/>
                <w:spacing w:val="0"/>
                <w:w w:val="126"/>
                <w:sz w:val="12"/>
                <w:szCs w:val="12"/>
              </w:rPr>
              <w:t>l</w:t>
            </w:r>
            <w:r>
              <w:rPr>
                <w:rFonts w:cs="Arial" w:hAnsi="Arial" w:eastAsia="Arial" w:ascii="Arial"/>
                <w:color w:val="2E2C2E"/>
                <w:spacing w:val="0"/>
                <w:w w:val="122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161618"/>
                <w:spacing w:val="0"/>
                <w:w w:val="14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E2C2E"/>
                <w:spacing w:val="0"/>
                <w:w w:val="10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E2C2E"/>
                <w:spacing w:val="0"/>
                <w:w w:val="96"/>
                <w:sz w:val="12"/>
                <w:szCs w:val="12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6"/>
              <w:ind w:left="1071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62626D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6"/>
              <w:ind w:left="617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7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center"/>
              <w:spacing w:before="11"/>
              <w:ind w:left="833" w:right="591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16161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1"/>
              <w:ind w:left="655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6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20"/>
              <w:ind w:left="960"/>
            </w:pPr>
            <w:r>
              <w:rPr>
                <w:rFonts w:cs="Arial" w:hAnsi="Arial" w:eastAsia="Arial" w:ascii="Arial"/>
                <w:b/>
                <w:color w:val="161618"/>
                <w:w w:val="9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2E2C2E"/>
                <w:w w:val="106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7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center"/>
              <w:spacing w:before="11"/>
              <w:ind w:left="812" w:right="596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right"/>
              <w:spacing w:before="11"/>
              <w:ind w:right="45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193" w:hRule="exact"/>
        </w:trPr>
        <w:tc>
          <w:tcPr>
            <w:tcW w:w="30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2"/>
                <w:szCs w:val="12"/>
              </w:rPr>
              <w:jc w:val="left"/>
              <w:spacing w:before="31"/>
              <w:ind w:left="477"/>
            </w:pPr>
            <w:r>
              <w:rPr>
                <w:rFonts w:cs="Arial" w:hAnsi="Arial" w:eastAsia="Arial" w:ascii="Arial"/>
                <w:color w:val="2E2C2E"/>
                <w:w w:val="102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161618"/>
                <w:w w:val="13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E2C2E"/>
                <w:w w:val="132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E2C2E"/>
                <w:w w:val="100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E2C2E"/>
                <w:w w:val="11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E2C2E"/>
                <w:w w:val="122"/>
                <w:sz w:val="12"/>
                <w:szCs w:val="12"/>
              </w:rPr>
              <w:t>d</w:t>
            </w:r>
            <w:r>
              <w:rPr>
                <w:rFonts w:cs="Arial" w:hAnsi="Arial" w:eastAsia="Arial" w:ascii="Arial"/>
                <w:color w:val="2E2C2E"/>
                <w:w w:val="107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E2C2E"/>
                <w:w w:val="120"/>
                <w:sz w:val="12"/>
                <w:szCs w:val="12"/>
              </w:rPr>
              <w:t>m</w:t>
            </w:r>
            <w:r>
              <w:rPr>
                <w:rFonts w:cs="Arial" w:hAnsi="Arial" w:eastAsia="Arial" w:ascii="Arial"/>
                <w:color w:val="161618"/>
                <w:w w:val="12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w w:val="115"/>
                <w:sz w:val="12"/>
                <w:szCs w:val="12"/>
              </w:rPr>
              <w:t>en</w:t>
            </w:r>
            <w:r>
              <w:rPr>
                <w:rFonts w:cs="Arial" w:hAnsi="Arial" w:eastAsia="Arial" w:ascii="Arial"/>
                <w:color w:val="161618"/>
                <w:w w:val="173"/>
                <w:sz w:val="12"/>
                <w:szCs w:val="12"/>
              </w:rPr>
              <w:t>t</w:t>
            </w:r>
            <w:r>
              <w:rPr>
                <w:rFonts w:cs="Arial" w:hAnsi="Arial" w:eastAsia="Arial" w:ascii="Arial"/>
                <w:color w:val="2E2C2E"/>
                <w:w w:val="10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2E2C2E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2E2C2E"/>
                <w:spacing w:val="-14"/>
                <w:w w:val="100"/>
                <w:sz w:val="12"/>
                <w:szCs w:val="12"/>
              </w:rPr>
              <w:t> </w:t>
            </w:r>
            <w:r>
              <w:rPr>
                <w:rFonts w:cs="Arial" w:hAnsi="Arial" w:eastAsia="Arial" w:ascii="Arial"/>
                <w:color w:val="161618"/>
                <w:spacing w:val="0"/>
                <w:w w:val="72"/>
                <w:sz w:val="12"/>
                <w:szCs w:val="12"/>
              </w:rPr>
              <w:t>F</w:t>
            </w:r>
            <w:r>
              <w:rPr>
                <w:rFonts w:cs="Arial" w:hAnsi="Arial" w:eastAsia="Arial" w:ascii="Arial"/>
                <w:color w:val="161618"/>
                <w:spacing w:val="0"/>
                <w:w w:val="108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2E2C2E"/>
                <w:spacing w:val="0"/>
                <w:w w:val="122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E2C2E"/>
                <w:spacing w:val="0"/>
                <w:w w:val="107"/>
                <w:sz w:val="12"/>
                <w:szCs w:val="12"/>
              </w:rPr>
              <w:t>a</w:t>
            </w:r>
            <w:r>
              <w:rPr>
                <w:rFonts w:cs="Arial" w:hAnsi="Arial" w:eastAsia="Arial" w:ascii="Arial"/>
                <w:color w:val="2E2C2E"/>
                <w:spacing w:val="0"/>
                <w:w w:val="115"/>
                <w:sz w:val="12"/>
                <w:szCs w:val="12"/>
              </w:rPr>
              <w:t>n</w:t>
            </w:r>
            <w:r>
              <w:rPr>
                <w:rFonts w:cs="Arial" w:hAnsi="Arial" w:eastAsia="Arial" w:ascii="Arial"/>
                <w:color w:val="2E2C2E"/>
                <w:spacing w:val="0"/>
                <w:w w:val="112"/>
                <w:sz w:val="12"/>
                <w:szCs w:val="12"/>
              </w:rPr>
              <w:t>c</w:t>
            </w:r>
            <w:r>
              <w:rPr>
                <w:rFonts w:cs="Arial" w:hAnsi="Arial" w:eastAsia="Arial" w:ascii="Arial"/>
                <w:color w:val="2E2C2E"/>
                <w:spacing w:val="0"/>
                <w:w w:val="126"/>
                <w:sz w:val="12"/>
                <w:szCs w:val="12"/>
              </w:rPr>
              <w:t>i</w:t>
            </w:r>
            <w:r>
              <w:rPr>
                <w:rFonts w:cs="Arial" w:hAnsi="Arial" w:eastAsia="Arial" w:ascii="Arial"/>
                <w:color w:val="444445"/>
                <w:spacing w:val="0"/>
                <w:w w:val="107"/>
                <w:sz w:val="12"/>
                <w:szCs w:val="12"/>
              </w:rPr>
              <w:t>e</w:t>
            </w:r>
            <w:r>
              <w:rPr>
                <w:rFonts w:cs="Arial" w:hAnsi="Arial" w:eastAsia="Arial" w:ascii="Arial"/>
                <w:color w:val="2E2C2E"/>
                <w:spacing w:val="0"/>
                <w:w w:val="144"/>
                <w:sz w:val="12"/>
                <w:szCs w:val="12"/>
              </w:rPr>
              <w:t>r</w:t>
            </w:r>
            <w:r>
              <w:rPr>
                <w:rFonts w:cs="Arial" w:hAnsi="Arial" w:eastAsia="Arial" w:ascii="Arial"/>
                <w:color w:val="2E2C2E"/>
                <w:spacing w:val="0"/>
                <w:w w:val="107"/>
                <w:sz w:val="12"/>
                <w:szCs w:val="12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2"/>
                <w:szCs w:val="12"/>
              </w:rPr>
            </w:r>
          </w:p>
        </w:tc>
        <w:tc>
          <w:tcPr>
            <w:tcW w:w="19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12"/>
              <w:ind w:left="1071"/>
            </w:pPr>
            <w:r>
              <w:rPr>
                <w:rFonts w:cs="Arial" w:hAnsi="Arial" w:eastAsia="Arial" w:ascii="Arial"/>
                <w:i/>
                <w:color w:val="2E2C2E"/>
                <w:w w:val="66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i/>
                <w:color w:val="444445"/>
                <w:w w:val="74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i/>
                <w:color w:val="2E2C2E"/>
                <w:w w:val="85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i/>
                <w:color w:val="2E2C2E"/>
                <w:w w:val="7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3"/>
              <w:ind w:left="617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23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7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center"/>
              <w:spacing w:before="8"/>
              <w:ind w:left="833" w:right="596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8"/>
              <w:ind w:left="650"/>
            </w:pPr>
            <w:r>
              <w:rPr>
                <w:rFonts w:cs="Times New Roman" w:hAnsi="Times New Roman" w:eastAsia="Times New Roman" w:ascii="Times New Roman"/>
                <w:color w:val="2E2C2E"/>
                <w:w w:val="102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6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17"/>
              <w:ind w:left="955"/>
            </w:pPr>
            <w:r>
              <w:rPr>
                <w:rFonts w:cs="Arial" w:hAnsi="Arial" w:eastAsia="Arial" w:ascii="Arial"/>
                <w:b/>
                <w:color w:val="161618"/>
                <w:w w:val="99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2E2C2E"/>
                <w:w w:val="93"/>
                <w:sz w:val="13"/>
                <w:szCs w:val="13"/>
              </w:rPr>
              <w:t>.</w:t>
            </w:r>
            <w:r>
              <w:rPr>
                <w:rFonts w:cs="Arial" w:hAnsi="Arial" w:eastAsia="Arial" w:ascii="Arial"/>
                <w:b/>
                <w:color w:val="161618"/>
                <w:w w:val="112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b/>
                <w:color w:val="161618"/>
                <w:w w:val="106"/>
                <w:sz w:val="13"/>
                <w:szCs w:val="13"/>
              </w:rPr>
              <w:t>0</w:t>
            </w:r>
            <w:r>
              <w:rPr>
                <w:rFonts w:cs="Arial" w:hAnsi="Arial" w:eastAsia="Arial" w:ascii="Arial"/>
                <w:color w:val="000000"/>
                <w:w w:val="100"/>
                <w:sz w:val="13"/>
                <w:szCs w:val="13"/>
              </w:rPr>
            </w:r>
          </w:p>
        </w:tc>
        <w:tc>
          <w:tcPr>
            <w:tcW w:w="17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center"/>
              <w:spacing w:before="7"/>
              <w:ind w:left="812" w:right="596"/>
            </w:pPr>
            <w:r>
              <w:rPr>
                <w:rFonts w:cs="Arial" w:hAnsi="Arial" w:eastAsia="Arial" w:ascii="Arial"/>
                <w:i/>
                <w:color w:val="2E2C2E"/>
                <w:w w:val="66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i/>
                <w:color w:val="444445"/>
                <w:w w:val="86"/>
                <w:sz w:val="14"/>
                <w:szCs w:val="14"/>
              </w:rPr>
              <w:t>.</w:t>
            </w:r>
            <w:r>
              <w:rPr>
                <w:rFonts w:cs="Arial" w:hAnsi="Arial" w:eastAsia="Arial" w:ascii="Arial"/>
                <w:i/>
                <w:color w:val="2E2C2E"/>
                <w:w w:val="80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i/>
                <w:color w:val="2E2C2E"/>
                <w:w w:val="70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right"/>
              <w:spacing w:before="8"/>
              <w:ind w:right="50"/>
            </w:pP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</w:tr>
      <w:tr>
        <w:trPr>
          <w:trHeight w:val="185" w:hRule="exact"/>
        </w:trPr>
        <w:tc>
          <w:tcPr>
            <w:tcW w:w="30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3"/>
                <w:szCs w:val="13"/>
              </w:rPr>
              <w:jc w:val="left"/>
              <w:spacing w:before="30"/>
              <w:ind w:left="40"/>
            </w:pPr>
            <w:r>
              <w:rPr>
                <w:rFonts w:cs="Arial" w:hAnsi="Arial" w:eastAsia="Arial" w:ascii="Arial"/>
                <w:b/>
                <w:color w:val="161618"/>
                <w:spacing w:val="0"/>
                <w:w w:val="100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0"/>
                <w:sz w:val="13"/>
                <w:szCs w:val="13"/>
              </w:rPr>
              <w:t>t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0"/>
                <w:sz w:val="13"/>
                <w:szCs w:val="13"/>
              </w:rPr>
              <w:t>r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0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0"/>
                <w:sz w:val="13"/>
                <w:szCs w:val="13"/>
              </w:rPr>
              <w:t>s</w:t>
            </w:r>
            <w:r>
              <w:rPr>
                <w:rFonts w:cs="Arial" w:hAnsi="Arial" w:eastAsia="Arial" w:ascii="Arial"/>
                <w:b/>
                <w:color w:val="161618"/>
                <w:spacing w:val="4"/>
                <w:w w:val="100"/>
                <w:sz w:val="13"/>
                <w:szCs w:val="13"/>
              </w:rPr>
              <w:t> 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77"/>
                <w:sz w:val="13"/>
                <w:szCs w:val="13"/>
              </w:rPr>
              <w:t>P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92"/>
                <w:sz w:val="13"/>
                <w:szCs w:val="13"/>
              </w:rPr>
              <w:t>as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93"/>
                <w:sz w:val="13"/>
                <w:szCs w:val="13"/>
              </w:rPr>
              <w:t>i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106"/>
                <w:sz w:val="13"/>
                <w:szCs w:val="13"/>
              </w:rPr>
              <w:t>v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96"/>
                <w:sz w:val="13"/>
                <w:szCs w:val="13"/>
              </w:rPr>
              <w:t>o</w:t>
            </w:r>
            <w:r>
              <w:rPr>
                <w:rFonts w:cs="Arial" w:hAnsi="Arial" w:eastAsia="Arial" w:ascii="Arial"/>
                <w:b/>
                <w:color w:val="161618"/>
                <w:spacing w:val="0"/>
                <w:w w:val="86"/>
                <w:sz w:val="13"/>
                <w:szCs w:val="13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3"/>
                <w:szCs w:val="13"/>
              </w:rPr>
            </w:r>
          </w:p>
        </w:tc>
        <w:tc>
          <w:tcPr>
            <w:tcW w:w="19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11"/>
              <w:ind w:left="994"/>
            </w:pPr>
            <w:r>
              <w:rPr>
                <w:rFonts w:cs="Times New Roman" w:hAnsi="Times New Roman" w:eastAsia="Times New Roman" w:ascii="Times New Roman"/>
                <w:color w:val="2E2C2E"/>
                <w:w w:val="89"/>
                <w:sz w:val="14"/>
                <w:szCs w:val="14"/>
              </w:rPr>
              <w:t>$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00</w:t>
            </w:r>
            <w:r>
              <w:rPr>
                <w:rFonts w:cs="Times New Roman" w:hAnsi="Times New Roman" w:eastAsia="Times New Roman" w:ascii="Times New Roman"/>
                <w:color w:val="B1B1B2"/>
                <w:w w:val="219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7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  <w:tc>
          <w:tcPr>
            <w:tcW w:w="12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23"/>
                <w:szCs w:val="23"/>
              </w:rPr>
              <w:jc w:val="left"/>
              <w:spacing w:lineRule="exact" w:line="180"/>
              <w:ind w:left="516"/>
            </w:pPr>
            <w:r>
              <w:rPr>
                <w:rFonts w:cs="Arial" w:hAnsi="Arial" w:eastAsia="Arial" w:ascii="Arial"/>
                <w:color w:val="B1B1B2"/>
                <w:w w:val="112"/>
                <w:position w:val="-2"/>
                <w:sz w:val="23"/>
                <w:szCs w:val="23"/>
              </w:rPr>
              <w:t>ria</w:t>
            </w:r>
            <w:r>
              <w:rPr>
                <w:rFonts w:cs="Arial" w:hAnsi="Arial" w:eastAsia="Arial" w:ascii="Arial"/>
                <w:color w:val="B1B1B2"/>
                <w:w w:val="60"/>
                <w:position w:val="-2"/>
                <w:sz w:val="23"/>
                <w:szCs w:val="23"/>
              </w:rPr>
              <w:t>.</w:t>
            </w:r>
            <w:r>
              <w:rPr>
                <w:rFonts w:cs="Arial" w:hAnsi="Arial" w:eastAsia="Arial" w:ascii="Arial"/>
                <w:color w:val="000000"/>
                <w:w w:val="100"/>
                <w:position w:val="0"/>
                <w:sz w:val="23"/>
                <w:szCs w:val="23"/>
              </w:rPr>
            </w:r>
          </w:p>
        </w:tc>
        <w:tc>
          <w:tcPr>
            <w:tcW w:w="16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6"/>
              <w:ind w:left="883"/>
            </w:pPr>
            <w:r>
              <w:rPr>
                <w:rFonts w:cs="Times New Roman" w:hAnsi="Times New Roman" w:eastAsia="Times New Roman" w:ascii="Times New Roman"/>
                <w:color w:val="2E2C2E"/>
                <w:w w:val="89"/>
                <w:sz w:val="14"/>
                <w:szCs w:val="14"/>
              </w:rPr>
              <w:t>$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444445"/>
                <w:w w:val="96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2E2C2E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2E2C2E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929499"/>
                <w:w w:val="178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7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8"/>
                <w:szCs w:val="18"/>
              </w:rPr>
              <w:jc w:val="left"/>
              <w:spacing w:before="5" w:lineRule="exact" w:line="180"/>
            </w:pPr>
            <w:r>
              <w:rPr>
                <w:sz w:val="18"/>
                <w:szCs w:val="18"/>
              </w:rPr>
            </w:r>
          </w:p>
        </w:tc>
        <w:tc>
          <w:tcPr>
            <w:tcW w:w="9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8"/>
                <w:szCs w:val="18"/>
              </w:rPr>
              <w:jc w:val="left"/>
              <w:spacing w:before="5" w:lineRule="exact" w:line="180"/>
            </w:pPr>
            <w:r>
              <w:rPr>
                <w:sz w:val="18"/>
                <w:szCs w:val="18"/>
              </w:rPr>
            </w:r>
          </w:p>
        </w:tc>
      </w:tr>
      <w:tr>
        <w:trPr>
          <w:trHeight w:val="293" w:hRule="exact"/>
        </w:trPr>
        <w:tc>
          <w:tcPr>
            <w:tcW w:w="30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4"/>
                <w:szCs w:val="14"/>
              </w:rPr>
              <w:jc w:val="left"/>
              <w:spacing w:before="32"/>
              <w:ind w:left="50"/>
            </w:pPr>
            <w:r>
              <w:rPr>
                <w:rFonts w:cs="Arial" w:hAnsi="Arial" w:eastAsia="Arial" w:ascii="Arial"/>
                <w:b/>
                <w:i/>
                <w:color w:val="161618"/>
                <w:w w:val="84"/>
                <w:sz w:val="14"/>
                <w:szCs w:val="14"/>
              </w:rPr>
              <w:t>To</w:t>
            </w:r>
            <w:r>
              <w:rPr>
                <w:rFonts w:cs="Arial" w:hAnsi="Arial" w:eastAsia="Arial" w:ascii="Arial"/>
                <w:b/>
                <w:i/>
                <w:color w:val="161618"/>
                <w:w w:val="123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i/>
                <w:color w:val="161618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i/>
                <w:color w:val="161618"/>
                <w:w w:val="111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b/>
                <w:i/>
                <w:color w:val="161618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7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7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1"/>
                <w:w w:val="87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100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100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-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92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92"/>
                <w:sz w:val="14"/>
                <w:szCs w:val="14"/>
              </w:rPr>
              <w:t>e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92"/>
                <w:sz w:val="14"/>
                <w:szCs w:val="14"/>
              </w:rPr>
              <w:t>u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92"/>
                <w:sz w:val="14"/>
                <w:szCs w:val="14"/>
              </w:rPr>
              <w:t>d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10"/>
                <w:w w:val="92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4"/>
                <w:sz w:val="14"/>
                <w:szCs w:val="14"/>
              </w:rPr>
              <w:t>ú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9"/>
                <w:sz w:val="14"/>
                <w:szCs w:val="14"/>
              </w:rPr>
              <w:t>b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123"/>
                <w:sz w:val="14"/>
                <w:szCs w:val="14"/>
              </w:rPr>
              <w:t>l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6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0"/>
                <w:sz w:val="14"/>
                <w:szCs w:val="14"/>
              </w:rPr>
              <w:t>c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92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spacing w:val="0"/>
                <w:w w:val="100"/>
                <w:sz w:val="14"/>
                <w:szCs w:val="14"/>
              </w:rPr>
              <w:t>y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spacing w:val="13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8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113"/>
                <w:sz w:val="14"/>
                <w:szCs w:val="14"/>
              </w:rPr>
              <w:t>t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96"/>
                <w:sz w:val="14"/>
                <w:szCs w:val="14"/>
              </w:rPr>
              <w:t>r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4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0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100"/>
                <w:sz w:val="14"/>
                <w:szCs w:val="14"/>
              </w:rPr>
              <w:t> 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2"/>
                <w:sz w:val="14"/>
                <w:szCs w:val="14"/>
              </w:rPr>
              <w:t>P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98"/>
                <w:sz w:val="14"/>
                <w:szCs w:val="14"/>
              </w:rPr>
              <w:t>a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74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b/>
                <w:i/>
                <w:color w:val="2E2C2E"/>
                <w:spacing w:val="0"/>
                <w:w w:val="111"/>
                <w:sz w:val="14"/>
                <w:szCs w:val="14"/>
              </w:rPr>
              <w:t>i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6"/>
                <w:sz w:val="14"/>
                <w:szCs w:val="14"/>
              </w:rPr>
              <w:t>v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84"/>
                <w:sz w:val="14"/>
                <w:szCs w:val="14"/>
              </w:rPr>
              <w:t>o</w:t>
            </w:r>
            <w:r>
              <w:rPr>
                <w:rFonts w:cs="Arial" w:hAnsi="Arial" w:eastAsia="Arial" w:ascii="Arial"/>
                <w:b/>
                <w:i/>
                <w:color w:val="161618"/>
                <w:spacing w:val="0"/>
                <w:w w:val="74"/>
                <w:sz w:val="14"/>
                <w:szCs w:val="14"/>
              </w:rPr>
              <w:t>s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4"/>
                <w:szCs w:val="14"/>
              </w:rPr>
            </w:r>
          </w:p>
        </w:tc>
        <w:tc>
          <w:tcPr>
            <w:tcW w:w="199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28"/>
              <w:ind w:left="413"/>
            </w:pP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33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82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30"/>
                <w:sz w:val="14"/>
                <w:szCs w:val="14"/>
              </w:rPr>
              <w:t>9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69</w:t>
            </w:r>
            <w:r>
              <w:rPr>
                <w:rFonts w:cs="Times New Roman" w:hAnsi="Times New Roman" w:eastAsia="Times New Roman" w:ascii="Times New Roman"/>
                <w:b/>
                <w:i/>
                <w:color w:val="2E2C2E"/>
                <w:w w:val="82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23"/>
                <w:sz w:val="14"/>
                <w:szCs w:val="14"/>
              </w:rPr>
              <w:t>3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2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96"/>
                <w:sz w:val="14"/>
                <w:szCs w:val="14"/>
              </w:rPr>
              <w:t>1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16"/>
                <w:sz w:val="14"/>
                <w:szCs w:val="14"/>
              </w:rPr>
              <w:t>14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8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lineRule="exact" w:line="180"/>
              <w:ind w:left="550" w:right="403"/>
            </w:pPr>
            <w:r>
              <w:rPr>
                <w:rFonts w:cs="Arial" w:hAnsi="Arial" w:eastAsia="Arial" w:ascii="Arial"/>
                <w:b/>
                <w:i/>
                <w:color w:val="161618"/>
                <w:w w:val="65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b/>
                <w:i/>
                <w:color w:val="161618"/>
                <w:w w:val="57"/>
                <w:sz w:val="18"/>
                <w:szCs w:val="18"/>
              </w:rPr>
              <w:t>.</w:t>
            </w:r>
            <w:r>
              <w:rPr>
                <w:rFonts w:cs="Arial" w:hAnsi="Arial" w:eastAsia="Arial" w:ascii="Arial"/>
                <w:b/>
                <w:i/>
                <w:color w:val="161618"/>
                <w:w w:val="83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b/>
                <w:i/>
                <w:color w:val="161618"/>
                <w:w w:val="6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8"/>
                <w:szCs w:val="18"/>
              </w:rPr>
            </w:r>
          </w:p>
        </w:tc>
        <w:tc>
          <w:tcPr>
            <w:tcW w:w="175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28"/>
              <w:ind w:left="403"/>
            </w:pP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5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16"/>
                <w:sz w:val="14"/>
                <w:szCs w:val="14"/>
              </w:rPr>
              <w:t>7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96"/>
                <w:sz w:val="14"/>
                <w:szCs w:val="14"/>
              </w:rPr>
              <w:t>3</w:t>
            </w:r>
            <w:r>
              <w:rPr>
                <w:rFonts w:cs="Times New Roman" w:hAnsi="Times New Roman" w:eastAsia="Times New Roman" w:ascii="Times New Roman"/>
                <w:b/>
                <w:i/>
                <w:color w:val="2E2C2E"/>
                <w:w w:val="82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23"/>
                <w:sz w:val="14"/>
                <w:szCs w:val="14"/>
              </w:rPr>
              <w:t>2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16"/>
                <w:sz w:val="14"/>
                <w:szCs w:val="14"/>
              </w:rPr>
              <w:t>5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5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30"/>
                <w:sz w:val="14"/>
                <w:szCs w:val="14"/>
              </w:rPr>
              <w:t>5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23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28"/>
              <w:ind w:left="617"/>
            </w:pP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68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37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6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23"/>
              <w:ind w:left="307"/>
            </w:pP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2"/>
                <w:sz w:val="14"/>
                <w:szCs w:val="14"/>
              </w:rPr>
              <w:t>3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3</w:t>
            </w:r>
            <w:r>
              <w:rPr>
                <w:rFonts w:cs="Times New Roman" w:hAnsi="Times New Roman" w:eastAsia="Times New Roman" w:ascii="Times New Roman"/>
                <w:b/>
                <w:i/>
                <w:color w:val="2E2C2E"/>
                <w:w w:val="82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23"/>
                <w:sz w:val="14"/>
                <w:szCs w:val="14"/>
              </w:rPr>
              <w:t>3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16"/>
                <w:sz w:val="14"/>
                <w:szCs w:val="14"/>
              </w:rPr>
              <w:t>9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6</w:t>
            </w:r>
            <w:r>
              <w:rPr>
                <w:rFonts w:cs="Times New Roman" w:hAnsi="Times New Roman" w:eastAsia="Times New Roman" w:ascii="Times New Roman"/>
                <w:b/>
                <w:i/>
                <w:color w:val="2E2C2E"/>
                <w:w w:val="68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30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16"/>
                <w:sz w:val="14"/>
                <w:szCs w:val="14"/>
              </w:rPr>
              <w:t>6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2"/>
                <w:sz w:val="14"/>
                <w:szCs w:val="14"/>
              </w:rPr>
              <w:t>5</w:t>
            </w:r>
            <w:r>
              <w:rPr>
                <w:rFonts w:cs="Times New Roman" w:hAnsi="Times New Roman" w:eastAsia="Times New Roman" w:ascii="Times New Roman"/>
                <w:b/>
                <w:i/>
                <w:color w:val="444445"/>
                <w:w w:val="82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16"/>
                <w:sz w:val="14"/>
                <w:szCs w:val="14"/>
              </w:rPr>
              <w:t>64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173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14"/>
                <w:szCs w:val="14"/>
              </w:rPr>
              <w:jc w:val="left"/>
              <w:spacing w:before="23"/>
              <w:ind w:left="377"/>
            </w:pP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844</w:t>
            </w:r>
            <w:r>
              <w:rPr>
                <w:rFonts w:cs="Times New Roman" w:hAnsi="Times New Roman" w:eastAsia="Times New Roman" w:ascii="Times New Roman"/>
                <w:b/>
                <w:i/>
                <w:color w:val="2E2C2E"/>
                <w:w w:val="82"/>
                <w:sz w:val="14"/>
                <w:szCs w:val="14"/>
              </w:rPr>
              <w:t>,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30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3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16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b/>
                <w:i/>
                <w:color w:val="444445"/>
                <w:w w:val="68"/>
                <w:sz w:val="14"/>
                <w:szCs w:val="14"/>
              </w:rPr>
              <w:t>.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30"/>
                <w:sz w:val="14"/>
                <w:szCs w:val="14"/>
              </w:rPr>
              <w:t>0</w:t>
            </w:r>
            <w:r>
              <w:rPr>
                <w:rFonts w:cs="Times New Roman" w:hAnsi="Times New Roman" w:eastAsia="Times New Roman" w:ascii="Times New Roman"/>
                <w:b/>
                <w:i/>
                <w:color w:val="161618"/>
                <w:w w:val="109"/>
                <w:sz w:val="14"/>
                <w:szCs w:val="14"/>
              </w:rPr>
              <w:t>8</w:t>
            </w:r>
            <w:r>
              <w:rPr>
                <w:rFonts w:cs="Times New Roman" w:hAnsi="Times New Roman" w:eastAsia="Times New Roman" w:ascii="Times New Roman"/>
                <w:color w:val="000000"/>
                <w:w w:val="100"/>
                <w:sz w:val="14"/>
                <w:szCs w:val="14"/>
              </w:rPr>
            </w:r>
          </w:p>
        </w:tc>
        <w:tc>
          <w:tcPr>
            <w:tcW w:w="95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617"/>
            </w:pPr>
            <w:r>
              <w:rPr>
                <w:rFonts w:cs="Arial" w:hAnsi="Arial" w:eastAsia="Arial" w:ascii="Arial"/>
                <w:b/>
                <w:i/>
                <w:color w:val="161618"/>
                <w:w w:val="65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b/>
                <w:i/>
                <w:color w:val="2E2C2E"/>
                <w:w w:val="48"/>
                <w:sz w:val="18"/>
                <w:szCs w:val="18"/>
              </w:rPr>
              <w:t>.</w:t>
            </w:r>
            <w:r>
              <w:rPr>
                <w:rFonts w:cs="Arial" w:hAnsi="Arial" w:eastAsia="Arial" w:ascii="Arial"/>
                <w:b/>
                <w:i/>
                <w:color w:val="161618"/>
                <w:w w:val="87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b/>
                <w:i/>
                <w:color w:val="161618"/>
                <w:w w:val="6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00000"/>
                <w:w w:val="100"/>
                <w:sz w:val="18"/>
                <w:szCs w:val="18"/>
              </w:rPr>
            </w:r>
          </w:p>
        </w:tc>
      </w:tr>
    </w:tbl>
    <w:p>
      <w:pPr>
        <w:rPr>
          <w:sz w:val="19"/>
          <w:szCs w:val="19"/>
        </w:rPr>
        <w:jc w:val="left"/>
        <w:spacing w:before="3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egoe UI" w:hAnsi="Segoe UI" w:eastAsia="Segoe UI" w:ascii="Segoe UI"/>
          <w:sz w:val="12"/>
          <w:szCs w:val="12"/>
        </w:rPr>
        <w:jc w:val="center"/>
        <w:ind w:left="774" w:right="930"/>
      </w:pPr>
      <w:r>
        <w:rPr>
          <w:rFonts w:cs="Arial" w:hAnsi="Arial" w:eastAsia="Arial" w:ascii="Arial"/>
          <w:color w:val="2E2C2E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E2C2E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444445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444445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2E2C2E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2E2C2E"/>
          <w:w w:val="116"/>
          <w:sz w:val="12"/>
          <w:szCs w:val="12"/>
        </w:rPr>
        <w:t>D</w:t>
      </w:r>
      <w:r>
        <w:rPr>
          <w:rFonts w:cs="Arial" w:hAnsi="Arial" w:eastAsia="Arial" w:ascii="Arial"/>
          <w:color w:val="2E2C2E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E2C2E"/>
          <w:w w:val="110"/>
          <w:sz w:val="12"/>
          <w:szCs w:val="12"/>
        </w:rPr>
        <w:t>N</w:t>
      </w:r>
      <w:r>
        <w:rPr>
          <w:rFonts w:cs="Arial" w:hAnsi="Arial" w:eastAsia="Arial" w:ascii="Arial"/>
          <w:color w:val="2E2C2E"/>
          <w:w w:val="111"/>
          <w:sz w:val="12"/>
          <w:szCs w:val="12"/>
        </w:rPr>
        <w:t>T</w:t>
      </w:r>
      <w:r>
        <w:rPr>
          <w:rFonts w:cs="Arial" w:hAnsi="Arial" w:eastAsia="Arial" w:ascii="Arial"/>
          <w:color w:val="2E2C2E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2E2C2E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MU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161618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P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                                               </w:t>
      </w:r>
      <w:r>
        <w:rPr>
          <w:rFonts w:cs="Arial" w:hAnsi="Arial" w:eastAsia="Arial" w:ascii="Arial"/>
          <w:color w:val="2E2C2E"/>
          <w:spacing w:val="19"/>
          <w:w w:val="100"/>
          <w:sz w:val="12"/>
          <w:szCs w:val="12"/>
        </w:rPr>
        <w:t> </w:t>
      </w:r>
      <w:r>
        <w:rPr>
          <w:rFonts w:cs="Arial" w:hAnsi="Arial" w:eastAsia="Arial" w:ascii="Arial"/>
          <w:i/>
          <w:color w:val="62626D"/>
          <w:spacing w:val="0"/>
          <w:w w:val="232"/>
          <w:sz w:val="41"/>
          <w:szCs w:val="41"/>
        </w:rPr>
        <w:t>j</w:t>
      </w:r>
      <w:r>
        <w:rPr>
          <w:rFonts w:cs="Arial" w:hAnsi="Arial" w:eastAsia="Arial" w:ascii="Arial"/>
          <w:i/>
          <w:color w:val="62626D"/>
          <w:spacing w:val="0"/>
          <w:w w:val="63"/>
          <w:sz w:val="41"/>
          <w:szCs w:val="41"/>
        </w:rPr>
        <w:t>f</w:t>
      </w:r>
      <w:r>
        <w:rPr>
          <w:rFonts w:cs="Arial" w:hAnsi="Arial" w:eastAsia="Arial" w:ascii="Arial"/>
          <w:i/>
          <w:color w:val="62626D"/>
          <w:spacing w:val="0"/>
          <w:w w:val="100"/>
          <w:sz w:val="41"/>
          <w:szCs w:val="41"/>
        </w:rPr>
        <w:t>              </w:t>
      </w:r>
      <w:r>
        <w:rPr>
          <w:rFonts w:cs="Arial" w:hAnsi="Arial" w:eastAsia="Arial" w:ascii="Arial"/>
          <w:i/>
          <w:color w:val="62626D"/>
          <w:spacing w:val="-43"/>
          <w:w w:val="100"/>
          <w:sz w:val="41"/>
          <w:szCs w:val="41"/>
        </w:rPr>
        <w:t> </w:t>
      </w:r>
      <w:r>
        <w:rPr>
          <w:rFonts w:cs="Arial" w:hAnsi="Arial" w:eastAsia="Arial" w:ascii="Arial"/>
          <w:color w:val="2E2C2E"/>
          <w:spacing w:val="0"/>
          <w:w w:val="34"/>
          <w:sz w:val="25"/>
          <w:szCs w:val="25"/>
        </w:rPr>
        <w:t>l</w:t>
      </w:r>
      <w:r>
        <w:rPr>
          <w:rFonts w:cs="Arial" w:hAnsi="Arial" w:eastAsia="Arial" w:ascii="Arial"/>
          <w:color w:val="B1B1B2"/>
          <w:spacing w:val="0"/>
          <w:w w:val="17"/>
          <w:sz w:val="25"/>
          <w:szCs w:val="25"/>
        </w:rPr>
        <w:t>l</w:t>
      </w:r>
      <w:r>
        <w:rPr>
          <w:rFonts w:cs="Arial" w:hAnsi="Arial" w:eastAsia="Arial" w:ascii="Arial"/>
          <w:color w:val="B1B1B2"/>
          <w:spacing w:val="0"/>
          <w:w w:val="69"/>
          <w:sz w:val="25"/>
          <w:szCs w:val="25"/>
        </w:rPr>
        <w:t>j</w:t>
      </w:r>
      <w:r>
        <w:rPr>
          <w:rFonts w:cs="Arial" w:hAnsi="Arial" w:eastAsia="Arial" w:ascii="Arial"/>
          <w:color w:val="161618"/>
          <w:spacing w:val="0"/>
          <w:w w:val="43"/>
          <w:sz w:val="25"/>
          <w:szCs w:val="25"/>
        </w:rPr>
        <w:t>l</w:t>
      </w:r>
      <w:r>
        <w:rPr>
          <w:rFonts w:cs="Arial" w:hAnsi="Arial" w:eastAsia="Arial" w:ascii="Arial"/>
          <w:color w:val="161618"/>
          <w:spacing w:val="0"/>
          <w:w w:val="69"/>
          <w:sz w:val="25"/>
          <w:szCs w:val="25"/>
        </w:rPr>
        <w:t>l</w:t>
      </w:r>
      <w:r>
        <w:rPr>
          <w:rFonts w:cs="Arial" w:hAnsi="Arial" w:eastAsia="Arial" w:ascii="Arial"/>
          <w:color w:val="2E2C2E"/>
          <w:spacing w:val="0"/>
          <w:w w:val="69"/>
          <w:sz w:val="25"/>
          <w:szCs w:val="25"/>
        </w:rPr>
        <w:t>j</w:t>
      </w:r>
      <w:r>
        <w:rPr>
          <w:rFonts w:cs="Arial" w:hAnsi="Arial" w:eastAsia="Arial" w:ascii="Arial"/>
          <w:color w:val="787880"/>
          <w:spacing w:val="0"/>
          <w:w w:val="43"/>
          <w:sz w:val="25"/>
          <w:szCs w:val="25"/>
        </w:rPr>
        <w:t>l</w:t>
      </w:r>
      <w:r>
        <w:rPr>
          <w:rFonts w:cs="Arial" w:hAnsi="Arial" w:eastAsia="Arial" w:ascii="Arial"/>
          <w:color w:val="444445"/>
          <w:spacing w:val="0"/>
          <w:w w:val="43"/>
          <w:sz w:val="25"/>
          <w:szCs w:val="25"/>
        </w:rPr>
        <w:t>l</w:t>
      </w:r>
      <w:r>
        <w:rPr>
          <w:rFonts w:cs="Arial" w:hAnsi="Arial" w:eastAsia="Arial" w:ascii="Arial"/>
          <w:color w:val="2E2C2E"/>
          <w:spacing w:val="0"/>
          <w:w w:val="69"/>
          <w:sz w:val="25"/>
          <w:szCs w:val="25"/>
        </w:rPr>
        <w:t>[</w:t>
      </w:r>
      <w:r>
        <w:rPr>
          <w:rFonts w:cs="Arial" w:hAnsi="Arial" w:eastAsia="Arial" w:ascii="Arial"/>
          <w:color w:val="787880"/>
          <w:spacing w:val="0"/>
          <w:w w:val="25"/>
          <w:sz w:val="25"/>
          <w:szCs w:val="25"/>
        </w:rPr>
        <w:t>l</w:t>
      </w:r>
      <w:r>
        <w:rPr>
          <w:rFonts w:cs="Arial" w:hAnsi="Arial" w:eastAsia="Arial" w:ascii="Arial"/>
          <w:color w:val="B1B1B2"/>
          <w:spacing w:val="0"/>
          <w:w w:val="17"/>
          <w:sz w:val="25"/>
          <w:szCs w:val="25"/>
        </w:rPr>
        <w:t>·</w:t>
      </w:r>
      <w:r>
        <w:rPr>
          <w:rFonts w:cs="Arial" w:hAnsi="Arial" w:eastAsia="Arial" w:ascii="Arial"/>
          <w:color w:val="2E2C2E"/>
          <w:spacing w:val="0"/>
          <w:w w:val="121"/>
          <w:sz w:val="25"/>
          <w:szCs w:val="25"/>
        </w:rPr>
        <w:t>l</w:t>
      </w:r>
      <w:r>
        <w:rPr>
          <w:rFonts w:cs="Arial" w:hAnsi="Arial" w:eastAsia="Arial" w:ascii="Arial"/>
          <w:color w:val="161618"/>
          <w:spacing w:val="0"/>
          <w:w w:val="34"/>
          <w:sz w:val="25"/>
          <w:szCs w:val="25"/>
        </w:rPr>
        <w:t>l</w:t>
      </w:r>
      <w:r>
        <w:rPr>
          <w:rFonts w:cs="Arial" w:hAnsi="Arial" w:eastAsia="Arial" w:ascii="Arial"/>
          <w:color w:val="161618"/>
          <w:spacing w:val="0"/>
          <w:w w:val="86"/>
          <w:sz w:val="25"/>
          <w:szCs w:val="25"/>
        </w:rPr>
        <w:t>l</w:t>
      </w:r>
      <w:r>
        <w:rPr>
          <w:rFonts w:cs="Arial" w:hAnsi="Arial" w:eastAsia="Arial" w:ascii="Arial"/>
          <w:color w:val="929499"/>
          <w:spacing w:val="0"/>
          <w:w w:val="26"/>
          <w:sz w:val="25"/>
          <w:szCs w:val="25"/>
        </w:rPr>
        <w:t>J</w:t>
      </w:r>
      <w:r>
        <w:rPr>
          <w:rFonts w:cs="Arial" w:hAnsi="Arial" w:eastAsia="Arial" w:ascii="Arial"/>
          <w:color w:val="161618"/>
          <w:spacing w:val="0"/>
          <w:w w:val="51"/>
          <w:sz w:val="25"/>
          <w:szCs w:val="25"/>
        </w:rPr>
        <w:t>l</w:t>
      </w:r>
      <w:r>
        <w:rPr>
          <w:rFonts w:cs="Segoe UI" w:hAnsi="Segoe UI" w:eastAsia="Segoe UI" w:ascii="Segoe UI"/>
          <w:color w:val="2E2C2E"/>
          <w:spacing w:val="0"/>
          <w:w w:val="37"/>
          <w:sz w:val="25"/>
          <w:szCs w:val="25"/>
        </w:rPr>
        <w:t>�</w:t>
      </w:r>
      <w:r>
        <w:rPr>
          <w:rFonts w:cs="Arial" w:hAnsi="Arial" w:eastAsia="Arial" w:ascii="Arial"/>
          <w:color w:val="444445"/>
          <w:spacing w:val="0"/>
          <w:w w:val="86"/>
          <w:sz w:val="25"/>
          <w:szCs w:val="25"/>
        </w:rPr>
        <w:t>i</w:t>
      </w:r>
      <w:r>
        <w:rPr>
          <w:rFonts w:cs="Arial" w:hAnsi="Arial" w:eastAsia="Arial" w:ascii="Arial"/>
          <w:color w:val="62626D"/>
          <w:spacing w:val="0"/>
          <w:w w:val="34"/>
          <w:sz w:val="25"/>
          <w:szCs w:val="25"/>
        </w:rPr>
        <w:t>,</w:t>
      </w:r>
      <w:r>
        <w:rPr>
          <w:rFonts w:cs="Arial" w:hAnsi="Arial" w:eastAsia="Arial" w:ascii="Arial"/>
          <w:color w:val="161618"/>
          <w:spacing w:val="0"/>
          <w:w w:val="27"/>
          <w:sz w:val="25"/>
          <w:szCs w:val="25"/>
        </w:rPr>
        <w:t>1</w:t>
      </w:r>
      <w:r>
        <w:rPr>
          <w:rFonts w:cs="Arial" w:hAnsi="Arial" w:eastAsia="Arial" w:ascii="Arial"/>
          <w:color w:val="444445"/>
          <w:spacing w:val="0"/>
          <w:w w:val="17"/>
          <w:sz w:val="25"/>
          <w:szCs w:val="25"/>
        </w:rPr>
        <w:t>1</w:t>
      </w:r>
      <w:r>
        <w:rPr>
          <w:rFonts w:cs="Arial" w:hAnsi="Arial" w:eastAsia="Arial" w:ascii="Arial"/>
          <w:color w:val="787880"/>
          <w:spacing w:val="0"/>
          <w:w w:val="69"/>
          <w:sz w:val="25"/>
          <w:szCs w:val="25"/>
        </w:rPr>
        <w:t>[</w:t>
      </w:r>
      <w:r>
        <w:rPr>
          <w:rFonts w:cs="Arial" w:hAnsi="Arial" w:eastAsia="Arial" w:ascii="Arial"/>
          <w:color w:val="161618"/>
          <w:spacing w:val="0"/>
          <w:w w:val="10"/>
          <w:sz w:val="25"/>
          <w:szCs w:val="25"/>
        </w:rPr>
        <w:t>1</w:t>
      </w:r>
      <w:r>
        <w:rPr>
          <w:rFonts w:cs="Arial" w:hAnsi="Arial" w:eastAsia="Arial" w:ascii="Arial"/>
          <w:color w:val="161618"/>
          <w:spacing w:val="-31"/>
          <w:w w:val="100"/>
          <w:sz w:val="25"/>
          <w:szCs w:val="25"/>
        </w:rPr>
        <w:t> </w:t>
      </w:r>
      <w:r>
        <w:rPr>
          <w:rFonts w:cs="Segoe UI" w:hAnsi="Segoe UI" w:eastAsia="Segoe UI" w:ascii="Segoe UI"/>
          <w:color w:val="444445"/>
          <w:spacing w:val="0"/>
          <w:w w:val="18"/>
          <w:sz w:val="25"/>
          <w:szCs w:val="25"/>
        </w:rPr>
        <w:t>�</w:t>
      </w:r>
      <w:r>
        <w:rPr>
          <w:rFonts w:cs="Arial" w:hAnsi="Arial" w:eastAsia="Arial" w:ascii="Arial"/>
          <w:color w:val="161618"/>
          <w:spacing w:val="0"/>
          <w:w w:val="41"/>
          <w:sz w:val="25"/>
          <w:szCs w:val="25"/>
        </w:rPr>
        <w:t>I</w:t>
      </w:r>
      <w:r>
        <w:rPr>
          <w:rFonts w:cs="Arial" w:hAnsi="Arial" w:eastAsia="Arial" w:ascii="Arial"/>
          <w:color w:val="161618"/>
          <w:spacing w:val="-36"/>
          <w:w w:val="100"/>
          <w:sz w:val="25"/>
          <w:szCs w:val="25"/>
        </w:rPr>
        <w:t> </w:t>
      </w:r>
      <w:r>
        <w:rPr>
          <w:rFonts w:cs="Segoe UI" w:hAnsi="Segoe UI" w:eastAsia="Segoe UI" w:ascii="Segoe UI"/>
          <w:color w:val="161618"/>
          <w:spacing w:val="0"/>
          <w:w w:val="22"/>
          <w:sz w:val="25"/>
          <w:szCs w:val="25"/>
        </w:rPr>
        <w:t>�</w:t>
      </w:r>
      <w:r>
        <w:rPr>
          <w:rFonts w:cs="Arial" w:hAnsi="Arial" w:eastAsia="Arial" w:ascii="Arial"/>
          <w:color w:val="161618"/>
          <w:spacing w:val="0"/>
          <w:w w:val="60"/>
          <w:sz w:val="25"/>
          <w:szCs w:val="25"/>
        </w:rPr>
        <w:t>l</w:t>
      </w:r>
      <w:r>
        <w:rPr>
          <w:rFonts w:cs="Arial" w:hAnsi="Arial" w:eastAsia="Arial" w:ascii="Arial"/>
          <w:color w:val="2E2C2E"/>
          <w:spacing w:val="0"/>
          <w:w w:val="86"/>
          <w:sz w:val="25"/>
          <w:szCs w:val="25"/>
        </w:rPr>
        <w:t>l</w:t>
      </w:r>
      <w:r>
        <w:rPr>
          <w:rFonts w:cs="Arial" w:hAnsi="Arial" w:eastAsia="Arial" w:ascii="Arial"/>
          <w:color w:val="929499"/>
          <w:spacing w:val="0"/>
          <w:w w:val="51"/>
          <w:sz w:val="25"/>
          <w:szCs w:val="25"/>
        </w:rPr>
        <w:t>l</w:t>
      </w:r>
      <w:r>
        <w:rPr>
          <w:rFonts w:cs="Arial" w:hAnsi="Arial" w:eastAsia="Arial" w:ascii="Arial"/>
          <w:color w:val="B1B1B2"/>
          <w:spacing w:val="0"/>
          <w:w w:val="25"/>
          <w:sz w:val="25"/>
          <w:szCs w:val="25"/>
        </w:rPr>
        <w:t>l</w:t>
      </w:r>
      <w:r>
        <w:rPr>
          <w:rFonts w:cs="Arial" w:hAnsi="Arial" w:eastAsia="Arial" w:ascii="Arial"/>
          <w:color w:val="444445"/>
          <w:spacing w:val="0"/>
          <w:w w:val="46"/>
          <w:sz w:val="25"/>
          <w:szCs w:val="25"/>
        </w:rPr>
        <w:t>íl</w:t>
      </w:r>
      <w:r>
        <w:rPr>
          <w:rFonts w:cs="Arial" w:hAnsi="Arial" w:eastAsia="Arial" w:ascii="Arial"/>
          <w:color w:val="161618"/>
          <w:spacing w:val="0"/>
          <w:w w:val="43"/>
          <w:sz w:val="25"/>
          <w:szCs w:val="25"/>
        </w:rPr>
        <w:t>l</w:t>
      </w:r>
      <w:r>
        <w:rPr>
          <w:rFonts w:cs="Arial" w:hAnsi="Arial" w:eastAsia="Arial" w:ascii="Arial"/>
          <w:color w:val="161618"/>
          <w:spacing w:val="-36"/>
          <w:w w:val="100"/>
          <w:sz w:val="25"/>
          <w:szCs w:val="25"/>
        </w:rPr>
        <w:t> </w:t>
      </w:r>
      <w:r>
        <w:rPr>
          <w:rFonts w:cs="Arial" w:hAnsi="Arial" w:eastAsia="Arial" w:ascii="Arial"/>
          <w:color w:val="2E2C2E"/>
          <w:spacing w:val="0"/>
          <w:w w:val="55"/>
          <w:sz w:val="25"/>
          <w:szCs w:val="25"/>
        </w:rPr>
        <w:t>!</w:t>
      </w:r>
      <w:r>
        <w:rPr>
          <w:rFonts w:cs="Arial" w:hAnsi="Arial" w:eastAsia="Arial" w:ascii="Arial"/>
          <w:color w:val="161618"/>
          <w:spacing w:val="0"/>
          <w:w w:val="25"/>
          <w:sz w:val="25"/>
          <w:szCs w:val="25"/>
        </w:rPr>
        <w:t>l</w:t>
      </w:r>
      <w:r>
        <w:rPr>
          <w:rFonts w:cs="Arial" w:hAnsi="Arial" w:eastAsia="Arial" w:ascii="Arial"/>
          <w:color w:val="161618"/>
          <w:spacing w:val="0"/>
          <w:w w:val="69"/>
          <w:sz w:val="25"/>
          <w:szCs w:val="25"/>
        </w:rPr>
        <w:t>l</w:t>
      </w:r>
      <w:r>
        <w:rPr>
          <w:rFonts w:cs="Arial" w:hAnsi="Arial" w:eastAsia="Arial" w:ascii="Arial"/>
          <w:color w:val="2E2C2E"/>
          <w:spacing w:val="0"/>
          <w:w w:val="77"/>
          <w:sz w:val="25"/>
          <w:szCs w:val="25"/>
        </w:rPr>
        <w:t>l</w:t>
      </w:r>
      <w:r>
        <w:rPr>
          <w:rFonts w:cs="Arial" w:hAnsi="Arial" w:eastAsia="Arial" w:ascii="Arial"/>
          <w:color w:val="929499"/>
          <w:spacing w:val="0"/>
          <w:w w:val="34"/>
          <w:sz w:val="25"/>
          <w:szCs w:val="25"/>
        </w:rPr>
        <w:t>l</w:t>
      </w:r>
      <w:r>
        <w:rPr>
          <w:rFonts w:cs="Arial" w:hAnsi="Arial" w:eastAsia="Arial" w:ascii="Arial"/>
          <w:color w:val="B1B1B2"/>
          <w:spacing w:val="0"/>
          <w:w w:val="43"/>
          <w:sz w:val="25"/>
          <w:szCs w:val="25"/>
        </w:rPr>
        <w:t>l</w:t>
      </w:r>
      <w:r>
        <w:rPr>
          <w:rFonts w:cs="Arial" w:hAnsi="Arial" w:eastAsia="Arial" w:ascii="Arial"/>
          <w:color w:val="B1B1B2"/>
          <w:spacing w:val="-50"/>
          <w:w w:val="100"/>
          <w:sz w:val="25"/>
          <w:szCs w:val="25"/>
        </w:rPr>
        <w:t> </w:t>
      </w:r>
      <w:r>
        <w:rPr>
          <w:rFonts w:cs="Arial" w:hAnsi="Arial" w:eastAsia="Arial" w:ascii="Arial"/>
          <w:color w:val="444445"/>
          <w:spacing w:val="0"/>
          <w:w w:val="69"/>
          <w:sz w:val="25"/>
          <w:szCs w:val="25"/>
        </w:rPr>
        <w:t>j</w:t>
      </w:r>
      <w:r>
        <w:rPr>
          <w:rFonts w:cs="Arial" w:hAnsi="Arial" w:eastAsia="Arial" w:ascii="Arial"/>
          <w:color w:val="161618"/>
          <w:spacing w:val="0"/>
          <w:w w:val="51"/>
          <w:sz w:val="25"/>
          <w:szCs w:val="25"/>
        </w:rPr>
        <w:t>l</w:t>
      </w:r>
      <w:r>
        <w:rPr>
          <w:rFonts w:cs="Arial" w:hAnsi="Arial" w:eastAsia="Arial" w:ascii="Arial"/>
          <w:color w:val="B1B1B2"/>
          <w:spacing w:val="0"/>
          <w:w w:val="43"/>
          <w:sz w:val="25"/>
          <w:szCs w:val="25"/>
        </w:rPr>
        <w:t>l</w:t>
      </w:r>
      <w:r>
        <w:rPr>
          <w:rFonts w:cs="Segoe UI" w:hAnsi="Segoe UI" w:eastAsia="Segoe UI" w:ascii="Segoe UI"/>
          <w:color w:val="161618"/>
          <w:spacing w:val="0"/>
          <w:w w:val="26"/>
          <w:sz w:val="25"/>
          <w:szCs w:val="25"/>
        </w:rPr>
        <w:t>�</w:t>
      </w:r>
      <w:r>
        <w:rPr>
          <w:rFonts w:cs="Arial" w:hAnsi="Arial" w:eastAsia="Arial" w:ascii="Arial"/>
          <w:color w:val="B1B1B2"/>
          <w:spacing w:val="0"/>
          <w:w w:val="69"/>
          <w:sz w:val="25"/>
          <w:szCs w:val="25"/>
        </w:rPr>
        <w:t>l</w:t>
      </w:r>
      <w:r>
        <w:rPr>
          <w:rFonts w:cs="Arial" w:hAnsi="Arial" w:eastAsia="Arial" w:ascii="Arial"/>
          <w:color w:val="2E2C2E"/>
          <w:spacing w:val="0"/>
          <w:w w:val="62"/>
          <w:sz w:val="25"/>
          <w:szCs w:val="25"/>
        </w:rPr>
        <w:t>!</w:t>
      </w:r>
      <w:r>
        <w:rPr>
          <w:rFonts w:cs="Arial" w:hAnsi="Arial" w:eastAsia="Arial" w:ascii="Arial"/>
          <w:color w:val="2E2C2E"/>
          <w:spacing w:val="0"/>
          <w:w w:val="51"/>
          <w:sz w:val="25"/>
          <w:szCs w:val="25"/>
        </w:rPr>
        <w:t>l</w:t>
      </w:r>
      <w:r>
        <w:rPr>
          <w:rFonts w:cs="Arial" w:hAnsi="Arial" w:eastAsia="Arial" w:ascii="Arial"/>
          <w:color w:val="B1B1B2"/>
          <w:spacing w:val="0"/>
          <w:w w:val="25"/>
          <w:sz w:val="25"/>
          <w:szCs w:val="25"/>
        </w:rPr>
        <w:t>l</w:t>
      </w:r>
      <w:r>
        <w:rPr>
          <w:rFonts w:cs="Segoe UI" w:hAnsi="Segoe UI" w:eastAsia="Segoe UI" w:ascii="Segoe UI"/>
          <w:color w:val="444445"/>
          <w:spacing w:val="0"/>
          <w:w w:val="24"/>
          <w:sz w:val="25"/>
          <w:szCs w:val="25"/>
        </w:rPr>
        <w:t>�</w:t>
      </w:r>
      <w:r>
        <w:rPr>
          <w:rFonts w:cs="Arial" w:hAnsi="Arial" w:eastAsia="Arial" w:ascii="Arial"/>
          <w:color w:val="161618"/>
          <w:spacing w:val="0"/>
          <w:w w:val="43"/>
          <w:sz w:val="25"/>
          <w:szCs w:val="25"/>
        </w:rPr>
        <w:t>l</w:t>
      </w:r>
      <w:r>
        <w:rPr>
          <w:rFonts w:cs="Arial" w:hAnsi="Arial" w:eastAsia="Arial" w:ascii="Arial"/>
          <w:color w:val="161618"/>
          <w:spacing w:val="0"/>
          <w:w w:val="69"/>
          <w:sz w:val="25"/>
          <w:szCs w:val="25"/>
        </w:rPr>
        <w:t>l</w:t>
      </w:r>
      <w:r>
        <w:rPr>
          <w:rFonts w:cs="Arial" w:hAnsi="Arial" w:eastAsia="Arial" w:ascii="Arial"/>
          <w:color w:val="787880"/>
          <w:spacing w:val="0"/>
          <w:w w:val="69"/>
          <w:sz w:val="25"/>
          <w:szCs w:val="25"/>
        </w:rPr>
        <w:t>j</w:t>
      </w:r>
      <w:r>
        <w:rPr>
          <w:rFonts w:cs="Arial" w:hAnsi="Arial" w:eastAsia="Arial" w:ascii="Arial"/>
          <w:color w:val="2E2C2E"/>
          <w:spacing w:val="0"/>
          <w:w w:val="43"/>
          <w:sz w:val="25"/>
          <w:szCs w:val="25"/>
        </w:rPr>
        <w:t>l</w:t>
      </w:r>
      <w:r>
        <w:rPr>
          <w:rFonts w:cs="Arial" w:hAnsi="Arial" w:eastAsia="Arial" w:ascii="Arial"/>
          <w:color w:val="787880"/>
          <w:spacing w:val="0"/>
          <w:w w:val="25"/>
          <w:sz w:val="25"/>
          <w:szCs w:val="25"/>
        </w:rPr>
        <w:t>l</w:t>
      </w:r>
      <w:r>
        <w:rPr>
          <w:rFonts w:cs="Arial" w:hAnsi="Arial" w:eastAsia="Arial" w:ascii="Arial"/>
          <w:color w:val="B1B1B2"/>
          <w:spacing w:val="0"/>
          <w:w w:val="25"/>
          <w:sz w:val="25"/>
          <w:szCs w:val="25"/>
        </w:rPr>
        <w:t>l</w:t>
      </w:r>
      <w:r>
        <w:rPr>
          <w:rFonts w:cs="Arial" w:hAnsi="Arial" w:eastAsia="Arial" w:ascii="Arial"/>
          <w:color w:val="2E2C2E"/>
          <w:spacing w:val="0"/>
          <w:w w:val="62"/>
          <w:sz w:val="25"/>
          <w:szCs w:val="25"/>
        </w:rPr>
        <w:t>!</w:t>
      </w:r>
      <w:r>
        <w:rPr>
          <w:rFonts w:cs="Arial" w:hAnsi="Arial" w:eastAsia="Arial" w:ascii="Arial"/>
          <w:color w:val="161618"/>
          <w:spacing w:val="0"/>
          <w:w w:val="25"/>
          <w:sz w:val="25"/>
          <w:szCs w:val="25"/>
        </w:rPr>
        <w:t>l</w:t>
      </w:r>
      <w:r>
        <w:rPr>
          <w:rFonts w:cs="Arial" w:hAnsi="Arial" w:eastAsia="Arial" w:ascii="Arial"/>
          <w:color w:val="161618"/>
          <w:spacing w:val="0"/>
          <w:w w:val="69"/>
          <w:sz w:val="25"/>
          <w:szCs w:val="25"/>
        </w:rPr>
        <w:t>l</w:t>
      </w:r>
      <w:r>
        <w:rPr>
          <w:rFonts w:cs="Arial" w:hAnsi="Arial" w:eastAsia="Arial" w:ascii="Arial"/>
          <w:color w:val="B1B1B2"/>
          <w:spacing w:val="0"/>
          <w:w w:val="25"/>
          <w:sz w:val="25"/>
          <w:szCs w:val="25"/>
        </w:rPr>
        <w:t>l</w:t>
      </w:r>
      <w:r>
        <w:rPr>
          <w:rFonts w:cs="Arial" w:hAnsi="Arial" w:eastAsia="Arial" w:ascii="Arial"/>
          <w:color w:val="62626D"/>
          <w:spacing w:val="0"/>
          <w:w w:val="34"/>
          <w:sz w:val="25"/>
          <w:szCs w:val="25"/>
        </w:rPr>
        <w:t>,</w:t>
      </w:r>
      <w:r>
        <w:rPr>
          <w:rFonts w:cs="Segoe UI" w:hAnsi="Segoe UI" w:eastAsia="Segoe UI" w:ascii="Segoe UI"/>
          <w:color w:val="444445"/>
          <w:spacing w:val="0"/>
          <w:w w:val="14"/>
          <w:sz w:val="25"/>
          <w:szCs w:val="25"/>
        </w:rPr>
        <w:t>�</w:t>
      </w:r>
      <w:r>
        <w:rPr>
          <w:rFonts w:cs="Arial" w:hAnsi="Arial" w:eastAsia="Arial" w:ascii="Arial"/>
          <w:color w:val="2E2C2E"/>
          <w:spacing w:val="0"/>
          <w:w w:val="20"/>
          <w:sz w:val="25"/>
          <w:szCs w:val="25"/>
        </w:rPr>
        <w:t>1</w:t>
      </w:r>
      <w:r>
        <w:rPr>
          <w:rFonts w:cs="Arial" w:hAnsi="Arial" w:eastAsia="Arial" w:ascii="Arial"/>
          <w:color w:val="787880"/>
          <w:spacing w:val="0"/>
          <w:w w:val="69"/>
          <w:sz w:val="25"/>
          <w:szCs w:val="25"/>
        </w:rPr>
        <w:t>[</w:t>
      </w:r>
      <w:r>
        <w:rPr>
          <w:rFonts w:cs="Arial" w:hAnsi="Arial" w:eastAsia="Arial" w:ascii="Arial"/>
          <w:color w:val="161618"/>
          <w:spacing w:val="0"/>
          <w:w w:val="10"/>
          <w:sz w:val="25"/>
          <w:szCs w:val="25"/>
        </w:rPr>
        <w:t>1</w:t>
      </w:r>
      <w:r>
        <w:rPr>
          <w:rFonts w:cs="Arial" w:hAnsi="Arial" w:eastAsia="Arial" w:ascii="Arial"/>
          <w:color w:val="161618"/>
          <w:spacing w:val="-31"/>
          <w:w w:val="100"/>
          <w:sz w:val="25"/>
          <w:szCs w:val="25"/>
        </w:rPr>
        <w:t> </w:t>
      </w:r>
      <w:r>
        <w:rPr>
          <w:rFonts w:cs="Segoe UI" w:hAnsi="Segoe UI" w:eastAsia="Segoe UI" w:ascii="Segoe UI"/>
          <w:color w:val="444445"/>
          <w:spacing w:val="0"/>
          <w:w w:val="35"/>
          <w:sz w:val="13"/>
          <w:szCs w:val="13"/>
        </w:rPr>
        <w:t>�</w:t>
      </w:r>
      <w:r>
        <w:rPr>
          <w:rFonts w:cs="Arial" w:hAnsi="Arial" w:eastAsia="Arial" w:ascii="Arial"/>
          <w:b/>
          <w:color w:val="161618"/>
          <w:spacing w:val="0"/>
          <w:w w:val="39"/>
          <w:sz w:val="13"/>
          <w:szCs w:val="13"/>
        </w:rPr>
        <w:t>1</w:t>
      </w:r>
      <w:r>
        <w:rPr>
          <w:rFonts w:cs="Arial" w:hAnsi="Arial" w:eastAsia="Arial" w:ascii="Arial"/>
          <w:b/>
          <w:color w:val="444445"/>
          <w:spacing w:val="0"/>
          <w:w w:val="33"/>
          <w:sz w:val="13"/>
          <w:szCs w:val="13"/>
        </w:rPr>
        <w:t>1</w:t>
      </w:r>
      <w:r>
        <w:rPr>
          <w:rFonts w:cs="Arial" w:hAnsi="Arial" w:eastAsia="Arial" w:ascii="Arial"/>
          <w:b/>
          <w:color w:val="787880"/>
          <w:spacing w:val="0"/>
          <w:w w:val="19"/>
          <w:sz w:val="13"/>
          <w:szCs w:val="13"/>
        </w:rPr>
        <w:t>1</w:t>
      </w:r>
      <w:r>
        <w:rPr>
          <w:rFonts w:cs="Arial" w:hAnsi="Arial" w:eastAsia="Arial" w:ascii="Arial"/>
          <w:b/>
          <w:color w:val="929499"/>
          <w:spacing w:val="0"/>
          <w:w w:val="77"/>
          <w:sz w:val="13"/>
          <w:szCs w:val="13"/>
        </w:rPr>
        <w:t>)</w:t>
      </w:r>
      <w:r>
        <w:rPr>
          <w:rFonts w:cs="Arial" w:hAnsi="Arial" w:eastAsia="Arial" w:ascii="Arial"/>
          <w:b/>
          <w:color w:val="161618"/>
          <w:spacing w:val="0"/>
          <w:w w:val="33"/>
          <w:sz w:val="13"/>
          <w:szCs w:val="13"/>
        </w:rPr>
        <w:t>1</w:t>
      </w:r>
      <w:r>
        <w:rPr>
          <w:rFonts w:cs="Arial" w:hAnsi="Arial" w:eastAsia="Arial" w:ascii="Arial"/>
          <w:b/>
          <w:color w:val="161618"/>
          <w:spacing w:val="0"/>
          <w:w w:val="100"/>
          <w:sz w:val="13"/>
          <w:szCs w:val="13"/>
        </w:rPr>
        <w:t>                              </w:t>
      </w:r>
      <w:r>
        <w:rPr>
          <w:rFonts w:cs="Arial" w:hAnsi="Arial" w:eastAsia="Arial" w:ascii="Arial"/>
          <w:b/>
          <w:color w:val="161618"/>
          <w:spacing w:val="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161618"/>
          <w:spacing w:val="-106"/>
          <w:w w:val="504"/>
          <w:sz w:val="12"/>
          <w:szCs w:val="12"/>
        </w:rPr>
        <w:t>-</w:t>
      </w:r>
      <w:r>
        <w:rPr>
          <w:rFonts w:cs="Arial" w:hAnsi="Arial" w:eastAsia="Arial" w:ascii="Arial"/>
          <w:color w:val="161618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61618"/>
          <w:spacing w:val="-144"/>
          <w:w w:val="588"/>
          <w:sz w:val="12"/>
          <w:szCs w:val="12"/>
        </w:rPr>
        <w:t>-</w:t>
      </w:r>
      <w:r>
        <w:rPr>
          <w:rFonts w:cs="Arial" w:hAnsi="Arial" w:eastAsia="Arial" w:ascii="Arial"/>
          <w:color w:val="2E2C2E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E2C2E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161618"/>
          <w:spacing w:val="-106"/>
          <w:w w:val="227"/>
          <w:sz w:val="12"/>
          <w:szCs w:val="12"/>
        </w:rPr>
        <w:t>U</w:t>
      </w:r>
      <w:r>
        <w:rPr>
          <w:rFonts w:cs="Arial" w:hAnsi="Arial" w:eastAsia="Arial" w:ascii="Arial"/>
          <w:color w:val="2E2C2E"/>
          <w:spacing w:val="0"/>
          <w:w w:val="120"/>
          <w:sz w:val="12"/>
          <w:szCs w:val="12"/>
        </w:rPr>
        <w:t>A</w:t>
      </w:r>
      <w:r>
        <w:rPr>
          <w:rFonts w:cs="Segoe UI" w:hAnsi="Segoe UI" w:eastAsia="Segoe UI" w:ascii="Segoe UI"/>
          <w:color w:val="2E2C2E"/>
          <w:spacing w:val="0"/>
          <w:w w:val="207"/>
          <w:sz w:val="12"/>
          <w:szCs w:val="12"/>
        </w:rPr>
        <w:t>�</w:t>
      </w:r>
      <w:r>
        <w:rPr>
          <w:rFonts w:cs="Segoe UI" w:hAnsi="Segoe UI" w:eastAsia="Segoe UI" w:ascii="Segoe UI"/>
          <w:color w:val="161618"/>
          <w:spacing w:val="0"/>
          <w:w w:val="397"/>
          <w:sz w:val="12"/>
          <w:szCs w:val="12"/>
        </w:rPr>
        <w:t>����</w:t>
      </w:r>
      <w:r>
        <w:rPr>
          <w:rFonts w:cs="Segoe UI" w:hAnsi="Segoe UI" w:eastAsia="Segoe UI" w:ascii="Segoe UI"/>
          <w:color w:val="2E2C2E"/>
          <w:spacing w:val="0"/>
          <w:w w:val="397"/>
          <w:sz w:val="12"/>
          <w:szCs w:val="12"/>
        </w:rPr>
        <w:t>�</w:t>
      </w:r>
      <w:r>
        <w:rPr>
          <w:rFonts w:cs="Segoe UI" w:hAnsi="Segoe UI" w:eastAsia="Segoe UI" w:ascii="Segoe UI"/>
          <w:color w:val="62626D"/>
          <w:spacing w:val="0"/>
          <w:w w:val="448"/>
          <w:sz w:val="12"/>
          <w:szCs w:val="12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54"/>
        <w:ind w:left="2870"/>
      </w:pPr>
      <w:r>
        <w:pict>
          <v:shape type="#_x0000_t75" style="position:absolute;margin-left:53.7654pt;margin-top:226.382pt;width:687.429pt;height:354.922pt;mso-position-horizontal-relative:page;mso-position-vertical-relative:page;z-index:-898">
            <v:imagedata o:title="" r:id="rId6"/>
          </v:shape>
        </w:pic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B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AJ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                    </w:t>
      </w:r>
      <w:r>
        <w:rPr>
          <w:rFonts w:cs="Arial" w:hAnsi="Arial" w:eastAsia="Arial" w:ascii="Arial"/>
          <w:color w:val="2E2C2E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93"/>
          <w:sz w:val="12"/>
          <w:szCs w:val="12"/>
        </w:rPr>
        <w:t>D</w:t>
      </w:r>
      <w:r>
        <w:rPr>
          <w:rFonts w:cs="Arial" w:hAnsi="Arial" w:eastAsia="Arial" w:ascii="Arial"/>
          <w:color w:val="444445"/>
          <w:spacing w:val="0"/>
          <w:w w:val="93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93"/>
          <w:sz w:val="12"/>
          <w:szCs w:val="12"/>
        </w:rPr>
        <w:t>C</w:t>
      </w:r>
      <w:r>
        <w:rPr>
          <w:rFonts w:cs="Arial" w:hAnsi="Arial" w:eastAsia="Arial" w:ascii="Arial"/>
          <w:color w:val="2E2C2E"/>
          <w:spacing w:val="0"/>
          <w:w w:val="93"/>
          <w:sz w:val="12"/>
          <w:szCs w:val="12"/>
        </w:rPr>
        <w:t>I</w:t>
      </w:r>
      <w:r>
        <w:rPr>
          <w:rFonts w:cs="Arial" w:hAnsi="Arial" w:eastAsia="Arial" w:ascii="Arial"/>
          <w:color w:val="2E2C2E"/>
          <w:spacing w:val="0"/>
          <w:w w:val="93"/>
          <w:sz w:val="12"/>
          <w:szCs w:val="12"/>
        </w:rPr>
        <w:t>R</w:t>
      </w:r>
      <w:r>
        <w:rPr>
          <w:rFonts w:cs="Arial" w:hAnsi="Arial" w:eastAsia="Arial" w:ascii="Arial"/>
          <w:color w:val="2E2C2E"/>
          <w:spacing w:val="14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V</w:t>
      </w:r>
      <w:r>
        <w:rPr>
          <w:rFonts w:cs="Arial" w:hAnsi="Arial" w:eastAsia="Arial" w:ascii="Arial"/>
          <w:color w:val="444445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2E2C2E"/>
          <w:spacing w:val="2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LA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444445"/>
          <w:spacing w:val="0"/>
          <w:w w:val="100"/>
          <w:sz w:val="12"/>
          <w:szCs w:val="12"/>
        </w:rPr>
        <w:t>S</w:t>
      </w:r>
      <w:r>
        <w:rPr>
          <w:rFonts w:cs="Arial" w:hAnsi="Arial" w:eastAsia="Arial" w:ascii="Arial"/>
          <w:color w:val="444445"/>
          <w:spacing w:val="2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Q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U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1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107"/>
          <w:sz w:val="12"/>
          <w:szCs w:val="12"/>
        </w:rPr>
        <w:t>L</w:t>
      </w:r>
      <w:r>
        <w:rPr>
          <w:rFonts w:cs="Arial" w:hAnsi="Arial" w:eastAsia="Arial" w:ascii="Arial"/>
          <w:color w:val="2E2C2E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444445"/>
          <w:spacing w:val="0"/>
          <w:w w:val="90"/>
          <w:sz w:val="12"/>
          <w:szCs w:val="12"/>
        </w:rPr>
        <w:t>S</w:t>
      </w:r>
      <w:r>
        <w:rPr>
          <w:rFonts w:cs="Arial" w:hAnsi="Arial" w:eastAsia="Arial" w:ascii="Arial"/>
          <w:color w:val="2E2C2E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2E2C2E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2E2C2E"/>
          <w:spacing w:val="0"/>
          <w:w w:val="105"/>
          <w:sz w:val="12"/>
          <w:szCs w:val="12"/>
        </w:rPr>
        <w:t>D</w:t>
      </w:r>
      <w:r>
        <w:rPr>
          <w:rFonts w:cs="Arial" w:hAnsi="Arial" w:eastAsia="Arial" w:ascii="Arial"/>
          <w:color w:val="2E2C2E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66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66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9"/>
          <w:w w:val="66"/>
          <w:sz w:val="12"/>
          <w:szCs w:val="12"/>
        </w:rPr>
        <w:t> </w:t>
      </w:r>
      <w:r>
        <w:rPr>
          <w:rFonts w:cs="Arial" w:hAnsi="Arial" w:eastAsia="Arial" w:ascii="Arial"/>
          <w:color w:val="161618"/>
          <w:spacing w:val="0"/>
          <w:w w:val="43"/>
          <w:sz w:val="12"/>
          <w:szCs w:val="12"/>
        </w:rPr>
        <w:t>I</w:t>
      </w:r>
      <w:r>
        <w:rPr>
          <w:rFonts w:cs="Arial" w:hAnsi="Arial" w:eastAsia="Arial" w:ascii="Arial"/>
          <w:color w:val="2E2C2E"/>
          <w:spacing w:val="0"/>
          <w:w w:val="116"/>
          <w:sz w:val="12"/>
          <w:szCs w:val="12"/>
        </w:rPr>
        <w:t>N</w:t>
      </w:r>
      <w:r>
        <w:rPr>
          <w:rFonts w:cs="Arial" w:hAnsi="Arial" w:eastAsia="Arial" w:ascii="Arial"/>
          <w:color w:val="2E2C2E"/>
          <w:spacing w:val="0"/>
          <w:w w:val="98"/>
          <w:sz w:val="12"/>
          <w:szCs w:val="12"/>
        </w:rPr>
        <w:t>F</w:t>
      </w:r>
      <w:r>
        <w:rPr>
          <w:rFonts w:cs="Arial" w:hAnsi="Arial" w:eastAsia="Arial" w:ascii="Arial"/>
          <w:color w:val="2E2C2E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2E2C2E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2E2C2E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2E2C2E"/>
          <w:spacing w:val="0"/>
          <w:w w:val="102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N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61618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Í</w:t>
      </w:r>
      <w:r>
        <w:rPr>
          <w:rFonts w:cs="Arial" w:hAnsi="Arial" w:eastAsia="Arial" w:ascii="Arial"/>
          <w:color w:val="161618"/>
          <w:spacing w:val="0"/>
          <w:w w:val="100"/>
          <w:sz w:val="12"/>
          <w:szCs w:val="12"/>
        </w:rPr>
        <w:t>T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I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C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LA</w:t>
      </w:r>
      <w:r>
        <w:rPr>
          <w:rFonts w:cs="Arial" w:hAnsi="Arial" w:eastAsia="Arial" w:ascii="Arial"/>
          <w:color w:val="2E2C2E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UD</w:t>
      </w:r>
      <w:r>
        <w:rPr>
          <w:rFonts w:cs="Arial" w:hAnsi="Arial" w:eastAsia="Arial" w:ascii="Arial"/>
          <w:color w:val="2E2C2E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2E2C2E"/>
          <w:spacing w:val="2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72"/>
          <w:sz w:val="12"/>
          <w:szCs w:val="12"/>
        </w:rPr>
        <w:t>P</w:t>
      </w:r>
      <w:r>
        <w:rPr>
          <w:rFonts w:cs="Arial" w:hAnsi="Arial" w:eastAsia="Arial" w:ascii="Arial"/>
          <w:color w:val="2E2C2E"/>
          <w:spacing w:val="0"/>
          <w:w w:val="105"/>
          <w:sz w:val="12"/>
          <w:szCs w:val="12"/>
        </w:rPr>
        <w:t>Ú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3" w:lineRule="exact" w:line="180"/>
        <w:ind w:left="2294"/>
        <w:sectPr>
          <w:pgSz w:w="15880" w:h="12240" w:orient="landscape"/>
          <w:pgMar w:top="740" w:bottom="0" w:left="980" w:right="1040"/>
        </w:sectPr>
      </w:pPr>
      <w:r>
        <w:rPr>
          <w:rFonts w:cs="Segoe UI" w:hAnsi="Segoe UI" w:eastAsia="Segoe UI" w:ascii="Segoe UI"/>
          <w:color w:val="62626D"/>
          <w:w w:val="504"/>
          <w:position w:val="-1"/>
          <w:sz w:val="12"/>
          <w:szCs w:val="12"/>
        </w:rPr>
        <w:t>�</w:t>
      </w:r>
      <w:r>
        <w:rPr>
          <w:rFonts w:cs="Arial" w:hAnsi="Arial" w:eastAsia="Arial" w:ascii="Arial"/>
          <w:color w:val="62626D"/>
          <w:w w:val="86"/>
          <w:position w:val="5"/>
          <w:sz w:val="12"/>
          <w:szCs w:val="12"/>
        </w:rPr>
        <w:t>8</w:t>
      </w:r>
      <w:r>
        <w:rPr>
          <w:rFonts w:cs="Arial" w:hAnsi="Arial" w:eastAsia="Arial" w:ascii="Arial"/>
          <w:color w:val="62626D"/>
          <w:w w:val="57"/>
          <w:position w:val="5"/>
          <w:sz w:val="12"/>
          <w:szCs w:val="12"/>
        </w:rPr>
        <w:t>1</w:t>
      </w:r>
      <w:r>
        <w:rPr>
          <w:rFonts w:cs="Arial" w:hAnsi="Arial" w:eastAsia="Arial" w:ascii="Arial"/>
          <w:color w:val="62626D"/>
          <w:w w:val="274"/>
          <w:position w:val="-1"/>
          <w:sz w:val="12"/>
          <w:szCs w:val="12"/>
        </w:rPr>
        <w:t>,</w:t>
      </w:r>
      <w:r>
        <w:rPr>
          <w:rFonts w:cs="Arial" w:hAnsi="Arial" w:eastAsia="Arial" w:ascii="Arial"/>
          <w:color w:val="62626D"/>
          <w:w w:val="105"/>
          <w:position w:val="-1"/>
          <w:sz w:val="12"/>
          <w:szCs w:val="12"/>
        </w:rPr>
        <w:t>'._</w:t>
      </w:r>
      <w:r>
        <w:rPr>
          <w:rFonts w:cs="Segoe UI" w:hAnsi="Segoe UI" w:eastAsia="Segoe UI" w:ascii="Segoe UI"/>
          <w:color w:val="62626D"/>
          <w:w w:val="47"/>
          <w:position w:val="-1"/>
          <w:sz w:val="12"/>
          <w:szCs w:val="12"/>
        </w:rPr>
        <w:t>�</w:t>
      </w:r>
      <w:r>
        <w:rPr>
          <w:rFonts w:cs="Arial" w:hAnsi="Arial" w:eastAsia="Arial" w:ascii="Arial"/>
          <w:color w:val="787880"/>
          <w:w w:val="151"/>
          <w:position w:val="-1"/>
          <w:sz w:val="12"/>
          <w:szCs w:val="12"/>
        </w:rPr>
        <w:t>0</w:t>
      </w:r>
      <w:r>
        <w:rPr>
          <w:rFonts w:cs="Arial" w:hAnsi="Arial" w:eastAsia="Arial" w:ascii="Arial"/>
          <w:color w:val="787880"/>
          <w:spacing w:val="15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62626D"/>
          <w:spacing w:val="0"/>
          <w:w w:val="100"/>
          <w:position w:val="-1"/>
          <w:sz w:val="12"/>
          <w:szCs w:val="12"/>
        </w:rPr>
        <w:t>M</w:t>
      </w:r>
      <w:r>
        <w:rPr>
          <w:rFonts w:cs="Arial" w:hAnsi="Arial" w:eastAsia="Arial" w:ascii="Arial"/>
          <w:color w:val="62626D"/>
          <w:spacing w:val="0"/>
          <w:w w:val="100"/>
          <w:position w:val="-1"/>
          <w:sz w:val="12"/>
          <w:szCs w:val="12"/>
        </w:rPr>
        <w:t>U</w:t>
      </w:r>
      <w:r>
        <w:rPr>
          <w:rFonts w:cs="Arial" w:hAnsi="Arial" w:eastAsia="Arial" w:ascii="Arial"/>
          <w:color w:val="62626D"/>
          <w:spacing w:val="0"/>
          <w:w w:val="100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62626D"/>
          <w:spacing w:val="0"/>
          <w:w w:val="100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62626D"/>
          <w:spacing w:val="0"/>
          <w:w w:val="100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62626D"/>
          <w:spacing w:val="0"/>
          <w:w w:val="100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62626D"/>
          <w:spacing w:val="0"/>
          <w:w w:val="100"/>
          <w:position w:val="-1"/>
          <w:sz w:val="12"/>
          <w:szCs w:val="12"/>
        </w:rPr>
        <w:t>P</w:t>
      </w:r>
      <w:r>
        <w:rPr>
          <w:rFonts w:cs="Arial" w:hAnsi="Arial" w:eastAsia="Arial" w:ascii="Arial"/>
          <w:color w:val="62626D"/>
          <w:spacing w:val="0"/>
          <w:w w:val="100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929499"/>
          <w:spacing w:val="0"/>
          <w:w w:val="100"/>
          <w:position w:val="-1"/>
          <w:sz w:val="12"/>
          <w:szCs w:val="12"/>
        </w:rPr>
        <w:t>L</w:t>
      </w:r>
      <w:r>
        <w:rPr>
          <w:rFonts w:cs="Arial" w:hAnsi="Arial" w:eastAsia="Arial" w:ascii="Arial"/>
          <w:color w:val="929499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929499"/>
          <w:spacing w:val="4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62626D"/>
          <w:spacing w:val="0"/>
          <w:w w:val="79"/>
          <w:position w:val="-1"/>
          <w:sz w:val="14"/>
          <w:szCs w:val="14"/>
        </w:rPr>
        <w:t>D</w:t>
      </w:r>
      <w:r>
        <w:rPr>
          <w:rFonts w:cs="Arial" w:hAnsi="Arial" w:eastAsia="Arial" w:ascii="Arial"/>
          <w:color w:val="62626D"/>
          <w:spacing w:val="0"/>
          <w:w w:val="79"/>
          <w:position w:val="-1"/>
          <w:sz w:val="14"/>
          <w:szCs w:val="14"/>
        </w:rPr>
        <w:t>E</w:t>
      </w:r>
      <w:r>
        <w:rPr>
          <w:rFonts w:cs="Arial" w:hAnsi="Arial" w:eastAsia="Arial" w:ascii="Arial"/>
          <w:color w:val="62626D"/>
          <w:spacing w:val="0"/>
          <w:w w:val="79"/>
          <w:position w:val="-1"/>
          <w:sz w:val="14"/>
          <w:szCs w:val="14"/>
        </w:rPr>
        <w:t>         </w:t>
      </w:r>
      <w:r>
        <w:rPr>
          <w:rFonts w:cs="Arial" w:hAnsi="Arial" w:eastAsia="Arial" w:ascii="Arial"/>
          <w:color w:val="62626D"/>
          <w:spacing w:val="9"/>
          <w:w w:val="79"/>
          <w:position w:val="-1"/>
          <w:sz w:val="14"/>
          <w:szCs w:val="14"/>
        </w:rPr>
        <w:t> </w:t>
      </w:r>
      <w:r>
        <w:rPr>
          <w:rFonts w:cs="Arial" w:hAnsi="Arial" w:eastAsia="Arial" w:ascii="Arial"/>
          <w:color w:val="2E2C2E"/>
          <w:spacing w:val="0"/>
          <w:w w:val="79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79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2E2C2E"/>
          <w:spacing w:val="25"/>
          <w:w w:val="79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72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2E2C2E"/>
          <w:spacing w:val="0"/>
          <w:w w:val="114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444445"/>
          <w:spacing w:val="0"/>
          <w:w w:val="98"/>
          <w:position w:val="-1"/>
          <w:sz w:val="12"/>
          <w:szCs w:val="12"/>
        </w:rPr>
        <w:t>Z</w:t>
      </w:r>
      <w:r>
        <w:rPr>
          <w:rFonts w:cs="Arial" w:hAnsi="Arial" w:eastAsia="Arial" w:ascii="Arial"/>
          <w:color w:val="2E2C2E"/>
          <w:spacing w:val="0"/>
          <w:w w:val="108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2E2C2E"/>
          <w:spacing w:val="0"/>
          <w:w w:val="99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2E2C2E"/>
          <w:spacing w:val="0"/>
          <w:w w:val="120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2E2C2E"/>
          <w:spacing w:val="0"/>
          <w:w w:val="102"/>
          <w:position w:val="-1"/>
          <w:sz w:val="12"/>
          <w:szCs w:val="12"/>
        </w:rPr>
        <w:t>B</w:t>
      </w:r>
      <w:r>
        <w:rPr>
          <w:rFonts w:cs="Arial" w:hAnsi="Arial" w:eastAsia="Arial" w:ascii="Arial"/>
          <w:color w:val="2E2C2E"/>
          <w:spacing w:val="0"/>
          <w:w w:val="100"/>
          <w:position w:val="-1"/>
          <w:sz w:val="12"/>
          <w:szCs w:val="12"/>
        </w:rPr>
        <w:t>L</w:t>
      </w:r>
      <w:r>
        <w:rPr>
          <w:rFonts w:cs="Arial" w:hAnsi="Arial" w:eastAsia="Arial" w:ascii="Arial"/>
          <w:color w:val="2E2C2E"/>
          <w:spacing w:val="0"/>
          <w:w w:val="84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124"/>
          <w:position w:val="-1"/>
          <w:sz w:val="12"/>
          <w:szCs w:val="12"/>
        </w:rPr>
        <w:t>M</w:t>
      </w:r>
      <w:r>
        <w:rPr>
          <w:rFonts w:cs="Arial" w:hAnsi="Arial" w:eastAsia="Arial" w:ascii="Arial"/>
          <w:color w:val="2E2C2E"/>
          <w:spacing w:val="0"/>
          <w:w w:val="102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110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161618"/>
          <w:spacing w:val="0"/>
          <w:w w:val="111"/>
          <w:position w:val="-1"/>
          <w:sz w:val="12"/>
          <w:szCs w:val="12"/>
        </w:rPr>
        <w:t>T</w:t>
      </w:r>
      <w:r>
        <w:rPr>
          <w:rFonts w:cs="Arial" w:hAnsi="Arial" w:eastAsia="Arial" w:ascii="Arial"/>
          <w:color w:val="2E2C2E"/>
          <w:spacing w:val="0"/>
          <w:w w:val="84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-14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444445"/>
          <w:spacing w:val="0"/>
          <w:w w:val="77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2E2C2E"/>
          <w:spacing w:val="0"/>
          <w:w w:val="108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2E2C2E"/>
          <w:spacing w:val="0"/>
          <w:w w:val="88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2E2C2E"/>
          <w:spacing w:val="0"/>
          <w:w w:val="99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444445"/>
          <w:spacing w:val="0"/>
          <w:w w:val="90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99"/>
          <w:position w:val="-1"/>
          <w:sz w:val="12"/>
          <w:szCs w:val="12"/>
        </w:rPr>
        <w:t>C</w:t>
      </w:r>
      <w:r>
        <w:rPr>
          <w:rFonts w:cs="Arial" w:hAnsi="Arial" w:eastAsia="Arial" w:ascii="Arial"/>
          <w:color w:val="2E2C2E"/>
          <w:spacing w:val="0"/>
          <w:w w:val="98"/>
          <w:position w:val="-1"/>
          <w:sz w:val="12"/>
          <w:szCs w:val="12"/>
        </w:rPr>
        <w:t>T</w:t>
      </w:r>
      <w:r>
        <w:rPr>
          <w:rFonts w:cs="Arial" w:hAnsi="Arial" w:eastAsia="Arial" w:ascii="Arial"/>
          <w:color w:val="2E2C2E"/>
          <w:spacing w:val="0"/>
          <w:w w:val="108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2E2C2E"/>
          <w:spacing w:val="1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78"/>
          <w:position w:val="-1"/>
          <w:sz w:val="12"/>
          <w:szCs w:val="12"/>
        </w:rPr>
        <w:t>Y</w:t>
      </w:r>
      <w:r>
        <w:rPr>
          <w:rFonts w:cs="Arial" w:hAnsi="Arial" w:eastAsia="Arial" w:ascii="Arial"/>
          <w:color w:val="2E2C2E"/>
          <w:spacing w:val="17"/>
          <w:w w:val="78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72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2E2C2E"/>
          <w:spacing w:val="0"/>
          <w:w w:val="113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2E2C2E"/>
          <w:spacing w:val="0"/>
          <w:w w:val="120"/>
          <w:position w:val="-1"/>
          <w:sz w:val="12"/>
          <w:szCs w:val="12"/>
        </w:rPr>
        <w:t>M</w:t>
      </w:r>
      <w:r>
        <w:rPr>
          <w:rFonts w:cs="Arial" w:hAnsi="Arial" w:eastAsia="Arial" w:ascii="Arial"/>
          <w:color w:val="2E2C2E"/>
          <w:spacing w:val="0"/>
          <w:w w:val="113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444445"/>
          <w:spacing w:val="0"/>
          <w:w w:val="84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444445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444445"/>
          <w:spacing w:val="-14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72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2E2C2E"/>
          <w:spacing w:val="0"/>
          <w:w w:val="90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444445"/>
          <w:spacing w:val="0"/>
          <w:w w:val="96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2E2C2E"/>
          <w:spacing w:val="0"/>
          <w:w w:val="96"/>
          <w:position w:val="-1"/>
          <w:sz w:val="12"/>
          <w:szCs w:val="12"/>
        </w:rPr>
        <w:t>P</w:t>
      </w:r>
      <w:r>
        <w:rPr>
          <w:rFonts w:cs="Arial" w:hAnsi="Arial" w:eastAsia="Arial" w:ascii="Arial"/>
          <w:color w:val="2E2C2E"/>
          <w:spacing w:val="0"/>
          <w:w w:val="113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2E2C2E"/>
          <w:spacing w:val="0"/>
          <w:w w:val="99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2E2C2E"/>
          <w:spacing w:val="0"/>
          <w:w w:val="96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2E2C2E"/>
          <w:spacing w:val="0"/>
          <w:w w:val="114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2E2C2E"/>
          <w:spacing w:val="0"/>
          <w:w w:val="96"/>
          <w:position w:val="-1"/>
          <w:sz w:val="12"/>
          <w:szCs w:val="12"/>
        </w:rPr>
        <w:t>B</w:t>
      </w:r>
      <w:r>
        <w:rPr>
          <w:rFonts w:cs="Arial" w:hAnsi="Arial" w:eastAsia="Arial" w:ascii="Arial"/>
          <w:color w:val="2E2C2E"/>
          <w:spacing w:val="0"/>
          <w:w w:val="107"/>
          <w:position w:val="-1"/>
          <w:sz w:val="12"/>
          <w:szCs w:val="12"/>
        </w:rPr>
        <w:t>L</w:t>
      </w:r>
      <w:r>
        <w:rPr>
          <w:rFonts w:cs="Arial" w:hAnsi="Arial" w:eastAsia="Arial" w:ascii="Arial"/>
          <w:color w:val="2E2C2E"/>
          <w:spacing w:val="0"/>
          <w:w w:val="84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90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2E2C2E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-14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100"/>
          <w:position w:val="-1"/>
          <w:sz w:val="12"/>
          <w:szCs w:val="12"/>
        </w:rPr>
        <w:t>D</w:t>
      </w:r>
      <w:r>
        <w:rPr>
          <w:rFonts w:cs="Arial" w:hAnsi="Arial" w:eastAsia="Arial" w:ascii="Arial"/>
          <w:color w:val="2E2C2E"/>
          <w:spacing w:val="0"/>
          <w:w w:val="100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-3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72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161618"/>
          <w:spacing w:val="0"/>
          <w:w w:val="105"/>
          <w:position w:val="-1"/>
          <w:sz w:val="12"/>
          <w:szCs w:val="12"/>
        </w:rPr>
        <w:t>U</w:t>
      </w:r>
      <w:r>
        <w:rPr>
          <w:rFonts w:cs="Arial" w:hAnsi="Arial" w:eastAsia="Arial" w:ascii="Arial"/>
          <w:color w:val="161618"/>
          <w:spacing w:val="0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161618"/>
          <w:spacing w:val="-9"/>
          <w:w w:val="100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2E2C2E"/>
          <w:spacing w:val="0"/>
          <w:w w:val="66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2E2C2E"/>
          <w:spacing w:val="0"/>
          <w:w w:val="124"/>
          <w:position w:val="-1"/>
          <w:sz w:val="12"/>
          <w:szCs w:val="12"/>
        </w:rPr>
        <w:t>M</w:t>
      </w:r>
      <w:r>
        <w:rPr>
          <w:rFonts w:cs="Arial" w:hAnsi="Arial" w:eastAsia="Arial" w:ascii="Arial"/>
          <w:color w:val="2E2C2E"/>
          <w:spacing w:val="0"/>
          <w:w w:val="129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444445"/>
          <w:spacing w:val="0"/>
          <w:w w:val="96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2E2C2E"/>
          <w:spacing w:val="0"/>
          <w:w w:val="86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2E2C2E"/>
          <w:spacing w:val="0"/>
          <w:w w:val="118"/>
          <w:position w:val="-1"/>
          <w:sz w:val="12"/>
          <w:szCs w:val="12"/>
        </w:rPr>
        <w:t>Ó</w:t>
      </w:r>
      <w:r>
        <w:rPr>
          <w:rFonts w:cs="Arial" w:hAnsi="Arial" w:eastAsia="Arial" w:ascii="Arial"/>
          <w:color w:val="2E2C2E"/>
          <w:spacing w:val="0"/>
          <w:w w:val="105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444445"/>
          <w:spacing w:val="0"/>
          <w:w w:val="115"/>
          <w:position w:val="-1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lineRule="exact" w:line="140"/>
        <w:ind w:left="2846" w:right="-24"/>
      </w:pPr>
      <w:r>
        <w:rPr>
          <w:rFonts w:cs="Arial" w:hAnsi="Arial" w:eastAsia="Arial" w:ascii="Arial"/>
          <w:color w:val="62626D"/>
          <w:w w:val="78"/>
          <w:sz w:val="13"/>
          <w:szCs w:val="13"/>
        </w:rPr>
        <w:t>!A</w:t>
      </w:r>
      <w:r>
        <w:rPr>
          <w:rFonts w:cs="Arial" w:hAnsi="Arial" w:eastAsia="Arial" w:ascii="Arial"/>
          <w:color w:val="62626D"/>
          <w:w w:val="107"/>
          <w:sz w:val="13"/>
          <w:szCs w:val="13"/>
        </w:rPr>
        <w:t>V\J</w:t>
      </w:r>
      <w:r>
        <w:rPr>
          <w:rFonts w:cs="Segoe UI" w:hAnsi="Segoe UI" w:eastAsia="Segoe UI" w:ascii="Segoe UI"/>
          <w:color w:val="62626D"/>
          <w:w w:val="55"/>
          <w:sz w:val="13"/>
          <w:szCs w:val="13"/>
        </w:rPr>
        <w:t>�</w:t>
      </w:r>
      <w:r>
        <w:rPr>
          <w:rFonts w:cs="Segoe UI" w:hAnsi="Segoe UI" w:eastAsia="Segoe UI" w:ascii="Segoe UI"/>
          <w:color w:val="62626D"/>
          <w:spacing w:val="13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62626D"/>
          <w:spacing w:val="0"/>
          <w:w w:val="83"/>
          <w:sz w:val="15"/>
          <w:szCs w:val="15"/>
        </w:rPr>
        <w:t>D</w:t>
      </w:r>
      <w:r>
        <w:rPr>
          <w:rFonts w:cs="Times New Roman" w:hAnsi="Times New Roman" w:eastAsia="Times New Roman" w:ascii="Times New Roman"/>
          <w:color w:val="62626D"/>
          <w:spacing w:val="0"/>
          <w:w w:val="83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62626D"/>
          <w:spacing w:val="18"/>
          <w:w w:val="83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62626D"/>
          <w:spacing w:val="0"/>
          <w:w w:val="83"/>
          <w:sz w:val="15"/>
          <w:szCs w:val="15"/>
        </w:rPr>
        <w:t>L</w:t>
      </w:r>
      <w:r>
        <w:rPr>
          <w:rFonts w:cs="Times New Roman" w:hAnsi="Times New Roman" w:eastAsia="Times New Roman" w:ascii="Times New Roman"/>
          <w:color w:val="62626D"/>
          <w:spacing w:val="0"/>
          <w:w w:val="83"/>
          <w:sz w:val="15"/>
          <w:szCs w:val="15"/>
        </w:rPr>
        <w:t>O</w:t>
      </w:r>
      <w:r>
        <w:rPr>
          <w:rFonts w:cs="Times New Roman" w:hAnsi="Times New Roman" w:eastAsia="Times New Roman" w:ascii="Times New Roman"/>
          <w:color w:val="62626D"/>
          <w:spacing w:val="0"/>
          <w:w w:val="83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62626D"/>
          <w:spacing w:val="16"/>
          <w:w w:val="83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62626D"/>
          <w:spacing w:val="0"/>
          <w:w w:val="82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color w:val="62626D"/>
          <w:spacing w:val="0"/>
          <w:w w:val="83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62626D"/>
          <w:spacing w:val="0"/>
          <w:w w:val="93"/>
          <w:sz w:val="15"/>
          <w:szCs w:val="15"/>
        </w:rPr>
        <w:t>M</w:t>
      </w:r>
      <w:r>
        <w:rPr>
          <w:rFonts w:cs="Times New Roman" w:hAnsi="Times New Roman" w:eastAsia="Times New Roman" w:ascii="Times New Roman"/>
          <w:color w:val="62626D"/>
          <w:spacing w:val="0"/>
          <w:w w:val="81"/>
          <w:sz w:val="15"/>
          <w:szCs w:val="15"/>
        </w:rPr>
        <w:t>B</w:t>
      </w:r>
      <w:r>
        <w:rPr>
          <w:rFonts w:cs="Times New Roman" w:hAnsi="Times New Roman" w:eastAsia="Times New Roman" w:ascii="Times New Roman"/>
          <w:color w:val="62626D"/>
          <w:spacing w:val="0"/>
          <w:w w:val="89"/>
          <w:sz w:val="15"/>
          <w:szCs w:val="15"/>
        </w:rPr>
        <w:t>RI</w:t>
      </w:r>
      <w:r>
        <w:rPr>
          <w:rFonts w:cs="Times New Roman" w:hAnsi="Times New Roman" w:eastAsia="Times New Roman" w:ascii="Times New Roman"/>
          <w:color w:val="62626D"/>
          <w:spacing w:val="0"/>
          <w:w w:val="83"/>
          <w:sz w:val="15"/>
          <w:szCs w:val="15"/>
        </w:rPr>
        <w:t>LL</w:t>
      </w:r>
      <w:r>
        <w:rPr>
          <w:rFonts w:cs="Times New Roman" w:hAnsi="Times New Roman" w:eastAsia="Times New Roman" w:ascii="Times New Roman"/>
          <w:color w:val="929499"/>
          <w:spacing w:val="0"/>
          <w:w w:val="134"/>
          <w:sz w:val="15"/>
          <w:szCs w:val="15"/>
        </w:rPr>
        <w:t>(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17"/>
          <w:szCs w:val="17"/>
        </w:rPr>
        <w:jc w:val="left"/>
        <w:spacing w:lineRule="exact" w:line="160"/>
        <w:ind w:left="2304" w:right="-46"/>
      </w:pPr>
      <w:r>
        <w:rPr>
          <w:rFonts w:cs="Times New Roman" w:hAnsi="Times New Roman" w:eastAsia="Times New Roman" w:ascii="Times New Roman"/>
          <w:b/>
          <w:color w:val="787880"/>
          <w:w w:val="415"/>
          <w:sz w:val="17"/>
          <w:szCs w:val="17"/>
        </w:rPr>
        <w:t>-</w:t>
      </w:r>
      <w:r>
        <w:rPr>
          <w:rFonts w:cs="Times New Roman" w:hAnsi="Times New Roman" w:eastAsia="Times New Roman" w:ascii="Times New Roman"/>
          <w:b/>
          <w:color w:val="62626D"/>
          <w:w w:val="423"/>
          <w:sz w:val="17"/>
          <w:szCs w:val="17"/>
        </w:rPr>
        <w:t>-</w:t>
      </w:r>
      <w:r>
        <w:rPr>
          <w:rFonts w:cs="Times New Roman" w:hAnsi="Times New Roman" w:eastAsia="Times New Roman" w:ascii="Times New Roman"/>
          <w:b/>
          <w:color w:val="62626D"/>
          <w:w w:val="440"/>
          <w:sz w:val="17"/>
          <w:szCs w:val="17"/>
        </w:rPr>
        <w:t>-</w:t>
      </w:r>
      <w:r>
        <w:rPr>
          <w:rFonts w:cs="Times New Roman" w:hAnsi="Times New Roman" w:eastAsia="Times New Roman" w:ascii="Times New Roman"/>
          <w:b/>
          <w:color w:val="62626D"/>
          <w:w w:val="146"/>
          <w:sz w:val="17"/>
          <w:szCs w:val="17"/>
        </w:rPr>
        <w:t>2</w:t>
      </w:r>
      <w:r>
        <w:rPr>
          <w:rFonts w:cs="Times New Roman" w:hAnsi="Times New Roman" w:eastAsia="Times New Roman" w:ascii="Times New Roman"/>
          <w:b/>
          <w:color w:val="62626D"/>
          <w:w w:val="96"/>
          <w:sz w:val="17"/>
          <w:szCs w:val="17"/>
        </w:rPr>
        <w:t>0</w:t>
      </w:r>
      <w:r>
        <w:rPr>
          <w:rFonts w:cs="Times New Roman" w:hAnsi="Times New Roman" w:eastAsia="Times New Roman" w:ascii="Times New Roman"/>
          <w:b/>
          <w:color w:val="62626D"/>
          <w:w w:val="84"/>
          <w:sz w:val="17"/>
          <w:szCs w:val="17"/>
        </w:rPr>
        <w:t>1</w:t>
      </w:r>
      <w:r>
        <w:rPr>
          <w:rFonts w:cs="Times New Roman" w:hAnsi="Times New Roman" w:eastAsia="Times New Roman" w:ascii="Times New Roman"/>
          <w:b/>
          <w:color w:val="62626D"/>
          <w:w w:val="159"/>
          <w:sz w:val="17"/>
          <w:szCs w:val="17"/>
        </w:rPr>
        <w:t>s</w:t>
      </w:r>
      <w:r>
        <w:rPr>
          <w:rFonts w:cs="Times New Roman" w:hAnsi="Times New Roman" w:eastAsia="Times New Roman" w:ascii="Times New Roman"/>
          <w:b/>
          <w:color w:val="62626D"/>
          <w:w w:val="93"/>
          <w:sz w:val="17"/>
          <w:szCs w:val="17"/>
        </w:rPr>
        <w:t>-</w:t>
      </w:r>
      <w:r>
        <w:rPr>
          <w:rFonts w:cs="Times New Roman" w:hAnsi="Times New Roman" w:eastAsia="Times New Roman" w:ascii="Times New Roman"/>
          <w:b/>
          <w:color w:val="444445"/>
          <w:w w:val="96"/>
          <w:sz w:val="17"/>
          <w:szCs w:val="17"/>
        </w:rPr>
        <w:t>2</w:t>
      </w:r>
      <w:r>
        <w:rPr>
          <w:rFonts w:cs="Times New Roman" w:hAnsi="Times New Roman" w:eastAsia="Times New Roman" w:ascii="Times New Roman"/>
          <w:b/>
          <w:color w:val="444445"/>
          <w:w w:val="101"/>
          <w:sz w:val="17"/>
          <w:szCs w:val="17"/>
        </w:rPr>
        <w:t>0</w:t>
      </w:r>
      <w:r>
        <w:rPr>
          <w:rFonts w:cs="Times New Roman" w:hAnsi="Times New Roman" w:eastAsia="Times New Roman" w:ascii="Times New Roman"/>
          <w:b/>
          <w:color w:val="62626D"/>
          <w:w w:val="84"/>
          <w:sz w:val="17"/>
          <w:szCs w:val="17"/>
        </w:rPr>
        <w:t>1</w:t>
      </w:r>
      <w:r>
        <w:rPr>
          <w:rFonts w:cs="Times New Roman" w:hAnsi="Times New Roman" w:eastAsia="Times New Roman" w:ascii="Times New Roman"/>
          <w:b/>
          <w:color w:val="62626D"/>
          <w:w w:val="145"/>
          <w:sz w:val="17"/>
          <w:szCs w:val="17"/>
        </w:rPr>
        <w:t>s</w:t>
      </w:r>
      <w:r>
        <w:rPr>
          <w:rFonts w:cs="Times New Roman" w:hAnsi="Times New Roman" w:eastAsia="Times New Roman" w:ascii="Times New Roman"/>
          <w:b/>
          <w:color w:val="62626D"/>
          <w:w w:val="432"/>
          <w:sz w:val="17"/>
          <w:szCs w:val="17"/>
        </w:rPr>
        <w:t>-</w:t>
      </w:r>
      <w:r>
        <w:rPr>
          <w:rFonts w:cs="Times New Roman" w:hAnsi="Times New Roman" w:eastAsia="Times New Roman" w:ascii="Times New Roman"/>
          <w:b/>
          <w:color w:val="62626D"/>
          <w:w w:val="407"/>
          <w:sz w:val="17"/>
          <w:szCs w:val="17"/>
        </w:rPr>
        <w:t>-</w:t>
      </w:r>
      <w:r>
        <w:rPr>
          <w:rFonts w:cs="Times New Roman" w:hAnsi="Times New Roman" w:eastAsia="Times New Roman" w:ascii="Times New Roman"/>
          <w:b/>
          <w:color w:val="787880"/>
          <w:w w:val="440"/>
          <w:sz w:val="17"/>
          <w:szCs w:val="17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17"/>
          <w:szCs w:val="17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Arial" w:hAnsi="Arial" w:eastAsia="Arial" w:ascii="Arial"/>
          <w:sz w:val="23"/>
          <w:szCs w:val="23"/>
        </w:rPr>
        <w:jc w:val="left"/>
        <w:ind w:left="2246" w:right="-35"/>
      </w:pPr>
      <w:r>
        <w:rPr>
          <w:rFonts w:cs="Arial" w:hAnsi="Arial" w:eastAsia="Arial" w:ascii="Arial"/>
          <w:b/>
          <w:color w:val="929499"/>
          <w:w w:val="78"/>
          <w:sz w:val="21"/>
          <w:szCs w:val="21"/>
        </w:rPr>
        <w:t>P</w:t>
      </w:r>
      <w:r>
        <w:rPr>
          <w:rFonts w:cs="Arial" w:hAnsi="Arial" w:eastAsia="Arial" w:ascii="Arial"/>
          <w:b/>
          <w:color w:val="787880"/>
          <w:w w:val="85"/>
          <w:sz w:val="21"/>
          <w:szCs w:val="21"/>
        </w:rPr>
        <w:t>R</w:t>
      </w:r>
      <w:r>
        <w:rPr>
          <w:rFonts w:cs="Arial" w:hAnsi="Arial" w:eastAsia="Arial" w:ascii="Arial"/>
          <w:b/>
          <w:color w:val="62626D"/>
          <w:w w:val="89"/>
          <w:sz w:val="21"/>
          <w:szCs w:val="21"/>
        </w:rPr>
        <w:t>E</w:t>
      </w:r>
      <w:r>
        <w:rPr>
          <w:rFonts w:cs="Arial" w:hAnsi="Arial" w:eastAsia="Arial" w:ascii="Arial"/>
          <w:b/>
          <w:color w:val="787880"/>
          <w:w w:val="85"/>
          <w:sz w:val="21"/>
          <w:szCs w:val="21"/>
        </w:rPr>
        <w:t>S</w:t>
      </w:r>
      <w:r>
        <w:rPr>
          <w:rFonts w:cs="Arial" w:hAnsi="Arial" w:eastAsia="Arial" w:ascii="Arial"/>
          <w:b/>
          <w:color w:val="62626D"/>
          <w:w w:val="90"/>
          <w:sz w:val="21"/>
          <w:szCs w:val="21"/>
        </w:rPr>
        <w:t>I</w:t>
      </w:r>
      <w:r>
        <w:rPr>
          <w:rFonts w:cs="Arial" w:hAnsi="Arial" w:eastAsia="Arial" w:ascii="Arial"/>
          <w:b/>
          <w:color w:val="787880"/>
          <w:w w:val="85"/>
          <w:sz w:val="21"/>
          <w:szCs w:val="21"/>
        </w:rPr>
        <w:t>D</w:t>
      </w:r>
      <w:r>
        <w:rPr>
          <w:rFonts w:cs="Arial" w:hAnsi="Arial" w:eastAsia="Arial" w:ascii="Arial"/>
          <w:b/>
          <w:color w:val="62626D"/>
          <w:w w:val="101"/>
          <w:sz w:val="21"/>
          <w:szCs w:val="21"/>
        </w:rPr>
        <w:t>F</w:t>
      </w:r>
      <w:r>
        <w:rPr>
          <w:rFonts w:cs="Arial" w:hAnsi="Arial" w:eastAsia="Arial" w:ascii="Arial"/>
          <w:b/>
          <w:color w:val="787880"/>
          <w:w w:val="85"/>
          <w:sz w:val="21"/>
          <w:szCs w:val="21"/>
        </w:rPr>
        <w:t>N</w:t>
      </w:r>
      <w:r>
        <w:rPr>
          <w:rFonts w:cs="Segoe UI" w:hAnsi="Segoe UI" w:eastAsia="Segoe UI" w:ascii="Segoe UI"/>
          <w:color w:val="787880"/>
          <w:w w:val="69"/>
          <w:sz w:val="21"/>
          <w:szCs w:val="21"/>
        </w:rPr>
        <w:t>�</w:t>
      </w:r>
      <w:r>
        <w:rPr>
          <w:rFonts w:cs="Arial" w:hAnsi="Arial" w:eastAsia="Arial" w:ascii="Arial"/>
          <w:b/>
          <w:color w:val="787880"/>
          <w:w w:val="82"/>
          <w:sz w:val="21"/>
          <w:szCs w:val="21"/>
        </w:rPr>
        <w:t>!</w:t>
      </w:r>
      <w:r>
        <w:rPr>
          <w:rFonts w:cs="Arial" w:hAnsi="Arial" w:eastAsia="Arial" w:ascii="Arial"/>
          <w:b/>
          <w:color w:val="929499"/>
          <w:w w:val="185"/>
          <w:sz w:val="21"/>
          <w:szCs w:val="21"/>
        </w:rPr>
        <w:t>!</w:t>
      </w:r>
      <w:r>
        <w:rPr>
          <w:rFonts w:cs="Arial" w:hAnsi="Arial" w:eastAsia="Arial" w:ascii="Arial"/>
          <w:b/>
          <w:color w:val="929499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b/>
          <w:i/>
          <w:color w:val="787880"/>
          <w:spacing w:val="0"/>
          <w:w w:val="72"/>
          <w:sz w:val="23"/>
          <w:szCs w:val="23"/>
        </w:rPr>
        <w:t>M</w:t>
      </w:r>
      <w:r>
        <w:rPr>
          <w:rFonts w:cs="Arial" w:hAnsi="Arial" w:eastAsia="Arial" w:ascii="Arial"/>
          <w:b/>
          <w:i/>
          <w:color w:val="787880"/>
          <w:spacing w:val="0"/>
          <w:w w:val="78"/>
          <w:sz w:val="23"/>
          <w:szCs w:val="23"/>
        </w:rPr>
        <w:t>U</w:t>
      </w:r>
      <w:r>
        <w:rPr>
          <w:rFonts w:cs="Arial" w:hAnsi="Arial" w:eastAsia="Arial" w:ascii="Arial"/>
          <w:b/>
          <w:i/>
          <w:color w:val="787880"/>
          <w:spacing w:val="0"/>
          <w:w w:val="80"/>
          <w:sz w:val="23"/>
          <w:szCs w:val="23"/>
        </w:rPr>
        <w:t>N</w:t>
      </w:r>
      <w:r>
        <w:rPr>
          <w:rFonts w:cs="Arial" w:hAnsi="Arial" w:eastAsia="Arial" w:ascii="Arial"/>
          <w:b/>
          <w:i/>
          <w:color w:val="62626D"/>
          <w:spacing w:val="0"/>
          <w:w w:val="90"/>
          <w:sz w:val="23"/>
          <w:szCs w:val="23"/>
        </w:rPr>
        <w:t>I</w:t>
      </w:r>
      <w:r>
        <w:rPr>
          <w:rFonts w:cs="Arial" w:hAnsi="Arial" w:eastAsia="Arial" w:ascii="Arial"/>
          <w:b/>
          <w:i/>
          <w:color w:val="62626D"/>
          <w:spacing w:val="0"/>
          <w:w w:val="78"/>
          <w:sz w:val="23"/>
          <w:szCs w:val="23"/>
        </w:rPr>
        <w:t>C</w:t>
      </w:r>
      <w:r>
        <w:rPr>
          <w:rFonts w:cs="Arial" w:hAnsi="Arial" w:eastAsia="Arial" w:ascii="Arial"/>
          <w:b/>
          <w:i/>
          <w:color w:val="787880"/>
          <w:spacing w:val="0"/>
          <w:w w:val="90"/>
          <w:sz w:val="23"/>
          <w:szCs w:val="23"/>
        </w:rPr>
        <w:t>I</w:t>
      </w:r>
      <w:r>
        <w:rPr>
          <w:rFonts w:cs="Arial" w:hAnsi="Arial" w:eastAsia="Arial" w:ascii="Arial"/>
          <w:b/>
          <w:i/>
          <w:color w:val="787880"/>
          <w:spacing w:val="0"/>
          <w:w w:val="84"/>
          <w:sz w:val="23"/>
          <w:szCs w:val="23"/>
        </w:rPr>
        <w:t>P</w:t>
      </w:r>
      <w:r>
        <w:rPr>
          <w:rFonts w:cs="Arial" w:hAnsi="Arial" w:eastAsia="Arial" w:ascii="Arial"/>
          <w:b/>
          <w:i/>
          <w:color w:val="787880"/>
          <w:spacing w:val="0"/>
          <w:w w:val="63"/>
          <w:sz w:val="23"/>
          <w:szCs w:val="23"/>
        </w:rPr>
        <w:t>A</w:t>
      </w:r>
      <w:r>
        <w:rPr>
          <w:rFonts w:cs="Arial" w:hAnsi="Arial" w:eastAsia="Arial" w:ascii="Arial"/>
          <w:b/>
          <w:i/>
          <w:color w:val="929499"/>
          <w:spacing w:val="0"/>
          <w:w w:val="114"/>
          <w:sz w:val="23"/>
          <w:szCs w:val="23"/>
        </w:rPr>
        <w:t>'</w:t>
      </w:r>
      <w:r>
        <w:rPr>
          <w:rFonts w:cs="Arial" w:hAnsi="Arial" w:eastAsia="Arial" w:ascii="Arial"/>
          <w:color w:val="000000"/>
          <w:spacing w:val="0"/>
          <w:w w:val="100"/>
          <w:sz w:val="23"/>
          <w:szCs w:val="23"/>
        </w:rPr>
      </w:r>
    </w:p>
    <w:p>
      <w:pPr>
        <w:rPr>
          <w:rFonts w:cs="Times New Roman" w:hAnsi="Times New Roman" w:eastAsia="Times New Roman" w:ascii="Times New Roman"/>
          <w:sz w:val="21"/>
          <w:szCs w:val="21"/>
        </w:rPr>
        <w:jc w:val="left"/>
        <w:spacing w:before="7" w:lineRule="exact" w:line="220"/>
        <w:ind w:left="677"/>
      </w:pPr>
      <w:r>
        <w:br w:type="column"/>
      </w:r>
      <w:r>
        <w:rPr>
          <w:rFonts w:cs="Times New Roman" w:hAnsi="Times New Roman" w:eastAsia="Times New Roman" w:ascii="Times New Roman"/>
          <w:color w:val="B1B1B2"/>
          <w:w w:val="98"/>
          <w:position w:val="-1"/>
          <w:sz w:val="21"/>
          <w:szCs w:val="21"/>
        </w:rPr>
        <w:t>P</w:t>
      </w:r>
      <w:r>
        <w:rPr>
          <w:rFonts w:cs="Times New Roman" w:hAnsi="Times New Roman" w:eastAsia="Times New Roman" w:ascii="Times New Roman"/>
          <w:color w:val="B1B1B2"/>
          <w:w w:val="91"/>
          <w:position w:val="-1"/>
          <w:sz w:val="21"/>
          <w:szCs w:val="21"/>
        </w:rPr>
        <w:t>U</w:t>
      </w:r>
      <w:r>
        <w:rPr>
          <w:rFonts w:cs="Times New Roman" w:hAnsi="Times New Roman" w:eastAsia="Times New Roman" w:ascii="Times New Roman"/>
          <w:color w:val="929499"/>
          <w:w w:val="106"/>
          <w:position w:val="-1"/>
          <w:sz w:val="21"/>
          <w:szCs w:val="21"/>
        </w:rPr>
        <w:t>B</w:t>
      </w:r>
      <w:r>
        <w:rPr>
          <w:rFonts w:cs="Times New Roman" w:hAnsi="Times New Roman" w:eastAsia="Times New Roman" w:ascii="Times New Roman"/>
          <w:color w:val="62626D"/>
          <w:w w:val="113"/>
          <w:position w:val="-1"/>
          <w:sz w:val="21"/>
          <w:szCs w:val="21"/>
        </w:rPr>
        <w:t>U</w:t>
      </w:r>
      <w:r>
        <w:rPr>
          <w:rFonts w:cs="Times New Roman" w:hAnsi="Times New Roman" w:eastAsia="Times New Roman" w:ascii="Times New Roman"/>
          <w:color w:val="444445"/>
          <w:w w:val="102"/>
          <w:position w:val="-1"/>
          <w:sz w:val="21"/>
          <w:szCs w:val="21"/>
        </w:rPr>
        <w:t>C</w:t>
      </w:r>
      <w:r>
        <w:rPr>
          <w:rFonts w:cs="Times New Roman" w:hAnsi="Times New Roman" w:eastAsia="Times New Roman" w:ascii="Times New Roman"/>
          <w:color w:val="2E2C2E"/>
          <w:w w:val="101"/>
          <w:position w:val="-1"/>
          <w:sz w:val="21"/>
          <w:szCs w:val="21"/>
        </w:rPr>
        <w:t>A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21"/>
          <w:szCs w:val="21"/>
        </w:rPr>
      </w:r>
    </w:p>
    <w:p>
      <w:pPr>
        <w:rPr>
          <w:rFonts w:cs="Arial" w:hAnsi="Arial" w:eastAsia="Arial" w:ascii="Arial"/>
          <w:sz w:val="20"/>
          <w:szCs w:val="20"/>
        </w:rPr>
        <w:jc w:val="left"/>
        <w:spacing w:lineRule="exact" w:line="200"/>
        <w:sectPr>
          <w:type w:val="continuous"/>
          <w:pgSz w:w="15880" w:h="12240" w:orient="landscape"/>
          <w:pgMar w:top="740" w:bottom="0" w:left="980" w:right="1040"/>
          <w:cols w:num="2" w:equalWidth="off">
            <w:col w:w="4527" w:space="7656"/>
            <w:col w:w="1677"/>
          </w:cols>
        </w:sectPr>
      </w:pPr>
      <w:r>
        <w:rPr>
          <w:rFonts w:cs="Arial" w:hAnsi="Arial" w:eastAsia="Arial" w:ascii="Arial"/>
          <w:color w:val="B1B1B2"/>
          <w:spacing w:val="0"/>
          <w:w w:val="61"/>
          <w:position w:val="1"/>
          <w:sz w:val="20"/>
          <w:szCs w:val="20"/>
        </w:rPr>
        <w:t>•</w:t>
      </w:r>
      <w:r>
        <w:rPr>
          <w:rFonts w:cs="Arial" w:hAnsi="Arial" w:eastAsia="Arial" w:ascii="Arial"/>
          <w:color w:val="B1B1B2"/>
          <w:spacing w:val="29"/>
          <w:w w:val="61"/>
          <w:position w:val="1"/>
          <w:sz w:val="20"/>
          <w:szCs w:val="20"/>
        </w:rPr>
        <w:t> </w:t>
      </w:r>
      <w:r>
        <w:rPr>
          <w:rFonts w:cs="Arial" w:hAnsi="Arial" w:eastAsia="Arial" w:ascii="Arial"/>
          <w:color w:val="C5CCD3"/>
          <w:spacing w:val="0"/>
          <w:w w:val="95"/>
          <w:position w:val="1"/>
          <w:sz w:val="20"/>
          <w:szCs w:val="20"/>
        </w:rPr>
        <w:t>.</w:t>
      </w:r>
      <w:r>
        <w:rPr>
          <w:rFonts w:cs="Segoe UI" w:hAnsi="Segoe UI" w:eastAsia="Segoe UI" w:ascii="Segoe UI"/>
          <w:color w:val="929499"/>
          <w:spacing w:val="0"/>
          <w:w w:val="75"/>
          <w:position w:val="1"/>
          <w:sz w:val="20"/>
          <w:szCs w:val="20"/>
        </w:rPr>
        <w:t>�</w:t>
      </w:r>
      <w:r>
        <w:rPr>
          <w:rFonts w:cs="Arial" w:hAnsi="Arial" w:eastAsia="Arial" w:ascii="Arial"/>
          <w:color w:val="62626D"/>
          <w:spacing w:val="0"/>
          <w:w w:val="93"/>
          <w:position w:val="1"/>
          <w:sz w:val="20"/>
          <w:szCs w:val="20"/>
        </w:rPr>
        <w:t>-</w:t>
      </w:r>
      <w:r>
        <w:rPr>
          <w:rFonts w:cs="Arial" w:hAnsi="Arial" w:eastAsia="Arial" w:ascii="Arial"/>
          <w:color w:val="787880"/>
          <w:spacing w:val="0"/>
          <w:w w:val="129"/>
          <w:position w:val="1"/>
          <w:sz w:val="20"/>
          <w:szCs w:val="20"/>
        </w:rPr>
        <w:t>-</w:t>
      </w:r>
      <w:r>
        <w:rPr>
          <w:rFonts w:cs="Arial" w:hAnsi="Arial" w:eastAsia="Arial" w:ascii="Arial"/>
          <w:color w:val="62626D"/>
          <w:spacing w:val="0"/>
          <w:w w:val="93"/>
          <w:position w:val="1"/>
          <w:sz w:val="20"/>
          <w:szCs w:val="20"/>
        </w:rPr>
        <w:t>-</w:t>
      </w:r>
      <w:r>
        <w:rPr>
          <w:rFonts w:cs="Segoe UI" w:hAnsi="Segoe UI" w:eastAsia="Segoe UI" w:ascii="Segoe UI"/>
          <w:color w:val="787880"/>
          <w:spacing w:val="0"/>
          <w:w w:val="75"/>
          <w:position w:val="1"/>
          <w:sz w:val="20"/>
          <w:szCs w:val="20"/>
        </w:rPr>
        <w:t>�</w:t>
      </w:r>
      <w:r>
        <w:rPr>
          <w:rFonts w:cs="Arial" w:hAnsi="Arial" w:eastAsia="Arial" w:ascii="Arial"/>
          <w:color w:val="787880"/>
          <w:spacing w:val="0"/>
          <w:w w:val="103"/>
          <w:position w:val="1"/>
          <w:sz w:val="20"/>
          <w:szCs w:val="20"/>
        </w:rPr>
        <w:t>.,</w:t>
      </w:r>
      <w:r>
        <w:rPr>
          <w:rFonts w:cs="Arial" w:hAnsi="Arial" w:eastAsia="Arial" w:ascii="Arial"/>
          <w:color w:val="B1B1B2"/>
          <w:spacing w:val="0"/>
          <w:w w:val="36"/>
          <w:position w:val="1"/>
          <w:sz w:val="20"/>
          <w:szCs w:val="20"/>
        </w:rPr>
        <w:t>-</w:t>
      </w:r>
      <w:r>
        <w:rPr>
          <w:rFonts w:cs="Arial" w:hAnsi="Arial" w:eastAsia="Arial" w:ascii="Arial"/>
          <w:color w:val="787880"/>
          <w:spacing w:val="0"/>
          <w:w w:val="125"/>
          <w:position w:val="1"/>
          <w:sz w:val="20"/>
          <w:szCs w:val="20"/>
        </w:rPr>
        <w:t>,.</w:t>
      </w:r>
      <w:r>
        <w:rPr>
          <w:rFonts w:cs="Segoe UI" w:hAnsi="Segoe UI" w:eastAsia="Segoe UI" w:ascii="Segoe UI"/>
          <w:color w:val="929499"/>
          <w:spacing w:val="0"/>
          <w:w w:val="36"/>
          <w:position w:val="1"/>
          <w:sz w:val="20"/>
          <w:szCs w:val="20"/>
        </w:rPr>
        <w:t>�</w:t>
      </w:r>
      <w:r>
        <w:rPr>
          <w:rFonts w:cs="Arial" w:hAnsi="Arial" w:eastAsia="Arial" w:ascii="Arial"/>
          <w:color w:val="62626D"/>
          <w:spacing w:val="0"/>
          <w:w w:val="50"/>
          <w:position w:val="1"/>
          <w:sz w:val="20"/>
          <w:szCs w:val="20"/>
        </w:rPr>
        <w:t>!l..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7" w:lineRule="exact" w:line="200"/>
      </w:pPr>
      <w:r>
        <w:rPr>
          <w:sz w:val="20"/>
          <w:szCs w:val="20"/>
        </w:rPr>
      </w:r>
    </w:p>
    <w:p>
      <w:pPr>
        <w:rPr>
          <w:rFonts w:cs="Segoe UI" w:hAnsi="Segoe UI" w:eastAsia="Segoe UI" w:ascii="Segoe UI"/>
          <w:sz w:val="13"/>
          <w:szCs w:val="13"/>
        </w:rPr>
        <w:jc w:val="left"/>
        <w:ind w:left="110" w:right="-56"/>
      </w:pPr>
      <w:r>
        <w:pict>
          <v:shape type="#_x0000_t75" style="position:absolute;margin-left:333.053pt;margin-top:-9.53506pt;width:68.1463pt;height:13.4312pt;mso-position-horizontal-relative:page;mso-position-vertical-relative:paragraph;z-index:-895">
            <v:imagedata o:title="" r:id="rId7"/>
          </v:shape>
        </w:pict>
      </w:r>
      <w:r>
        <w:pict>
          <v:shape type="#_x0000_t75" style="position:absolute;margin-left:590.281pt;margin-top:-8.57568pt;width:53.7492pt;height:12.4719pt;mso-position-horizontal-relative:page;mso-position-vertical-relative:paragraph;z-index:-894">
            <v:imagedata o:title="" r:id="rId8"/>
          </v:shape>
        </w:pict>
      </w:r>
      <w:r>
        <w:pict>
          <v:shape type="#_x0000_t75" style="position:absolute;margin-left:488.542pt;margin-top:-9.53506pt;width:45.1109pt;height:13.4312pt;mso-position-horizontal-relative:page;mso-position-vertical-relative:paragraph;z-index:-893">
            <v:imagedata o:title="" r:id="rId9"/>
          </v:shape>
        </w:pict>
      </w:r>
      <w:r>
        <w:pict>
          <v:shape type="#_x0000_t75" style="position:absolute;margin-left:229.394pt;margin-top:-9.53506pt;width:49.9099pt;height:13.4312pt;mso-position-horizontal-relative:page;mso-position-vertical-relative:paragraph;z-index:-892">
            <v:imagedata o:title="" r:id="rId10"/>
          </v:shape>
        </w:pict>
      </w:r>
      <w:r>
        <w:pict>
          <v:shape type="#_x0000_t75" style="position:absolute;margin-left:67.1865pt;margin-top:-9.53506pt;width:72.9453pt;height:13.4312pt;mso-position-horizontal-relative:page;mso-position-vertical-relative:paragraph;z-index:-891">
            <v:imagedata o:title="" r:id="rId11"/>
          </v:shape>
        </w:pict>
      </w:r>
      <w:r>
        <w:rPr>
          <w:rFonts w:cs="Courier New" w:hAnsi="Courier New" w:eastAsia="Courier New" w:ascii="Courier New"/>
          <w:color w:val="757578"/>
          <w:w w:val="116"/>
          <w:sz w:val="13"/>
          <w:szCs w:val="13"/>
        </w:rPr>
        <w:t>F--</w:t>
      </w:r>
      <w:r>
        <w:rPr>
          <w:rFonts w:cs="Segoe UI" w:hAnsi="Segoe UI" w:eastAsia="Segoe UI" w:ascii="Segoe UI"/>
          <w:color w:val="757578"/>
          <w:w w:val="230"/>
          <w:sz w:val="13"/>
          <w:szCs w:val="13"/>
        </w:rPr>
        <w:t>��</w:t>
      </w:r>
      <w:r>
        <w:rPr>
          <w:rFonts w:cs="Segoe UI" w:hAnsi="Segoe UI" w:eastAsia="Segoe UI" w:ascii="Segoe UI"/>
          <w:color w:val="656566"/>
          <w:w w:val="230"/>
          <w:sz w:val="13"/>
          <w:szCs w:val="13"/>
        </w:rPr>
        <w:t>��</w:t>
      </w:r>
      <w:r>
        <w:rPr>
          <w:rFonts w:cs="Segoe UI" w:hAnsi="Segoe UI" w:eastAsia="Segoe UI" w:ascii="Segoe UI"/>
          <w:color w:val="757578"/>
          <w:w w:val="230"/>
          <w:sz w:val="13"/>
          <w:szCs w:val="13"/>
        </w:rPr>
        <w:t>����������</w:t>
      </w:r>
      <w:r>
        <w:rPr>
          <w:rFonts w:cs="Segoe UI" w:hAnsi="Segoe UI" w:eastAsia="Segoe UI" w:ascii="Segoe UI"/>
          <w:color w:val="656566"/>
          <w:w w:val="230"/>
          <w:sz w:val="13"/>
          <w:szCs w:val="13"/>
        </w:rPr>
        <w:t>�</w:t>
      </w:r>
      <w:r>
        <w:rPr>
          <w:rFonts w:cs="Segoe UI" w:hAnsi="Segoe UI" w:eastAsia="Segoe UI" w:ascii="Segoe UI"/>
          <w:color w:val="757578"/>
          <w:w w:val="230"/>
          <w:sz w:val="13"/>
          <w:szCs w:val="13"/>
        </w:rPr>
        <w:t>����</w:t>
      </w:r>
      <w:r>
        <w:rPr>
          <w:rFonts w:cs="Segoe UI" w:hAnsi="Segoe UI" w:eastAsia="Segoe UI" w:ascii="Segoe UI"/>
          <w:color w:val="8A8A8B"/>
          <w:w w:val="230"/>
          <w:sz w:val="13"/>
          <w:szCs w:val="13"/>
        </w:rPr>
        <w:t>��</w:t>
      </w:r>
      <w:r>
        <w:rPr>
          <w:rFonts w:cs="Segoe UI" w:hAnsi="Segoe UI" w:eastAsia="Segoe UI" w:ascii="Segoe UI"/>
          <w:color w:val="656566"/>
          <w:w w:val="230"/>
          <w:sz w:val="13"/>
          <w:szCs w:val="13"/>
        </w:rPr>
        <w:t>��</w:t>
      </w:r>
      <w:r>
        <w:rPr>
          <w:rFonts w:cs="Segoe UI" w:hAnsi="Segoe UI" w:eastAsia="Segoe UI" w:ascii="Segoe UI"/>
          <w:color w:val="757578"/>
          <w:w w:val="230"/>
          <w:sz w:val="13"/>
          <w:szCs w:val="13"/>
        </w:rPr>
        <w:t>����������</w:t>
      </w:r>
      <w:r>
        <w:rPr>
          <w:rFonts w:cs="Segoe UI" w:hAnsi="Segoe UI" w:eastAsia="Segoe UI" w:ascii="Segoe UI"/>
          <w:color w:val="656566"/>
          <w:w w:val="230"/>
          <w:sz w:val="13"/>
          <w:szCs w:val="13"/>
        </w:rPr>
        <w:t>�</w:t>
      </w:r>
      <w:r>
        <w:rPr>
          <w:rFonts w:cs="Segoe UI" w:hAnsi="Segoe UI" w:eastAsia="Segoe UI" w:ascii="Segoe UI"/>
          <w:color w:val="757578"/>
          <w:w w:val="230"/>
          <w:sz w:val="13"/>
          <w:szCs w:val="13"/>
        </w:rPr>
        <w:t>����</w:t>
      </w:r>
      <w:r>
        <w:rPr>
          <w:rFonts w:cs="Segoe UI" w:hAnsi="Segoe UI" w:eastAsia="Segoe UI" w:ascii="Segoe UI"/>
          <w:color w:val="8A8A8B"/>
          <w:w w:val="131"/>
          <w:sz w:val="13"/>
          <w:szCs w:val="13"/>
        </w:rPr>
        <w:t>�</w:t>
      </w:r>
      <w:r>
        <w:rPr>
          <w:rFonts w:cs="Segoe UI" w:hAnsi="Segoe UI" w:eastAsia="Segoe UI" w:ascii="Segoe UI"/>
          <w:color w:val="00000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21"/>
          <w:szCs w:val="21"/>
        </w:rPr>
        <w:jc w:val="left"/>
        <w:spacing w:lineRule="exact" w:line="220"/>
        <w:ind w:left="950"/>
      </w:pP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2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DE</w:t>
      </w:r>
      <w:r>
        <w:rPr>
          <w:rFonts w:cs="Arial" w:hAnsi="Arial" w:eastAsia="Arial" w:ascii="Arial"/>
          <w:color w:val="161516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G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Ó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   </w:t>
      </w:r>
      <w:r>
        <w:rPr>
          <w:rFonts w:cs="Arial" w:hAnsi="Arial" w:eastAsia="Arial" w:ascii="Arial"/>
          <w:color w:val="161516"/>
          <w:spacing w:val="4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5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67"/>
          <w:sz w:val="18"/>
          <w:szCs w:val="18"/>
        </w:rPr>
        <w:t>.</w:t>
      </w:r>
      <w:r>
        <w:rPr>
          <w:rFonts w:cs="Arial" w:hAnsi="Arial" w:eastAsia="Arial" w:ascii="Arial"/>
          <w:color w:val="161516"/>
          <w:spacing w:val="0"/>
          <w:w w:val="128"/>
          <w:sz w:val="18"/>
          <w:szCs w:val="18"/>
        </w:rPr>
        <w:t>-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   </w:t>
      </w:r>
      <w:r>
        <w:rPr>
          <w:rFonts w:cs="Arial" w:hAnsi="Arial" w:eastAsia="Arial" w:ascii="Arial"/>
          <w:color w:val="161516"/>
          <w:spacing w:val="21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57"/>
          <w:sz w:val="21"/>
          <w:szCs w:val="21"/>
        </w:rPr>
        <w:t>I</w:t>
      </w:r>
      <w:r>
        <w:rPr>
          <w:rFonts w:cs="Arial" w:hAnsi="Arial" w:eastAsia="Arial" w:ascii="Arial"/>
          <w:color w:val="161516"/>
          <w:spacing w:val="0"/>
          <w:w w:val="110"/>
          <w:sz w:val="21"/>
          <w:szCs w:val="21"/>
        </w:rPr>
        <w:t>n</w:t>
      </w:r>
      <w:r>
        <w:rPr>
          <w:rFonts w:cs="Arial" w:hAnsi="Arial" w:eastAsia="Arial" w:ascii="Arial"/>
          <w:color w:val="161516"/>
          <w:spacing w:val="0"/>
          <w:w w:val="100"/>
          <w:sz w:val="21"/>
          <w:szCs w:val="21"/>
        </w:rPr>
        <w:t>s</w:t>
      </w:r>
      <w:r>
        <w:rPr>
          <w:rFonts w:cs="Arial" w:hAnsi="Arial" w:eastAsia="Arial" w:ascii="Arial"/>
          <w:color w:val="161516"/>
          <w:spacing w:val="0"/>
          <w:w w:val="140"/>
          <w:sz w:val="21"/>
          <w:szCs w:val="21"/>
        </w:rPr>
        <w:t>t</w:t>
      </w:r>
      <w:r>
        <w:rPr>
          <w:rFonts w:cs="Arial" w:hAnsi="Arial" w:eastAsia="Arial" w:ascii="Arial"/>
          <w:color w:val="161516"/>
          <w:spacing w:val="0"/>
          <w:w w:val="113"/>
          <w:sz w:val="21"/>
          <w:szCs w:val="21"/>
        </w:rPr>
        <w:t>i</w:t>
      </w:r>
      <w:r>
        <w:rPr>
          <w:rFonts w:cs="Arial" w:hAnsi="Arial" w:eastAsia="Arial" w:ascii="Arial"/>
          <w:color w:val="161516"/>
          <w:spacing w:val="0"/>
          <w:w w:val="148"/>
          <w:sz w:val="21"/>
          <w:szCs w:val="21"/>
        </w:rPr>
        <w:t>t</w:t>
      </w:r>
      <w:r>
        <w:rPr>
          <w:rFonts w:cs="Arial" w:hAnsi="Arial" w:eastAsia="Arial" w:ascii="Arial"/>
          <w:color w:val="161516"/>
          <w:spacing w:val="0"/>
          <w:w w:val="106"/>
          <w:sz w:val="21"/>
          <w:szCs w:val="21"/>
        </w:rPr>
        <w:t>u</w:t>
      </w:r>
      <w:r>
        <w:rPr>
          <w:rFonts w:cs="Arial" w:hAnsi="Arial" w:eastAsia="Arial" w:ascii="Arial"/>
          <w:color w:val="161516"/>
          <w:spacing w:val="0"/>
          <w:w w:val="105"/>
          <w:sz w:val="21"/>
          <w:szCs w:val="21"/>
        </w:rPr>
        <w:t>c</w:t>
      </w:r>
      <w:r>
        <w:rPr>
          <w:rFonts w:cs="Arial" w:hAnsi="Arial" w:eastAsia="Arial" w:ascii="Arial"/>
          <w:color w:val="161516"/>
          <w:spacing w:val="0"/>
          <w:w w:val="113"/>
          <w:sz w:val="21"/>
          <w:szCs w:val="21"/>
        </w:rPr>
        <w:t>i</w:t>
      </w:r>
      <w:r>
        <w:rPr>
          <w:rFonts w:cs="Arial" w:hAnsi="Arial" w:eastAsia="Arial" w:ascii="Arial"/>
          <w:color w:val="161516"/>
          <w:spacing w:val="0"/>
          <w:w w:val="115"/>
          <w:sz w:val="21"/>
          <w:szCs w:val="21"/>
        </w:rPr>
        <w:t>ó</w:t>
      </w:r>
      <w:r>
        <w:rPr>
          <w:rFonts w:cs="Arial" w:hAnsi="Arial" w:eastAsia="Arial" w:ascii="Arial"/>
          <w:color w:val="161516"/>
          <w:spacing w:val="0"/>
          <w:w w:val="102"/>
          <w:sz w:val="21"/>
          <w:szCs w:val="21"/>
        </w:rPr>
        <w:t>n</w:t>
      </w:r>
      <w:r>
        <w:rPr>
          <w:rFonts w:cs="Arial" w:hAnsi="Arial" w:eastAsia="Arial" w:ascii="Arial"/>
          <w:color w:val="161516"/>
          <w:spacing w:val="23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21"/>
          <w:szCs w:val="21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sz w:val="21"/>
          <w:szCs w:val="21"/>
        </w:rPr>
        <w:t>e</w:t>
      </w:r>
      <w:r>
        <w:rPr>
          <w:rFonts w:cs="Arial" w:hAnsi="Arial" w:eastAsia="Arial" w:ascii="Arial"/>
          <w:color w:val="161516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75"/>
          <w:sz w:val="21"/>
          <w:szCs w:val="21"/>
        </w:rPr>
        <w:t>C</w:t>
      </w:r>
      <w:r>
        <w:rPr>
          <w:rFonts w:cs="Arial" w:hAnsi="Arial" w:eastAsia="Arial" w:ascii="Arial"/>
          <w:color w:val="161516"/>
          <w:spacing w:val="0"/>
          <w:w w:val="123"/>
          <w:sz w:val="21"/>
          <w:szCs w:val="21"/>
        </w:rPr>
        <w:t>r</w:t>
      </w:r>
      <w:r>
        <w:rPr>
          <w:rFonts w:cs="Arial" w:hAnsi="Arial" w:eastAsia="Arial" w:ascii="Arial"/>
          <w:color w:val="161516"/>
          <w:spacing w:val="0"/>
          <w:w w:val="98"/>
          <w:sz w:val="21"/>
          <w:szCs w:val="21"/>
        </w:rPr>
        <w:t>é</w:t>
      </w:r>
      <w:r>
        <w:rPr>
          <w:rFonts w:cs="Arial" w:hAnsi="Arial" w:eastAsia="Arial" w:ascii="Arial"/>
          <w:color w:val="161516"/>
          <w:spacing w:val="0"/>
          <w:w w:val="106"/>
          <w:sz w:val="21"/>
          <w:szCs w:val="21"/>
        </w:rPr>
        <w:t>d</w:t>
      </w:r>
      <w:r>
        <w:rPr>
          <w:rFonts w:cs="Arial" w:hAnsi="Arial" w:eastAsia="Arial" w:ascii="Arial"/>
          <w:color w:val="161516"/>
          <w:spacing w:val="0"/>
          <w:w w:val="133"/>
          <w:sz w:val="21"/>
          <w:szCs w:val="21"/>
        </w:rPr>
        <w:t>i</w:t>
      </w:r>
      <w:r>
        <w:rPr>
          <w:rFonts w:cs="Arial" w:hAnsi="Arial" w:eastAsia="Arial" w:ascii="Arial"/>
          <w:color w:val="161516"/>
          <w:spacing w:val="0"/>
          <w:w w:val="148"/>
          <w:sz w:val="21"/>
          <w:szCs w:val="21"/>
        </w:rPr>
        <w:t>t</w:t>
      </w:r>
      <w:r>
        <w:rPr>
          <w:rFonts w:cs="Arial" w:hAnsi="Arial" w:eastAsia="Arial" w:ascii="Arial"/>
          <w:color w:val="161516"/>
          <w:spacing w:val="0"/>
          <w:w w:val="115"/>
          <w:sz w:val="21"/>
          <w:szCs w:val="2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21"/>
          <w:szCs w:val="21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83"/>
      </w:pPr>
      <w:r>
        <w:br w:type="column"/>
      </w:r>
      <w:r>
        <w:rPr>
          <w:rFonts w:cs="Arial" w:hAnsi="Arial" w:eastAsia="Arial" w:ascii="Arial"/>
          <w:color w:val="757578"/>
          <w:w w:val="94"/>
          <w:sz w:val="11"/>
          <w:szCs w:val="11"/>
        </w:rPr>
        <w:t>t</w:t>
      </w:r>
      <w:r>
        <w:rPr>
          <w:rFonts w:cs="Arial" w:hAnsi="Arial" w:eastAsia="Arial" w:ascii="Arial"/>
          <w:color w:val="8A8A8B"/>
          <w:w w:val="563"/>
          <w:sz w:val="11"/>
          <w:szCs w:val="11"/>
        </w:rPr>
        <w:t>-</w:t>
      </w:r>
      <w:r>
        <w:rPr>
          <w:rFonts w:cs="Arial" w:hAnsi="Arial" w:eastAsia="Arial" w:ascii="Arial"/>
          <w:color w:val="8A8A8B"/>
          <w:w w:val="94"/>
          <w:sz w:val="11"/>
          <w:szCs w:val="11"/>
        </w:rPr>
        <w:t>q</w:t>
      </w:r>
      <w:r>
        <w:rPr>
          <w:rFonts w:cs="Arial" w:hAnsi="Arial" w:eastAsia="Arial" w:ascii="Arial"/>
          <w:color w:val="8A8A8B"/>
          <w:w w:val="52"/>
          <w:sz w:val="11"/>
          <w:szCs w:val="11"/>
        </w:rPr>
        <w:t>J</w:t>
      </w:r>
      <w:r>
        <w:rPr>
          <w:rFonts w:cs="Arial" w:hAnsi="Arial" w:eastAsia="Arial" w:ascii="Arial"/>
          <w:color w:val="8A8A8B"/>
          <w:w w:val="104"/>
          <w:sz w:val="11"/>
          <w:szCs w:val="11"/>
        </w:rPr>
        <w:t>Y</w:t>
      </w:r>
      <w:r>
        <w:rPr>
          <w:rFonts w:cs="Arial" w:hAnsi="Arial" w:eastAsia="Arial" w:ascii="Arial"/>
          <w:color w:val="8A8A8B"/>
          <w:w w:val="63"/>
          <w:sz w:val="11"/>
          <w:szCs w:val="11"/>
        </w:rPr>
        <w:t>:</w:t>
      </w:r>
      <w:r>
        <w:rPr>
          <w:rFonts w:cs="Arial" w:hAnsi="Arial" w:eastAsia="Arial" w:ascii="Arial"/>
          <w:color w:val="8A8A8B"/>
          <w:w w:val="62"/>
          <w:sz w:val="11"/>
          <w:szCs w:val="11"/>
        </w:rPr>
        <w:t>l</w:t>
      </w:r>
      <w:r>
        <w:rPr>
          <w:rFonts w:cs="Arial" w:hAnsi="Arial" w:eastAsia="Arial" w:ascii="Arial"/>
          <w:color w:val="9C9C9C"/>
          <w:w w:val="89"/>
          <w:sz w:val="11"/>
          <w:szCs w:val="11"/>
        </w:rPr>
        <w:t>M</w:t>
      </w:r>
      <w:r>
        <w:rPr>
          <w:rFonts w:cs="Arial" w:hAnsi="Arial" w:eastAsia="Arial" w:ascii="Arial"/>
          <w:color w:val="9C9C9C"/>
          <w:w w:val="39"/>
          <w:sz w:val="11"/>
          <w:szCs w:val="11"/>
        </w:rPr>
        <w:t>il</w:t>
      </w:r>
      <w:r>
        <w:rPr>
          <w:rFonts w:cs="Arial" w:hAnsi="Arial" w:eastAsia="Arial" w:ascii="Arial"/>
          <w:color w:val="9C9C9C"/>
          <w:w w:val="83"/>
          <w:sz w:val="11"/>
          <w:szCs w:val="11"/>
        </w:rPr>
        <w:t>Jr</w:t>
      </w:r>
      <w:r>
        <w:rPr>
          <w:rFonts w:cs="Arial" w:hAnsi="Arial" w:eastAsia="Arial" w:ascii="Arial"/>
          <w:color w:val="9C9C9C"/>
          <w:w w:val="100"/>
          <w:sz w:val="11"/>
          <w:szCs w:val="11"/>
        </w:rPr>
        <w:t>   </w:t>
      </w:r>
      <w:r>
        <w:rPr>
          <w:rFonts w:cs="Arial" w:hAnsi="Arial" w:eastAsia="Arial" w:ascii="Arial"/>
          <w:color w:val="9C9C9C"/>
          <w:spacing w:val="-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A8A8B"/>
          <w:spacing w:val="0"/>
          <w:w w:val="63"/>
          <w:sz w:val="11"/>
          <w:szCs w:val="11"/>
        </w:rPr>
        <w:t>.</w:t>
      </w:r>
      <w:r>
        <w:rPr>
          <w:rFonts w:cs="Arial" w:hAnsi="Arial" w:eastAsia="Arial" w:ascii="Arial"/>
          <w:color w:val="8A8A8B"/>
          <w:spacing w:val="0"/>
          <w:w w:val="63"/>
          <w:sz w:val="11"/>
          <w:szCs w:val="11"/>
        </w:rPr>
        <w:t> </w:t>
      </w:r>
      <w:r>
        <w:rPr>
          <w:rFonts w:cs="Arial" w:hAnsi="Arial" w:eastAsia="Arial" w:ascii="Arial"/>
          <w:color w:val="8A8A8B"/>
          <w:spacing w:val="10"/>
          <w:w w:val="63"/>
          <w:sz w:val="11"/>
          <w:szCs w:val="11"/>
        </w:rPr>
        <w:t> </w:t>
      </w:r>
      <w:r>
        <w:rPr>
          <w:rFonts w:cs="Arial" w:hAnsi="Arial" w:eastAsia="Arial" w:ascii="Arial"/>
          <w:color w:val="8A8A8B"/>
          <w:spacing w:val="0"/>
          <w:w w:val="100"/>
          <w:sz w:val="11"/>
          <w:szCs w:val="11"/>
        </w:rPr>
        <w:t>'</w:t>
      </w:r>
      <w:r>
        <w:rPr>
          <w:rFonts w:cs="Arial" w:hAnsi="Arial" w:eastAsia="Arial" w:ascii="Arial"/>
          <w:color w:val="8A8A8B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A8A8B"/>
          <w:spacing w:val="2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161516"/>
          <w:spacing w:val="0"/>
          <w:w w:val="88"/>
          <w:sz w:val="18"/>
          <w:szCs w:val="18"/>
        </w:rPr>
        <w:t>C</w:t>
      </w:r>
      <w:r>
        <w:rPr>
          <w:rFonts w:cs="Arial" w:hAnsi="Arial" w:eastAsia="Arial" w:ascii="Arial"/>
          <w:color w:val="161516"/>
          <w:spacing w:val="0"/>
          <w:w w:val="102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7"/>
          <w:sz w:val="18"/>
          <w:szCs w:val="18"/>
        </w:rPr>
        <w:t>N</w:t>
      </w:r>
      <w:r>
        <w:rPr>
          <w:rFonts w:cs="Arial" w:hAnsi="Arial" w:eastAsia="Arial" w:ascii="Arial"/>
          <w:color w:val="161516"/>
          <w:spacing w:val="0"/>
          <w:w w:val="103"/>
          <w:sz w:val="18"/>
          <w:szCs w:val="18"/>
        </w:rPr>
        <w:t>C</w:t>
      </w:r>
      <w:r>
        <w:rPr>
          <w:rFonts w:cs="Arial" w:hAnsi="Arial" w:eastAsia="Arial" w:ascii="Arial"/>
          <w:color w:val="161516"/>
          <w:spacing w:val="0"/>
          <w:w w:val="88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0"/>
          <w:w w:val="96"/>
          <w:sz w:val="18"/>
          <w:szCs w:val="18"/>
        </w:rPr>
        <w:t>P</w:t>
      </w:r>
      <w:r>
        <w:rPr>
          <w:rFonts w:cs="Arial" w:hAnsi="Arial" w:eastAsia="Arial" w:ascii="Arial"/>
          <w:color w:val="161516"/>
          <w:spacing w:val="0"/>
          <w:w w:val="104"/>
          <w:sz w:val="18"/>
          <w:szCs w:val="18"/>
        </w:rPr>
        <w:t>T</w:t>
      </w:r>
      <w:r>
        <w:rPr>
          <w:rFonts w:cs="Arial" w:hAnsi="Arial" w:eastAsia="Arial" w:ascii="Arial"/>
          <w:color w:val="303032"/>
          <w:spacing w:val="0"/>
          <w:w w:val="65"/>
          <w:sz w:val="18"/>
          <w:szCs w:val="18"/>
        </w:rPr>
        <w:t>O@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00"/>
        <w:ind w:left="840"/>
        <w:sectPr>
          <w:pgSz w:w="15880" w:h="12280" w:orient="landscape"/>
          <w:pgMar w:top="760" w:bottom="280" w:left="720" w:right="580"/>
          <w:cols w:num="2" w:equalWidth="off">
            <w:col w:w="11120" w:space="105"/>
            <w:col w:w="3355"/>
          </w:cols>
        </w:sectPr>
      </w:pP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T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P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2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-2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99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BL</w:t>
      </w:r>
      <w:r>
        <w:rPr>
          <w:rFonts w:cs="Arial" w:hAnsi="Arial" w:eastAsia="Arial" w:ascii="Arial"/>
          <w:color w:val="161516"/>
          <w:spacing w:val="0"/>
          <w:w w:val="96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102"/>
          <w:position w:val="-1"/>
          <w:sz w:val="18"/>
          <w:szCs w:val="18"/>
        </w:rPr>
        <w:t>G</w:t>
      </w:r>
      <w:r>
        <w:rPr>
          <w:rFonts w:cs="Arial" w:hAnsi="Arial" w:eastAsia="Arial" w:ascii="Arial"/>
          <w:color w:val="161516"/>
          <w:spacing w:val="0"/>
          <w:w w:val="120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0"/>
          <w:w w:val="92"/>
          <w:position w:val="-1"/>
          <w:sz w:val="18"/>
          <w:szCs w:val="18"/>
        </w:rPr>
        <w:t>C</w:t>
      </w:r>
      <w:r>
        <w:rPr>
          <w:rFonts w:cs="Arial" w:hAnsi="Arial" w:eastAsia="Arial" w:ascii="Arial"/>
          <w:color w:val="161516"/>
          <w:spacing w:val="0"/>
          <w:w w:val="96"/>
          <w:position w:val="-1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113"/>
          <w:position w:val="-1"/>
          <w:sz w:val="18"/>
          <w:szCs w:val="18"/>
        </w:rPr>
        <w:t>Ó</w:t>
      </w:r>
      <w:r>
        <w:rPr>
          <w:rFonts w:cs="Arial" w:hAnsi="Arial" w:eastAsia="Arial" w:ascii="Arial"/>
          <w:color w:val="161516"/>
          <w:spacing w:val="0"/>
          <w:w w:val="107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61516"/>
          <w:spacing w:val="0"/>
          <w:w w:val="134"/>
          <w:position w:val="-1"/>
          <w:sz w:val="18"/>
          <w:szCs w:val="18"/>
        </w:rPr>
        <w:t>: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   </w:t>
      </w:r>
      <w:r>
        <w:rPr>
          <w:rFonts w:cs="Arial" w:hAnsi="Arial" w:eastAsia="Arial" w:ascii="Arial"/>
          <w:color w:val="161516"/>
          <w:spacing w:val="-1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21"/>
          <w:szCs w:val="21"/>
        </w:rPr>
        <w:jc w:val="left"/>
        <w:spacing w:before="51" w:lineRule="exact" w:line="240"/>
        <w:ind w:left="629"/>
        <w:sectPr>
          <w:type w:val="continuous"/>
          <w:pgSz w:w="15880" w:h="12280" w:orient="landscape"/>
          <w:pgMar w:top="740" w:bottom="0" w:left="720" w:right="580"/>
        </w:sectPr>
      </w:pP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RE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61516"/>
          <w:spacing w:val="-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REE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161516"/>
          <w:spacing w:val="2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78"/>
          <w:sz w:val="21"/>
          <w:szCs w:val="21"/>
        </w:rPr>
        <w:t>B</w:t>
      </w:r>
      <w:r>
        <w:rPr>
          <w:rFonts w:cs="Arial" w:hAnsi="Arial" w:eastAsia="Arial" w:ascii="Arial"/>
          <w:color w:val="161516"/>
          <w:spacing w:val="0"/>
          <w:w w:val="98"/>
          <w:sz w:val="21"/>
          <w:szCs w:val="21"/>
        </w:rPr>
        <w:t>a</w:t>
      </w:r>
      <w:r>
        <w:rPr>
          <w:rFonts w:cs="Arial" w:hAnsi="Arial" w:eastAsia="Arial" w:ascii="Arial"/>
          <w:color w:val="161516"/>
          <w:spacing w:val="0"/>
          <w:w w:val="115"/>
          <w:sz w:val="21"/>
          <w:szCs w:val="21"/>
        </w:rPr>
        <w:t>n</w:t>
      </w:r>
      <w:r>
        <w:rPr>
          <w:rFonts w:cs="Arial" w:hAnsi="Arial" w:eastAsia="Arial" w:ascii="Arial"/>
          <w:color w:val="161516"/>
          <w:spacing w:val="0"/>
          <w:w w:val="100"/>
          <w:sz w:val="21"/>
          <w:szCs w:val="21"/>
        </w:rPr>
        <w:t>c</w:t>
      </w:r>
      <w:r>
        <w:rPr>
          <w:rFonts w:cs="Arial" w:hAnsi="Arial" w:eastAsia="Arial" w:ascii="Arial"/>
          <w:color w:val="161516"/>
          <w:spacing w:val="0"/>
          <w:w w:val="110"/>
          <w:sz w:val="21"/>
          <w:szCs w:val="21"/>
        </w:rPr>
        <w:t>o</w:t>
      </w:r>
      <w:r>
        <w:rPr>
          <w:rFonts w:cs="Arial" w:hAnsi="Arial" w:eastAsia="Arial" w:ascii="Arial"/>
          <w:color w:val="161516"/>
          <w:spacing w:val="23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82"/>
          <w:sz w:val="21"/>
          <w:szCs w:val="21"/>
        </w:rPr>
        <w:t>N</w:t>
      </w:r>
      <w:r>
        <w:rPr>
          <w:rFonts w:cs="Arial" w:hAnsi="Arial" w:eastAsia="Arial" w:ascii="Arial"/>
          <w:color w:val="161516"/>
          <w:spacing w:val="0"/>
          <w:w w:val="102"/>
          <w:sz w:val="21"/>
          <w:szCs w:val="21"/>
        </w:rPr>
        <w:t>a</w:t>
      </w:r>
      <w:r>
        <w:rPr>
          <w:rFonts w:cs="Arial" w:hAnsi="Arial" w:eastAsia="Arial" w:ascii="Arial"/>
          <w:color w:val="161516"/>
          <w:spacing w:val="0"/>
          <w:w w:val="105"/>
          <w:sz w:val="21"/>
          <w:szCs w:val="21"/>
        </w:rPr>
        <w:t>c</w:t>
      </w:r>
      <w:r>
        <w:rPr>
          <w:rFonts w:cs="Arial" w:hAnsi="Arial" w:eastAsia="Arial" w:ascii="Arial"/>
          <w:color w:val="161516"/>
          <w:spacing w:val="0"/>
          <w:w w:val="113"/>
          <w:sz w:val="21"/>
          <w:szCs w:val="21"/>
        </w:rPr>
        <w:t>i</w:t>
      </w:r>
      <w:r>
        <w:rPr>
          <w:rFonts w:cs="Arial" w:hAnsi="Arial" w:eastAsia="Arial" w:ascii="Arial"/>
          <w:color w:val="161516"/>
          <w:spacing w:val="0"/>
          <w:w w:val="115"/>
          <w:sz w:val="21"/>
          <w:szCs w:val="21"/>
        </w:rPr>
        <w:t>o</w:t>
      </w:r>
      <w:r>
        <w:rPr>
          <w:rFonts w:cs="Arial" w:hAnsi="Arial" w:eastAsia="Arial" w:ascii="Arial"/>
          <w:color w:val="161516"/>
          <w:spacing w:val="0"/>
          <w:w w:val="102"/>
          <w:sz w:val="21"/>
          <w:szCs w:val="21"/>
        </w:rPr>
        <w:t>na</w:t>
      </w:r>
      <w:r>
        <w:rPr>
          <w:rFonts w:cs="Arial" w:hAnsi="Arial" w:eastAsia="Arial" w:ascii="Arial"/>
          <w:color w:val="161516"/>
          <w:spacing w:val="0"/>
          <w:w w:val="49"/>
          <w:sz w:val="21"/>
          <w:szCs w:val="21"/>
        </w:rPr>
        <w:t>l</w:t>
      </w:r>
      <w:r>
        <w:rPr>
          <w:rFonts w:cs="Arial" w:hAnsi="Arial" w:eastAsia="Arial" w:ascii="Arial"/>
          <w:color w:val="161516"/>
          <w:spacing w:val="1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21"/>
          <w:szCs w:val="21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sz w:val="21"/>
          <w:szCs w:val="21"/>
        </w:rPr>
        <w:t>e</w:t>
      </w:r>
      <w:r>
        <w:rPr>
          <w:rFonts w:cs="Arial" w:hAnsi="Arial" w:eastAsia="Arial" w:ascii="Arial"/>
          <w:color w:val="161516"/>
          <w:spacing w:val="14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91"/>
          <w:sz w:val="21"/>
          <w:szCs w:val="21"/>
        </w:rPr>
        <w:t>O</w:t>
      </w:r>
      <w:r>
        <w:rPr>
          <w:rFonts w:cs="Arial" w:hAnsi="Arial" w:eastAsia="Arial" w:ascii="Arial"/>
          <w:color w:val="161516"/>
          <w:spacing w:val="0"/>
          <w:w w:val="106"/>
          <w:sz w:val="21"/>
          <w:szCs w:val="21"/>
        </w:rPr>
        <w:t>b</w:t>
      </w:r>
      <w:r>
        <w:rPr>
          <w:rFonts w:cs="Arial" w:hAnsi="Arial" w:eastAsia="Arial" w:ascii="Arial"/>
          <w:color w:val="161516"/>
          <w:spacing w:val="0"/>
          <w:w w:val="130"/>
          <w:sz w:val="21"/>
          <w:szCs w:val="21"/>
        </w:rPr>
        <w:t>r</w:t>
      </w:r>
      <w:r>
        <w:rPr>
          <w:rFonts w:cs="Arial" w:hAnsi="Arial" w:eastAsia="Arial" w:ascii="Arial"/>
          <w:color w:val="161516"/>
          <w:spacing w:val="0"/>
          <w:w w:val="94"/>
          <w:sz w:val="21"/>
          <w:szCs w:val="21"/>
        </w:rPr>
        <w:t>a</w:t>
      </w:r>
      <w:r>
        <w:rPr>
          <w:rFonts w:cs="Arial" w:hAnsi="Arial" w:eastAsia="Arial" w:ascii="Arial"/>
          <w:color w:val="161516"/>
          <w:spacing w:val="0"/>
          <w:w w:val="95"/>
          <w:sz w:val="21"/>
          <w:szCs w:val="21"/>
        </w:rPr>
        <w:t>s</w:t>
      </w:r>
      <w:r>
        <w:rPr>
          <w:rFonts w:cs="Arial" w:hAnsi="Arial" w:eastAsia="Arial" w:ascii="Arial"/>
          <w:color w:val="161516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21"/>
          <w:szCs w:val="21"/>
        </w:rPr>
        <w:t>y</w:t>
      </w:r>
      <w:r>
        <w:rPr>
          <w:rFonts w:cs="Arial" w:hAnsi="Arial" w:eastAsia="Arial" w:ascii="Arial"/>
          <w:color w:val="161516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72"/>
          <w:sz w:val="21"/>
          <w:szCs w:val="21"/>
        </w:rPr>
        <w:t>S</w:t>
      </w:r>
      <w:r>
        <w:rPr>
          <w:rFonts w:cs="Arial" w:hAnsi="Arial" w:eastAsia="Arial" w:ascii="Arial"/>
          <w:color w:val="161516"/>
          <w:spacing w:val="0"/>
          <w:w w:val="106"/>
          <w:sz w:val="21"/>
          <w:szCs w:val="21"/>
        </w:rPr>
        <w:t>e</w:t>
      </w:r>
      <w:r>
        <w:rPr>
          <w:rFonts w:cs="Arial" w:hAnsi="Arial" w:eastAsia="Arial" w:ascii="Arial"/>
          <w:color w:val="161516"/>
          <w:spacing w:val="0"/>
          <w:w w:val="130"/>
          <w:sz w:val="21"/>
          <w:szCs w:val="21"/>
        </w:rPr>
        <w:t>r</w:t>
      </w:r>
      <w:r>
        <w:rPr>
          <w:rFonts w:cs="Arial" w:hAnsi="Arial" w:eastAsia="Arial" w:ascii="Arial"/>
          <w:color w:val="161516"/>
          <w:spacing w:val="0"/>
          <w:w w:val="114"/>
          <w:sz w:val="21"/>
          <w:szCs w:val="21"/>
        </w:rPr>
        <w:t>v</w:t>
      </w:r>
      <w:r>
        <w:rPr>
          <w:rFonts w:cs="Arial" w:hAnsi="Arial" w:eastAsia="Arial" w:ascii="Arial"/>
          <w:color w:val="161516"/>
          <w:spacing w:val="0"/>
          <w:w w:val="102"/>
          <w:sz w:val="21"/>
          <w:szCs w:val="21"/>
        </w:rPr>
        <w:t>i</w:t>
      </w:r>
      <w:r>
        <w:rPr>
          <w:rFonts w:cs="Arial" w:hAnsi="Arial" w:eastAsia="Arial" w:ascii="Arial"/>
          <w:color w:val="161516"/>
          <w:spacing w:val="0"/>
          <w:w w:val="105"/>
          <w:sz w:val="21"/>
          <w:szCs w:val="21"/>
        </w:rPr>
        <w:t>c</w:t>
      </w:r>
      <w:r>
        <w:rPr>
          <w:rFonts w:cs="Arial" w:hAnsi="Arial" w:eastAsia="Arial" w:ascii="Arial"/>
          <w:color w:val="161516"/>
          <w:spacing w:val="0"/>
          <w:w w:val="113"/>
          <w:sz w:val="21"/>
          <w:szCs w:val="21"/>
        </w:rPr>
        <w:t>i</w:t>
      </w:r>
      <w:r>
        <w:rPr>
          <w:rFonts w:cs="Arial" w:hAnsi="Arial" w:eastAsia="Arial" w:ascii="Arial"/>
          <w:color w:val="161516"/>
          <w:spacing w:val="0"/>
          <w:w w:val="119"/>
          <w:sz w:val="21"/>
          <w:szCs w:val="21"/>
        </w:rPr>
        <w:t>o</w:t>
      </w:r>
      <w:r>
        <w:rPr>
          <w:rFonts w:cs="Arial" w:hAnsi="Arial" w:eastAsia="Arial" w:ascii="Arial"/>
          <w:color w:val="161516"/>
          <w:spacing w:val="0"/>
          <w:w w:val="91"/>
          <w:sz w:val="21"/>
          <w:szCs w:val="21"/>
        </w:rPr>
        <w:t>s</w:t>
      </w:r>
      <w:r>
        <w:rPr>
          <w:rFonts w:cs="Arial" w:hAnsi="Arial" w:eastAsia="Arial" w:ascii="Arial"/>
          <w:color w:val="161516"/>
          <w:spacing w:val="1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75"/>
          <w:sz w:val="21"/>
          <w:szCs w:val="21"/>
        </w:rPr>
        <w:t>P</w:t>
      </w:r>
      <w:r>
        <w:rPr>
          <w:rFonts w:cs="Arial" w:hAnsi="Arial" w:eastAsia="Arial" w:ascii="Arial"/>
          <w:color w:val="161516"/>
          <w:spacing w:val="0"/>
          <w:w w:val="106"/>
          <w:sz w:val="21"/>
          <w:szCs w:val="21"/>
        </w:rPr>
        <w:t>u</w:t>
      </w:r>
      <w:r>
        <w:rPr>
          <w:rFonts w:cs="Arial" w:hAnsi="Arial" w:eastAsia="Arial" w:ascii="Arial"/>
          <w:color w:val="161516"/>
          <w:spacing w:val="0"/>
          <w:w w:val="115"/>
          <w:sz w:val="21"/>
          <w:szCs w:val="21"/>
        </w:rPr>
        <w:t>b</w:t>
      </w:r>
      <w:r>
        <w:rPr>
          <w:rFonts w:cs="Arial" w:hAnsi="Arial" w:eastAsia="Arial" w:ascii="Arial"/>
          <w:color w:val="161516"/>
          <w:spacing w:val="0"/>
          <w:w w:val="45"/>
          <w:sz w:val="21"/>
          <w:szCs w:val="21"/>
        </w:rPr>
        <w:t>l</w:t>
      </w:r>
      <w:r>
        <w:rPr>
          <w:rFonts w:cs="Arial" w:hAnsi="Arial" w:eastAsia="Arial" w:ascii="Arial"/>
          <w:color w:val="161516"/>
          <w:spacing w:val="0"/>
          <w:w w:val="133"/>
          <w:sz w:val="21"/>
          <w:szCs w:val="21"/>
        </w:rPr>
        <w:t>i</w:t>
      </w:r>
      <w:r>
        <w:rPr>
          <w:rFonts w:cs="Arial" w:hAnsi="Arial" w:eastAsia="Arial" w:ascii="Arial"/>
          <w:color w:val="161516"/>
          <w:spacing w:val="0"/>
          <w:w w:val="105"/>
          <w:sz w:val="21"/>
          <w:szCs w:val="21"/>
        </w:rPr>
        <w:t>c</w:t>
      </w:r>
      <w:r>
        <w:rPr>
          <w:rFonts w:cs="Arial" w:hAnsi="Arial" w:eastAsia="Arial" w:ascii="Arial"/>
          <w:color w:val="161516"/>
          <w:spacing w:val="0"/>
          <w:w w:val="110"/>
          <w:sz w:val="21"/>
          <w:szCs w:val="21"/>
        </w:rPr>
        <w:t>o</w:t>
      </w:r>
      <w:r>
        <w:rPr>
          <w:rFonts w:cs="Arial" w:hAnsi="Arial" w:eastAsia="Arial" w:ascii="Arial"/>
          <w:color w:val="161516"/>
          <w:spacing w:val="0"/>
          <w:w w:val="86"/>
          <w:sz w:val="21"/>
          <w:szCs w:val="21"/>
        </w:rPr>
        <w:t>s</w:t>
      </w:r>
      <w:r>
        <w:rPr>
          <w:rFonts w:cs="Arial" w:hAnsi="Arial" w:eastAsia="Arial" w:ascii="Arial"/>
          <w:color w:val="161516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72"/>
          <w:sz w:val="21"/>
          <w:szCs w:val="21"/>
        </w:rPr>
        <w:t>S</w:t>
      </w:r>
      <w:r>
        <w:rPr>
          <w:rFonts w:cs="Arial" w:hAnsi="Arial" w:eastAsia="Arial" w:ascii="Arial"/>
          <w:color w:val="161516"/>
          <w:spacing w:val="0"/>
          <w:w w:val="99"/>
          <w:sz w:val="21"/>
          <w:szCs w:val="21"/>
        </w:rPr>
        <w:t>.</w:t>
      </w:r>
      <w:r>
        <w:rPr>
          <w:rFonts w:cs="Arial" w:hAnsi="Arial" w:eastAsia="Arial" w:ascii="Arial"/>
          <w:color w:val="161516"/>
          <w:spacing w:val="0"/>
          <w:w w:val="104"/>
          <w:sz w:val="21"/>
          <w:szCs w:val="21"/>
        </w:rPr>
        <w:t>N</w:t>
      </w:r>
      <w:r>
        <w:rPr>
          <w:rFonts w:cs="Arial" w:hAnsi="Arial" w:eastAsia="Arial" w:ascii="Arial"/>
          <w:color w:val="161516"/>
          <w:spacing w:val="0"/>
          <w:w w:val="115"/>
          <w:sz w:val="21"/>
          <w:szCs w:val="21"/>
        </w:rPr>
        <w:t>.</w:t>
      </w:r>
      <w:r>
        <w:rPr>
          <w:rFonts w:cs="Arial" w:hAnsi="Arial" w:eastAsia="Arial" w:ascii="Arial"/>
          <w:color w:val="161516"/>
          <w:spacing w:val="0"/>
          <w:w w:val="91"/>
          <w:sz w:val="21"/>
          <w:szCs w:val="21"/>
        </w:rPr>
        <w:t>C</w:t>
      </w:r>
      <w:r>
        <w:rPr>
          <w:rFonts w:cs="Arial" w:hAnsi="Arial" w:eastAsia="Arial" w:ascii="Arial"/>
          <w:color w:val="161516"/>
          <w:spacing w:val="0"/>
          <w:w w:val="100"/>
          <w:sz w:val="21"/>
          <w:szCs w:val="21"/>
        </w:rPr>
        <w:t>                                                             </w:t>
      </w:r>
      <w:r>
        <w:rPr>
          <w:rFonts w:cs="Arial" w:hAnsi="Arial" w:eastAsia="Arial" w:ascii="Arial"/>
          <w:color w:val="161516"/>
          <w:spacing w:val="7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N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M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B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RE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6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L</w:t>
      </w:r>
      <w:r>
        <w:rPr>
          <w:rFonts w:cs="Arial" w:hAnsi="Arial" w:eastAsia="Arial" w:ascii="Arial"/>
          <w:color w:val="161516"/>
          <w:spacing w:val="-17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CR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R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:</w:t>
      </w:r>
      <w:r>
        <w:rPr>
          <w:rFonts w:cs="Arial" w:hAnsi="Arial" w:eastAsia="Arial" w:ascii="Arial"/>
          <w:color w:val="161516"/>
          <w:spacing w:val="0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3"/>
          <w:w w:val="100"/>
          <w:position w:val="-1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78"/>
          <w:position w:val="-1"/>
          <w:sz w:val="21"/>
          <w:szCs w:val="21"/>
        </w:rPr>
        <w:t>B</w:t>
      </w:r>
      <w:r>
        <w:rPr>
          <w:rFonts w:cs="Arial" w:hAnsi="Arial" w:eastAsia="Arial" w:ascii="Arial"/>
          <w:color w:val="161516"/>
          <w:spacing w:val="0"/>
          <w:w w:val="98"/>
          <w:position w:val="-1"/>
          <w:sz w:val="21"/>
          <w:szCs w:val="21"/>
        </w:rPr>
        <w:t>a</w:t>
      </w:r>
      <w:r>
        <w:rPr>
          <w:rFonts w:cs="Arial" w:hAnsi="Arial" w:eastAsia="Arial" w:ascii="Arial"/>
          <w:color w:val="161516"/>
          <w:spacing w:val="0"/>
          <w:w w:val="49"/>
          <w:position w:val="-1"/>
          <w:sz w:val="21"/>
          <w:szCs w:val="21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47" w:lineRule="exact" w:line="360"/>
        <w:ind w:left="1089"/>
      </w:pP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M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N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T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20"/>
          <w:w w:val="100"/>
          <w:position w:val="-4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SP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U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ES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T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:</w:t>
      </w:r>
      <w:r>
        <w:rPr>
          <w:rFonts w:cs="Arial" w:hAnsi="Arial" w:eastAsia="Arial" w:ascii="Arial"/>
          <w:color w:val="161516"/>
          <w:spacing w:val="0"/>
          <w:w w:val="100"/>
          <w:position w:val="-4"/>
          <w:sz w:val="18"/>
          <w:szCs w:val="18"/>
        </w:rPr>
        <w:t>         </w:t>
      </w:r>
      <w:r>
        <w:rPr>
          <w:rFonts w:cs="Arial" w:hAnsi="Arial" w:eastAsia="Arial" w:ascii="Arial"/>
          <w:color w:val="161516"/>
          <w:spacing w:val="12"/>
          <w:w w:val="100"/>
          <w:position w:val="-4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61516"/>
          <w:spacing w:val="0"/>
          <w:w w:val="108"/>
          <w:position w:val="-6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161516"/>
          <w:spacing w:val="0"/>
          <w:w w:val="108"/>
          <w:position w:val="-6"/>
          <w:sz w:val="26"/>
          <w:szCs w:val="26"/>
        </w:rPr>
        <w:t>7</w:t>
      </w:r>
      <w:r>
        <w:rPr>
          <w:rFonts w:cs="Times New Roman" w:hAnsi="Times New Roman" w:eastAsia="Times New Roman" w:ascii="Times New Roman"/>
          <w:color w:val="161516"/>
          <w:spacing w:val="0"/>
          <w:w w:val="108"/>
          <w:position w:val="-6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161516"/>
          <w:spacing w:val="0"/>
          <w:w w:val="108"/>
          <w:position w:val="-6"/>
          <w:sz w:val="26"/>
          <w:szCs w:val="26"/>
        </w:rPr>
        <w:t>999</w:t>
      </w:r>
      <w:r>
        <w:rPr>
          <w:rFonts w:cs="Times New Roman" w:hAnsi="Times New Roman" w:eastAsia="Times New Roman" w:ascii="Times New Roman"/>
          <w:color w:val="161516"/>
          <w:spacing w:val="0"/>
          <w:w w:val="108"/>
          <w:position w:val="-6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161516"/>
          <w:spacing w:val="0"/>
          <w:w w:val="108"/>
          <w:position w:val="-6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161516"/>
          <w:spacing w:val="0"/>
          <w:w w:val="108"/>
          <w:position w:val="-6"/>
          <w:sz w:val="26"/>
          <w:szCs w:val="26"/>
        </w:rPr>
        <w:t>68</w:t>
      </w:r>
      <w:r>
        <w:rPr>
          <w:rFonts w:cs="Times New Roman" w:hAnsi="Times New Roman" w:eastAsia="Times New Roman" w:ascii="Times New Roman"/>
          <w:color w:val="161516"/>
          <w:spacing w:val="0"/>
          <w:w w:val="108"/>
          <w:position w:val="-6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161516"/>
          <w:spacing w:val="0"/>
          <w:w w:val="108"/>
          <w:position w:val="-6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161516"/>
          <w:spacing w:val="0"/>
          <w:w w:val="108"/>
          <w:position w:val="-6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161516"/>
          <w:spacing w:val="0"/>
          <w:w w:val="108"/>
          <w:position w:val="-6"/>
          <w:sz w:val="26"/>
          <w:szCs w:val="26"/>
        </w:rPr>
        <w:t>                   </w:t>
      </w:r>
      <w:r>
        <w:rPr>
          <w:rFonts w:cs="Times New Roman" w:hAnsi="Times New Roman" w:eastAsia="Times New Roman" w:ascii="Times New Roman"/>
          <w:color w:val="161516"/>
          <w:spacing w:val="31"/>
          <w:w w:val="108"/>
          <w:position w:val="-6"/>
          <w:sz w:val="26"/>
          <w:szCs w:val="26"/>
        </w:rPr>
        <w:t> </w:t>
      </w:r>
      <w:r>
        <w:rPr>
          <w:rFonts w:cs="Arial" w:hAnsi="Arial" w:eastAsia="Arial" w:ascii="Arial"/>
          <w:color w:val="161516"/>
          <w:spacing w:val="0"/>
          <w:w w:val="78"/>
          <w:position w:val="10"/>
          <w:sz w:val="18"/>
          <w:szCs w:val="18"/>
        </w:rPr>
        <w:t>F</w:t>
      </w:r>
      <w:r>
        <w:rPr>
          <w:rFonts w:cs="Arial" w:hAnsi="Arial" w:eastAsia="Arial" w:ascii="Arial"/>
          <w:color w:val="161516"/>
          <w:spacing w:val="0"/>
          <w:w w:val="88"/>
          <w:position w:val="10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0"/>
          <w:w w:val="96"/>
          <w:position w:val="10"/>
          <w:sz w:val="18"/>
          <w:szCs w:val="18"/>
        </w:rPr>
        <w:t>C</w:t>
      </w:r>
      <w:r>
        <w:rPr>
          <w:rFonts w:cs="Arial" w:hAnsi="Arial" w:eastAsia="Arial" w:ascii="Arial"/>
          <w:color w:val="161516"/>
          <w:spacing w:val="0"/>
          <w:w w:val="99"/>
          <w:position w:val="10"/>
          <w:sz w:val="18"/>
          <w:szCs w:val="18"/>
        </w:rPr>
        <w:t>H</w:t>
      </w:r>
      <w:r>
        <w:rPr>
          <w:rFonts w:cs="Arial" w:hAnsi="Arial" w:eastAsia="Arial" w:ascii="Arial"/>
          <w:color w:val="161516"/>
          <w:spacing w:val="0"/>
          <w:w w:val="124"/>
          <w:position w:val="10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13"/>
          <w:w w:val="100"/>
          <w:position w:val="1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10"/>
          <w:sz w:val="18"/>
          <w:szCs w:val="18"/>
        </w:rPr>
        <w:t>DE</w:t>
      </w:r>
      <w:r>
        <w:rPr>
          <w:rFonts w:cs="Arial" w:hAnsi="Arial" w:eastAsia="Arial" w:ascii="Arial"/>
          <w:color w:val="161516"/>
          <w:spacing w:val="-3"/>
          <w:w w:val="100"/>
          <w:position w:val="1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67"/>
          <w:position w:val="10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114"/>
          <w:position w:val="10"/>
          <w:sz w:val="18"/>
          <w:szCs w:val="18"/>
        </w:rPr>
        <w:t>N</w:t>
      </w:r>
      <w:r>
        <w:rPr>
          <w:rFonts w:cs="Arial" w:hAnsi="Arial" w:eastAsia="Arial" w:ascii="Arial"/>
          <w:color w:val="161516"/>
          <w:spacing w:val="0"/>
          <w:w w:val="125"/>
          <w:position w:val="10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96"/>
          <w:position w:val="10"/>
          <w:sz w:val="18"/>
          <w:szCs w:val="18"/>
        </w:rPr>
        <w:t>CI</w:t>
      </w:r>
      <w:r>
        <w:rPr>
          <w:rFonts w:cs="Arial" w:hAnsi="Arial" w:eastAsia="Arial" w:ascii="Arial"/>
          <w:color w:val="161516"/>
          <w:spacing w:val="0"/>
          <w:w w:val="109"/>
          <w:position w:val="10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15"/>
          <w:position w:val="10"/>
          <w:sz w:val="18"/>
          <w:szCs w:val="18"/>
        </w:rPr>
        <w:t>:</w:t>
      </w:r>
      <w:r>
        <w:rPr>
          <w:rFonts w:cs="Arial" w:hAnsi="Arial" w:eastAsia="Arial" w:ascii="Arial"/>
          <w:color w:val="161516"/>
          <w:spacing w:val="0"/>
          <w:w w:val="100"/>
          <w:position w:val="10"/>
          <w:sz w:val="18"/>
          <w:szCs w:val="18"/>
        </w:rPr>
        <w:t>       </w:t>
      </w:r>
      <w:r>
        <w:rPr>
          <w:rFonts w:cs="Arial" w:hAnsi="Arial" w:eastAsia="Arial" w:ascii="Arial"/>
          <w:color w:val="161516"/>
          <w:spacing w:val="4"/>
          <w:w w:val="100"/>
          <w:position w:val="1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61516"/>
          <w:spacing w:val="0"/>
          <w:w w:val="100"/>
          <w:position w:val="10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161516"/>
          <w:spacing w:val="0"/>
          <w:w w:val="100"/>
          <w:position w:val="10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161516"/>
          <w:spacing w:val="26"/>
          <w:w w:val="100"/>
          <w:position w:val="10"/>
          <w:sz w:val="22"/>
          <w:szCs w:val="22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10"/>
          <w:sz w:val="21"/>
          <w:szCs w:val="21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position w:val="10"/>
          <w:sz w:val="21"/>
          <w:szCs w:val="21"/>
        </w:rPr>
        <w:t>e</w:t>
      </w:r>
      <w:r>
        <w:rPr>
          <w:rFonts w:cs="Arial" w:hAnsi="Arial" w:eastAsia="Arial" w:ascii="Arial"/>
          <w:color w:val="161516"/>
          <w:spacing w:val="19"/>
          <w:w w:val="100"/>
          <w:position w:val="1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108"/>
          <w:position w:val="10"/>
          <w:sz w:val="21"/>
          <w:szCs w:val="21"/>
        </w:rPr>
        <w:t>o</w:t>
      </w:r>
      <w:r>
        <w:rPr>
          <w:rFonts w:cs="Arial" w:hAnsi="Arial" w:eastAsia="Arial" w:ascii="Arial"/>
          <w:color w:val="161516"/>
          <w:spacing w:val="0"/>
          <w:w w:val="108"/>
          <w:position w:val="10"/>
          <w:sz w:val="21"/>
          <w:szCs w:val="21"/>
        </w:rPr>
        <w:t>ct</w:t>
      </w:r>
      <w:r>
        <w:rPr>
          <w:rFonts w:cs="Arial" w:hAnsi="Arial" w:eastAsia="Arial" w:ascii="Arial"/>
          <w:color w:val="161516"/>
          <w:spacing w:val="0"/>
          <w:w w:val="108"/>
          <w:position w:val="10"/>
          <w:sz w:val="21"/>
          <w:szCs w:val="21"/>
        </w:rPr>
        <w:t>u</w:t>
      </w:r>
      <w:r>
        <w:rPr>
          <w:rFonts w:cs="Arial" w:hAnsi="Arial" w:eastAsia="Arial" w:ascii="Arial"/>
          <w:color w:val="161516"/>
          <w:spacing w:val="0"/>
          <w:w w:val="108"/>
          <w:position w:val="10"/>
          <w:sz w:val="21"/>
          <w:szCs w:val="21"/>
        </w:rPr>
        <w:t>b</w:t>
      </w:r>
      <w:r>
        <w:rPr>
          <w:rFonts w:cs="Arial" w:hAnsi="Arial" w:eastAsia="Arial" w:ascii="Arial"/>
          <w:color w:val="161516"/>
          <w:spacing w:val="0"/>
          <w:w w:val="108"/>
          <w:position w:val="10"/>
          <w:sz w:val="21"/>
          <w:szCs w:val="21"/>
        </w:rPr>
        <w:t>r</w:t>
      </w:r>
      <w:r>
        <w:rPr>
          <w:rFonts w:cs="Arial" w:hAnsi="Arial" w:eastAsia="Arial" w:ascii="Arial"/>
          <w:color w:val="161516"/>
          <w:spacing w:val="0"/>
          <w:w w:val="108"/>
          <w:position w:val="10"/>
          <w:sz w:val="21"/>
          <w:szCs w:val="21"/>
        </w:rPr>
        <w:t>e</w:t>
      </w:r>
      <w:r>
        <w:rPr>
          <w:rFonts w:cs="Arial" w:hAnsi="Arial" w:eastAsia="Arial" w:ascii="Arial"/>
          <w:color w:val="161516"/>
          <w:spacing w:val="12"/>
          <w:w w:val="108"/>
          <w:position w:val="10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10"/>
          <w:sz w:val="21"/>
          <w:szCs w:val="21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position w:val="10"/>
          <w:sz w:val="21"/>
          <w:szCs w:val="21"/>
        </w:rPr>
        <w:t>e</w:t>
      </w:r>
      <w:r>
        <w:rPr>
          <w:rFonts w:cs="Arial" w:hAnsi="Arial" w:eastAsia="Arial" w:ascii="Arial"/>
          <w:color w:val="161516"/>
          <w:spacing w:val="14"/>
          <w:w w:val="100"/>
          <w:position w:val="1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color w:val="161516"/>
          <w:spacing w:val="0"/>
          <w:w w:val="95"/>
          <w:position w:val="10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161516"/>
          <w:spacing w:val="0"/>
          <w:w w:val="113"/>
          <w:position w:val="10"/>
          <w:sz w:val="22"/>
          <w:szCs w:val="22"/>
        </w:rPr>
        <w:t>00</w:t>
      </w:r>
      <w:r>
        <w:rPr>
          <w:rFonts w:cs="Times New Roman" w:hAnsi="Times New Roman" w:eastAsia="Times New Roman" w:ascii="Times New Roman"/>
          <w:color w:val="161516"/>
          <w:spacing w:val="0"/>
          <w:w w:val="109"/>
          <w:position w:val="10"/>
          <w:sz w:val="22"/>
          <w:szCs w:val="22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lineRule="exact" w:line="180"/>
        <w:ind w:left="5751" w:right="-37"/>
      </w:pPr>
      <w:r>
        <w:rPr>
          <w:rFonts w:cs="Arial" w:hAnsi="Arial" w:eastAsia="Arial" w:ascii="Arial"/>
          <w:color w:val="161516"/>
          <w:w w:val="78"/>
          <w:position w:val="1"/>
          <w:sz w:val="18"/>
          <w:szCs w:val="18"/>
        </w:rPr>
        <w:t>F</w:t>
      </w:r>
      <w:r>
        <w:rPr>
          <w:rFonts w:cs="Arial" w:hAnsi="Arial" w:eastAsia="Arial" w:ascii="Arial"/>
          <w:color w:val="161516"/>
          <w:w w:val="92"/>
          <w:position w:val="1"/>
          <w:sz w:val="18"/>
          <w:szCs w:val="18"/>
        </w:rPr>
        <w:t>E</w:t>
      </w:r>
      <w:r>
        <w:rPr>
          <w:rFonts w:cs="Arial" w:hAnsi="Arial" w:eastAsia="Arial" w:ascii="Arial"/>
          <w:color w:val="161516"/>
          <w:w w:val="96"/>
          <w:position w:val="1"/>
          <w:sz w:val="18"/>
          <w:szCs w:val="18"/>
        </w:rPr>
        <w:t>C</w:t>
      </w:r>
      <w:r>
        <w:rPr>
          <w:rFonts w:cs="Arial" w:hAnsi="Arial" w:eastAsia="Arial" w:ascii="Arial"/>
          <w:color w:val="161516"/>
          <w:w w:val="99"/>
          <w:position w:val="1"/>
          <w:sz w:val="18"/>
          <w:szCs w:val="18"/>
        </w:rPr>
        <w:t>H</w:t>
      </w:r>
      <w:r>
        <w:rPr>
          <w:rFonts w:cs="Arial" w:hAnsi="Arial" w:eastAsia="Arial" w:ascii="Arial"/>
          <w:color w:val="161516"/>
          <w:w w:val="128"/>
          <w:position w:val="1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13"/>
          <w:w w:val="100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1"/>
          <w:sz w:val="18"/>
          <w:szCs w:val="18"/>
        </w:rPr>
        <w:t>DE</w:t>
      </w:r>
      <w:r>
        <w:rPr>
          <w:rFonts w:cs="Arial" w:hAnsi="Arial" w:eastAsia="Arial" w:ascii="Arial"/>
          <w:color w:val="161516"/>
          <w:spacing w:val="-12"/>
          <w:w w:val="100"/>
          <w:position w:val="1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8"/>
          <w:position w:val="1"/>
          <w:sz w:val="18"/>
          <w:szCs w:val="18"/>
        </w:rPr>
        <w:t>V</w:t>
      </w:r>
      <w:r>
        <w:rPr>
          <w:rFonts w:cs="Arial" w:hAnsi="Arial" w:eastAsia="Arial" w:ascii="Arial"/>
          <w:color w:val="161516"/>
          <w:spacing w:val="0"/>
          <w:w w:val="88"/>
          <w:position w:val="1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0"/>
          <w:w w:val="107"/>
          <w:position w:val="1"/>
          <w:sz w:val="18"/>
          <w:szCs w:val="18"/>
        </w:rPr>
        <w:t>N</w:t>
      </w:r>
      <w:r>
        <w:rPr>
          <w:rFonts w:cs="Arial" w:hAnsi="Arial" w:eastAsia="Arial" w:ascii="Arial"/>
          <w:color w:val="161516"/>
          <w:spacing w:val="0"/>
          <w:w w:val="99"/>
          <w:position w:val="1"/>
          <w:sz w:val="18"/>
          <w:szCs w:val="18"/>
        </w:rPr>
        <w:t>C</w:t>
      </w:r>
      <w:r>
        <w:rPr>
          <w:rFonts w:cs="Arial" w:hAnsi="Arial" w:eastAsia="Arial" w:ascii="Arial"/>
          <w:color w:val="161516"/>
          <w:spacing w:val="0"/>
          <w:w w:val="96"/>
          <w:position w:val="1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128"/>
          <w:position w:val="1"/>
          <w:sz w:val="18"/>
          <w:szCs w:val="18"/>
        </w:rPr>
        <w:t>M</w:t>
      </w:r>
      <w:r>
        <w:rPr>
          <w:rFonts w:cs="Arial" w:hAnsi="Arial" w:eastAsia="Arial" w:ascii="Arial"/>
          <w:color w:val="161516"/>
          <w:spacing w:val="0"/>
          <w:w w:val="125"/>
          <w:position w:val="1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92"/>
          <w:position w:val="1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0"/>
          <w:w w:val="107"/>
          <w:position w:val="1"/>
          <w:sz w:val="18"/>
          <w:szCs w:val="18"/>
        </w:rPr>
        <w:t>N</w:t>
      </w:r>
      <w:r>
        <w:rPr>
          <w:rFonts w:cs="Arial" w:hAnsi="Arial" w:eastAsia="Arial" w:ascii="Arial"/>
          <w:color w:val="161516"/>
          <w:spacing w:val="0"/>
          <w:w w:val="113"/>
          <w:position w:val="1"/>
          <w:sz w:val="18"/>
          <w:szCs w:val="18"/>
        </w:rPr>
        <w:t>T</w:t>
      </w:r>
      <w:r>
        <w:rPr>
          <w:rFonts w:cs="Arial" w:hAnsi="Arial" w:eastAsia="Arial" w:ascii="Arial"/>
          <w:color w:val="161516"/>
          <w:spacing w:val="0"/>
          <w:w w:val="102"/>
          <w:position w:val="1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15"/>
          <w:position w:val="1"/>
          <w:sz w:val="18"/>
          <w:szCs w:val="18"/>
        </w:rPr>
        <w:t>:</w:t>
      </w:r>
      <w:r>
        <w:rPr>
          <w:rFonts w:cs="Arial" w:hAnsi="Arial" w:eastAsia="Arial" w:ascii="Arial"/>
          <w:color w:val="161516"/>
          <w:spacing w:val="0"/>
          <w:w w:val="100"/>
          <w:position w:val="1"/>
          <w:sz w:val="18"/>
          <w:szCs w:val="18"/>
        </w:rPr>
        <w:t>   </w:t>
      </w:r>
      <w:r>
        <w:rPr>
          <w:rFonts w:cs="Arial" w:hAnsi="Arial" w:eastAsia="Arial" w:ascii="Arial"/>
          <w:color w:val="161516"/>
          <w:spacing w:val="21"/>
          <w:w w:val="100"/>
          <w:position w:val="1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61516"/>
          <w:spacing w:val="0"/>
          <w:w w:val="100"/>
          <w:position w:val="1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161516"/>
          <w:spacing w:val="0"/>
          <w:w w:val="100"/>
          <w:position w:val="1"/>
          <w:sz w:val="22"/>
          <w:szCs w:val="22"/>
        </w:rPr>
        <w:t>0</w:t>
      </w:r>
      <w:r>
        <w:rPr>
          <w:rFonts w:cs="Times New Roman" w:hAnsi="Times New Roman" w:eastAsia="Times New Roman" w:ascii="Times New Roman"/>
          <w:color w:val="161516"/>
          <w:spacing w:val="25"/>
          <w:w w:val="100"/>
          <w:position w:val="1"/>
          <w:sz w:val="22"/>
          <w:szCs w:val="22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1"/>
          <w:sz w:val="21"/>
          <w:szCs w:val="21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position w:val="1"/>
          <w:sz w:val="21"/>
          <w:szCs w:val="21"/>
        </w:rPr>
        <w:t>e</w:t>
      </w:r>
      <w:r>
        <w:rPr>
          <w:rFonts w:cs="Arial" w:hAnsi="Arial" w:eastAsia="Arial" w:ascii="Arial"/>
          <w:color w:val="161516"/>
          <w:spacing w:val="14"/>
          <w:w w:val="100"/>
          <w:position w:val="1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77"/>
          <w:position w:val="1"/>
          <w:sz w:val="21"/>
          <w:szCs w:val="21"/>
        </w:rPr>
        <w:t>s</w:t>
      </w:r>
      <w:r>
        <w:rPr>
          <w:rFonts w:cs="Arial" w:hAnsi="Arial" w:eastAsia="Arial" w:ascii="Arial"/>
          <w:color w:val="161516"/>
          <w:spacing w:val="0"/>
          <w:w w:val="106"/>
          <w:position w:val="1"/>
          <w:sz w:val="21"/>
          <w:szCs w:val="21"/>
        </w:rPr>
        <w:t>ep</w:t>
      </w:r>
      <w:r>
        <w:rPr>
          <w:rFonts w:cs="Arial" w:hAnsi="Arial" w:eastAsia="Arial" w:ascii="Arial"/>
          <w:color w:val="161516"/>
          <w:spacing w:val="0"/>
          <w:w w:val="148"/>
          <w:position w:val="1"/>
          <w:sz w:val="21"/>
          <w:szCs w:val="21"/>
        </w:rPr>
        <w:t>t</w:t>
      </w:r>
      <w:r>
        <w:rPr>
          <w:rFonts w:cs="Arial" w:hAnsi="Arial" w:eastAsia="Arial" w:ascii="Arial"/>
          <w:color w:val="161516"/>
          <w:spacing w:val="0"/>
          <w:w w:val="113"/>
          <w:position w:val="1"/>
          <w:sz w:val="21"/>
          <w:szCs w:val="21"/>
        </w:rPr>
        <w:t>i</w:t>
      </w:r>
      <w:r>
        <w:rPr>
          <w:rFonts w:cs="Arial" w:hAnsi="Arial" w:eastAsia="Arial" w:ascii="Arial"/>
          <w:color w:val="161516"/>
          <w:spacing w:val="0"/>
          <w:w w:val="110"/>
          <w:position w:val="1"/>
          <w:sz w:val="21"/>
          <w:szCs w:val="21"/>
        </w:rPr>
        <w:t>e</w:t>
      </w:r>
      <w:r>
        <w:rPr>
          <w:rFonts w:cs="Arial" w:hAnsi="Arial" w:eastAsia="Arial" w:ascii="Arial"/>
          <w:color w:val="161516"/>
          <w:spacing w:val="0"/>
          <w:w w:val="106"/>
          <w:position w:val="1"/>
          <w:sz w:val="21"/>
          <w:szCs w:val="21"/>
        </w:rPr>
        <w:t>m</w:t>
      </w:r>
      <w:r>
        <w:rPr>
          <w:rFonts w:cs="Arial" w:hAnsi="Arial" w:eastAsia="Arial" w:ascii="Arial"/>
          <w:color w:val="161516"/>
          <w:spacing w:val="0"/>
          <w:w w:val="119"/>
          <w:position w:val="1"/>
          <w:sz w:val="21"/>
          <w:szCs w:val="21"/>
        </w:rPr>
        <w:t>b</w:t>
      </w:r>
      <w:r>
        <w:rPr>
          <w:rFonts w:cs="Arial" w:hAnsi="Arial" w:eastAsia="Arial" w:ascii="Arial"/>
          <w:color w:val="161516"/>
          <w:spacing w:val="0"/>
          <w:w w:val="130"/>
          <w:position w:val="1"/>
          <w:sz w:val="21"/>
          <w:szCs w:val="21"/>
        </w:rPr>
        <w:t>r</w:t>
      </w:r>
      <w:r>
        <w:rPr>
          <w:rFonts w:cs="Arial" w:hAnsi="Arial" w:eastAsia="Arial" w:ascii="Arial"/>
          <w:color w:val="161516"/>
          <w:spacing w:val="0"/>
          <w:w w:val="98"/>
          <w:position w:val="1"/>
          <w:sz w:val="21"/>
          <w:szCs w:val="21"/>
        </w:rPr>
        <w:t>e</w:t>
      </w:r>
      <w:r>
        <w:rPr>
          <w:rFonts w:cs="Arial" w:hAnsi="Arial" w:eastAsia="Arial" w:ascii="Arial"/>
          <w:color w:val="161516"/>
          <w:spacing w:val="14"/>
          <w:w w:val="100"/>
          <w:position w:val="1"/>
          <w:sz w:val="21"/>
          <w:szCs w:val="21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position w:val="1"/>
          <w:sz w:val="21"/>
          <w:szCs w:val="21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position w:val="1"/>
          <w:sz w:val="21"/>
          <w:szCs w:val="21"/>
        </w:rPr>
        <w:t>e</w:t>
      </w:r>
      <w:r>
        <w:rPr>
          <w:rFonts w:cs="Arial" w:hAnsi="Arial" w:eastAsia="Arial" w:ascii="Arial"/>
          <w:color w:val="161516"/>
          <w:spacing w:val="9"/>
          <w:w w:val="100"/>
          <w:position w:val="1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color w:val="161516"/>
          <w:spacing w:val="0"/>
          <w:w w:val="95"/>
          <w:position w:val="1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161516"/>
          <w:spacing w:val="0"/>
          <w:w w:val="117"/>
          <w:position w:val="1"/>
          <w:sz w:val="22"/>
          <w:szCs w:val="22"/>
        </w:rPr>
        <w:t>0</w:t>
      </w:r>
      <w:r>
        <w:rPr>
          <w:rFonts w:cs="Times New Roman" w:hAnsi="Times New Roman" w:eastAsia="Times New Roman" w:ascii="Times New Roman"/>
          <w:color w:val="161516"/>
          <w:spacing w:val="0"/>
          <w:w w:val="104"/>
          <w:position w:val="1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161516"/>
          <w:spacing w:val="0"/>
          <w:w w:val="117"/>
          <w:position w:val="1"/>
          <w:sz w:val="22"/>
          <w:szCs w:val="22"/>
        </w:rPr>
        <w:t>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59"/>
        <w:ind w:left="595"/>
      </w:pPr>
      <w:r>
        <w:rPr>
          <w:rFonts w:cs="Arial" w:hAnsi="Arial" w:eastAsia="Arial" w:ascii="Arial"/>
          <w:color w:val="161516"/>
          <w:w w:val="76"/>
          <w:sz w:val="18"/>
          <w:szCs w:val="18"/>
        </w:rPr>
        <w:t>S</w:t>
      </w:r>
      <w:r>
        <w:rPr>
          <w:rFonts w:cs="Arial" w:hAnsi="Arial" w:eastAsia="Arial" w:ascii="Arial"/>
          <w:color w:val="161516"/>
          <w:w w:val="116"/>
          <w:sz w:val="18"/>
          <w:szCs w:val="18"/>
        </w:rPr>
        <w:t>A</w:t>
      </w:r>
      <w:r>
        <w:rPr>
          <w:rFonts w:cs="Arial" w:hAnsi="Arial" w:eastAsia="Arial" w:ascii="Arial"/>
          <w:color w:val="161516"/>
          <w:w w:val="95"/>
          <w:sz w:val="18"/>
          <w:szCs w:val="18"/>
        </w:rPr>
        <w:t>L</w:t>
      </w:r>
      <w:r>
        <w:rPr>
          <w:rFonts w:cs="Arial" w:hAnsi="Arial" w:eastAsia="Arial" w:ascii="Arial"/>
          <w:color w:val="161516"/>
          <w:w w:val="99"/>
          <w:sz w:val="18"/>
          <w:szCs w:val="18"/>
        </w:rPr>
        <w:t>D</w:t>
      </w:r>
      <w:r>
        <w:rPr>
          <w:rFonts w:cs="Arial" w:hAnsi="Arial" w:eastAsia="Arial" w:ascii="Arial"/>
          <w:color w:val="161516"/>
          <w:w w:val="106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61516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3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161516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CI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RE</w:t>
      </w:r>
      <w:r>
        <w:rPr>
          <w:rFonts w:cs="Arial" w:hAnsi="Arial" w:eastAsia="Arial" w:ascii="Arial"/>
          <w:color w:val="161516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2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0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7</w:t>
      </w:r>
      <w:r>
        <w:rPr>
          <w:rFonts w:cs="Arial" w:hAnsi="Arial" w:eastAsia="Arial" w:ascii="Arial"/>
          <w:color w:val="161516"/>
          <w:spacing w:val="4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1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LA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Z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: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                                         </w:t>
      </w:r>
      <w:r>
        <w:rPr>
          <w:rFonts w:cs="Arial" w:hAnsi="Arial" w:eastAsia="Arial" w:ascii="Arial"/>
          <w:color w:val="161516"/>
          <w:spacing w:val="38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color w:val="161516"/>
          <w:spacing w:val="0"/>
          <w:w w:val="95"/>
          <w:position w:val="2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161516"/>
          <w:spacing w:val="0"/>
          <w:w w:val="107"/>
          <w:position w:val="2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161516"/>
          <w:spacing w:val="0"/>
          <w:w w:val="110"/>
          <w:position w:val="2"/>
          <w:sz w:val="26"/>
          <w:szCs w:val="26"/>
        </w:rPr>
        <w:t>99,9</w:t>
      </w:r>
      <w:r>
        <w:rPr>
          <w:rFonts w:cs="Times New Roman" w:hAnsi="Times New Roman" w:eastAsia="Times New Roman" w:ascii="Times New Roman"/>
          <w:color w:val="161516"/>
          <w:spacing w:val="0"/>
          <w:w w:val="114"/>
          <w:position w:val="2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161516"/>
          <w:spacing w:val="0"/>
          <w:w w:val="103"/>
          <w:position w:val="2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161516"/>
          <w:spacing w:val="0"/>
          <w:w w:val="118"/>
          <w:position w:val="2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161516"/>
          <w:spacing w:val="0"/>
          <w:w w:val="110"/>
          <w:position w:val="2"/>
          <w:sz w:val="26"/>
          <w:szCs w:val="26"/>
        </w:rPr>
        <w:t>13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right"/>
        <w:spacing w:before="64"/>
        <w:ind w:right="2280"/>
      </w:pPr>
      <w:r>
        <w:pict>
          <v:shape type="#_x0000_t75" style="position:absolute;margin-left:39.3521pt;margin-top:133.353pt;width:719.855pt;height:283.975pt;mso-position-horizontal-relative:page;mso-position-vertical-relative:page;z-index:-896">
            <v:imagedata o:title="" r:id="rId12"/>
          </v:shape>
        </w:pict>
      </w:r>
      <w:r>
        <w:rPr>
          <w:rFonts w:cs="Times New Roman" w:hAnsi="Times New Roman" w:eastAsia="Times New Roman" w:ascii="Times New Roman"/>
          <w:color w:val="161516"/>
          <w:spacing w:val="0"/>
          <w:w w:val="107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161516"/>
          <w:spacing w:val="0"/>
          <w:w w:val="107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161516"/>
          <w:spacing w:val="0"/>
          <w:w w:val="107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161516"/>
          <w:spacing w:val="0"/>
          <w:w w:val="107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161516"/>
          <w:spacing w:val="0"/>
          <w:w w:val="107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22"/>
          <w:szCs w:val="22"/>
        </w:rPr>
        <w:jc w:val="left"/>
        <w:spacing w:before="13" w:lineRule="exact" w:line="220"/>
      </w:pPr>
      <w:r>
        <w:br w:type="column"/>
      </w: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ind w:left="470" w:right="461"/>
      </w:pPr>
      <w:r>
        <w:rPr>
          <w:rFonts w:cs="Arial" w:hAnsi="Arial" w:eastAsia="Arial" w:ascii="Arial"/>
          <w:color w:val="161516"/>
          <w:spacing w:val="0"/>
          <w:w w:val="109"/>
          <w:sz w:val="18"/>
          <w:szCs w:val="18"/>
        </w:rPr>
        <w:t>M</w:t>
      </w:r>
      <w:r>
        <w:rPr>
          <w:rFonts w:cs="Arial" w:hAnsi="Arial" w:eastAsia="Arial" w:ascii="Arial"/>
          <w:color w:val="161516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09"/>
          <w:sz w:val="18"/>
          <w:szCs w:val="18"/>
        </w:rPr>
        <w:t>N</w:t>
      </w:r>
      <w:r>
        <w:rPr>
          <w:rFonts w:cs="Arial" w:hAnsi="Arial" w:eastAsia="Arial" w:ascii="Arial"/>
          <w:color w:val="161516"/>
          <w:spacing w:val="0"/>
          <w:w w:val="109"/>
          <w:sz w:val="18"/>
          <w:szCs w:val="18"/>
        </w:rPr>
        <w:t>T</w:t>
      </w:r>
      <w:r>
        <w:rPr>
          <w:rFonts w:cs="Arial" w:hAnsi="Arial" w:eastAsia="Arial" w:ascii="Arial"/>
          <w:color w:val="161516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15"/>
          <w:w w:val="109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88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15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96"/>
          <w:sz w:val="18"/>
          <w:szCs w:val="18"/>
        </w:rPr>
        <w:t>SP</w:t>
      </w:r>
      <w:r>
        <w:rPr>
          <w:rFonts w:cs="Arial" w:hAnsi="Arial" w:eastAsia="Arial" w:ascii="Arial"/>
          <w:color w:val="161516"/>
          <w:spacing w:val="0"/>
          <w:w w:val="107"/>
          <w:sz w:val="18"/>
          <w:szCs w:val="18"/>
        </w:rPr>
        <w:t>U</w:t>
      </w:r>
      <w:r>
        <w:rPr>
          <w:rFonts w:cs="Arial" w:hAnsi="Arial" w:eastAsia="Arial" w:ascii="Arial"/>
          <w:color w:val="161516"/>
          <w:spacing w:val="0"/>
          <w:w w:val="96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0"/>
          <w:w w:val="92"/>
          <w:sz w:val="18"/>
          <w:szCs w:val="18"/>
        </w:rPr>
        <w:t>S</w:t>
      </w:r>
      <w:r>
        <w:rPr>
          <w:rFonts w:cs="Arial" w:hAnsi="Arial" w:eastAsia="Arial" w:ascii="Arial"/>
          <w:color w:val="161516"/>
          <w:spacing w:val="0"/>
          <w:w w:val="104"/>
          <w:sz w:val="18"/>
          <w:szCs w:val="18"/>
        </w:rPr>
        <w:t>T</w:t>
      </w:r>
      <w:r>
        <w:rPr>
          <w:rFonts w:cs="Arial" w:hAnsi="Arial" w:eastAsia="Arial" w:ascii="Arial"/>
          <w:color w:val="161516"/>
          <w:spacing w:val="0"/>
          <w:w w:val="102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0"/>
          <w:w w:val="115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lineRule="atLeast" w:line="360"/>
        <w:ind w:left="-16" w:right="115" w:hanging="5"/>
        <w:sectPr>
          <w:type w:val="continuous"/>
          <w:pgSz w:w="15880" w:h="12280" w:orient="landscape"/>
          <w:pgMar w:top="740" w:bottom="0" w:left="720" w:right="580"/>
          <w:cols w:num="2" w:equalWidth="off">
            <w:col w:w="10942" w:space="753"/>
            <w:col w:w="2885"/>
          </w:cols>
        </w:sectPr>
      </w:pP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10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61516"/>
          <w:spacing w:val="1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3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161516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99"/>
          <w:sz w:val="18"/>
          <w:szCs w:val="18"/>
        </w:rPr>
        <w:t>C</w:t>
      </w:r>
      <w:r>
        <w:rPr>
          <w:rFonts w:cs="Arial" w:hAnsi="Arial" w:eastAsia="Arial" w:ascii="Arial"/>
          <w:color w:val="161516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0"/>
          <w:w w:val="128"/>
          <w:sz w:val="18"/>
          <w:szCs w:val="18"/>
        </w:rPr>
        <w:t>M</w:t>
      </w:r>
      <w:r>
        <w:rPr>
          <w:rFonts w:cs="Arial" w:hAnsi="Arial" w:eastAsia="Arial" w:ascii="Arial"/>
          <w:color w:val="161516"/>
          <w:spacing w:val="0"/>
          <w:w w:val="108"/>
          <w:sz w:val="18"/>
          <w:szCs w:val="18"/>
        </w:rPr>
        <w:t>B</w:t>
      </w:r>
      <w:r>
        <w:rPr>
          <w:rFonts w:cs="Arial" w:hAnsi="Arial" w:eastAsia="Arial" w:ascii="Arial"/>
          <w:color w:val="161516"/>
          <w:spacing w:val="0"/>
          <w:w w:val="96"/>
          <w:sz w:val="18"/>
          <w:szCs w:val="18"/>
        </w:rPr>
        <w:t>R</w:t>
      </w:r>
      <w:r>
        <w:rPr>
          <w:rFonts w:cs="Arial" w:hAnsi="Arial" w:eastAsia="Arial" w:ascii="Arial"/>
          <w:color w:val="161516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92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80"/>
          <w:sz w:val="18"/>
          <w:szCs w:val="18"/>
        </w:rPr>
        <w:t>S</w:t>
      </w:r>
      <w:r>
        <w:rPr>
          <w:rFonts w:cs="Arial" w:hAnsi="Arial" w:eastAsia="Arial" w:ascii="Arial"/>
          <w:color w:val="161516"/>
          <w:spacing w:val="0"/>
          <w:w w:val="116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0"/>
          <w:w w:val="95"/>
          <w:sz w:val="18"/>
          <w:szCs w:val="18"/>
        </w:rPr>
        <w:t>L</w:t>
      </w:r>
      <w:r>
        <w:rPr>
          <w:rFonts w:cs="Arial" w:hAnsi="Arial" w:eastAsia="Arial" w:ascii="Arial"/>
          <w:color w:val="161516"/>
          <w:spacing w:val="0"/>
          <w:w w:val="99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color w:val="161516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color w:val="161516"/>
          <w:spacing w:val="1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3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color w:val="161516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-3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96"/>
          <w:sz w:val="18"/>
          <w:szCs w:val="18"/>
        </w:rPr>
        <w:t>D</w:t>
      </w:r>
      <w:r>
        <w:rPr>
          <w:rFonts w:cs="Arial" w:hAnsi="Arial" w:eastAsia="Arial" w:ascii="Arial"/>
          <w:color w:val="161516"/>
          <w:spacing w:val="0"/>
          <w:w w:val="105"/>
          <w:sz w:val="18"/>
          <w:szCs w:val="18"/>
        </w:rPr>
        <w:t>I</w:t>
      </w:r>
      <w:r>
        <w:rPr>
          <w:rFonts w:cs="Arial" w:hAnsi="Arial" w:eastAsia="Arial" w:ascii="Arial"/>
          <w:color w:val="161516"/>
          <w:spacing w:val="0"/>
          <w:w w:val="99"/>
          <w:sz w:val="18"/>
          <w:szCs w:val="18"/>
        </w:rPr>
        <w:t>C</w:t>
      </w:r>
      <w:r>
        <w:rPr>
          <w:rFonts w:cs="Arial" w:hAnsi="Arial" w:eastAsia="Arial" w:ascii="Arial"/>
          <w:color w:val="161516"/>
          <w:spacing w:val="0"/>
          <w:w w:val="96"/>
          <w:sz w:val="18"/>
          <w:szCs w:val="18"/>
        </w:rPr>
        <w:t>IE</w:t>
      </w:r>
      <w:r>
        <w:rPr>
          <w:rFonts w:cs="Arial" w:hAnsi="Arial" w:eastAsia="Arial" w:ascii="Arial"/>
          <w:color w:val="161516"/>
          <w:spacing w:val="0"/>
          <w:w w:val="128"/>
          <w:sz w:val="18"/>
          <w:szCs w:val="18"/>
        </w:rPr>
        <w:t>M</w:t>
      </w:r>
      <w:r>
        <w:rPr>
          <w:rFonts w:cs="Arial" w:hAnsi="Arial" w:eastAsia="Arial" w:ascii="Arial"/>
          <w:color w:val="161516"/>
          <w:spacing w:val="0"/>
          <w:w w:val="108"/>
          <w:sz w:val="18"/>
          <w:szCs w:val="18"/>
        </w:rPr>
        <w:t>B</w:t>
      </w:r>
      <w:r>
        <w:rPr>
          <w:rFonts w:cs="Arial" w:hAnsi="Arial" w:eastAsia="Arial" w:ascii="Arial"/>
          <w:color w:val="161516"/>
          <w:spacing w:val="0"/>
          <w:w w:val="96"/>
          <w:sz w:val="18"/>
          <w:szCs w:val="18"/>
        </w:rPr>
        <w:t>R</w:t>
      </w:r>
      <w:r>
        <w:rPr>
          <w:rFonts w:cs="Arial" w:hAnsi="Arial" w:eastAsia="Arial" w:ascii="Arial"/>
          <w:color w:val="161516"/>
          <w:spacing w:val="0"/>
          <w:w w:val="92"/>
          <w:sz w:val="18"/>
          <w:szCs w:val="18"/>
        </w:rPr>
        <w:t>E</w:t>
      </w:r>
      <w:r>
        <w:rPr>
          <w:rFonts w:cs="Arial" w:hAnsi="Arial" w:eastAsia="Arial" w:ascii="Arial"/>
          <w:color w:val="161516"/>
          <w:spacing w:val="22"/>
          <w:w w:val="100"/>
          <w:sz w:val="18"/>
          <w:szCs w:val="18"/>
        </w:rPr>
        <w:t> </w:t>
      </w:r>
      <w:r>
        <w:rPr>
          <w:rFonts w:cs="Arial" w:hAnsi="Arial" w:eastAsia="Arial" w:ascii="Arial"/>
          <w:color w:val="161516"/>
          <w:spacing w:val="0"/>
          <w:w w:val="92"/>
          <w:sz w:val="18"/>
          <w:szCs w:val="18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4"/>
          <w:szCs w:val="14"/>
        </w:rPr>
        <w:jc w:val="left"/>
        <w:spacing w:before="9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5880" w:h="12280" w:orient="landscape"/>
          <w:pgMar w:top="740" w:bottom="0" w:left="720" w:right="580"/>
        </w:sectPr>
      </w:pPr>
      <w:r>
        <w:rPr>
          <w:sz w:val="20"/>
          <w:szCs w:val="20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lineRule="auto" w:line="319"/>
        <w:ind w:left="212" w:right="3854" w:hanging="34"/>
      </w:pPr>
      <w:r>
        <w:rPr>
          <w:rFonts w:cs="Arial" w:hAnsi="Arial" w:eastAsia="Arial" w:ascii="Arial"/>
          <w:color w:val="161516"/>
          <w:w w:val="72"/>
          <w:sz w:val="19"/>
          <w:szCs w:val="19"/>
        </w:rPr>
        <w:t>S</w:t>
      </w:r>
      <w:r>
        <w:rPr>
          <w:rFonts w:cs="Arial" w:hAnsi="Arial" w:eastAsia="Arial" w:ascii="Arial"/>
          <w:color w:val="303032"/>
          <w:w w:val="83"/>
          <w:sz w:val="19"/>
          <w:szCs w:val="19"/>
        </w:rPr>
        <w:t>E</w:t>
      </w:r>
      <w:r>
        <w:rPr>
          <w:rFonts w:cs="Arial" w:hAnsi="Arial" w:eastAsia="Arial" w:ascii="Arial"/>
          <w:color w:val="161516"/>
          <w:w w:val="94"/>
          <w:sz w:val="19"/>
          <w:szCs w:val="19"/>
        </w:rPr>
        <w:t>P</w:t>
      </w:r>
      <w:r>
        <w:rPr>
          <w:rFonts w:cs="Arial" w:hAnsi="Arial" w:eastAsia="Arial" w:ascii="Arial"/>
          <w:color w:val="161516"/>
          <w:w w:val="99"/>
          <w:sz w:val="19"/>
          <w:szCs w:val="19"/>
        </w:rPr>
        <w:t>T</w:t>
      </w:r>
      <w:r>
        <w:rPr>
          <w:rFonts w:cs="Arial" w:hAnsi="Arial" w:eastAsia="Arial" w:ascii="Arial"/>
          <w:color w:val="161516"/>
          <w:w w:val="72"/>
          <w:sz w:val="19"/>
          <w:szCs w:val="19"/>
        </w:rPr>
        <w:t>I</w:t>
      </w:r>
      <w:r>
        <w:rPr>
          <w:rFonts w:cs="Arial" w:hAnsi="Arial" w:eastAsia="Arial" w:ascii="Arial"/>
          <w:color w:val="161516"/>
          <w:w w:val="91"/>
          <w:sz w:val="19"/>
          <w:szCs w:val="19"/>
        </w:rPr>
        <w:t>E</w:t>
      </w:r>
      <w:r>
        <w:rPr>
          <w:rFonts w:cs="Arial" w:hAnsi="Arial" w:eastAsia="Arial" w:ascii="Arial"/>
          <w:color w:val="161516"/>
          <w:w w:val="115"/>
          <w:sz w:val="19"/>
          <w:szCs w:val="19"/>
        </w:rPr>
        <w:t>M</w:t>
      </w:r>
      <w:r>
        <w:rPr>
          <w:rFonts w:cs="Arial" w:hAnsi="Arial" w:eastAsia="Arial" w:ascii="Arial"/>
          <w:color w:val="161516"/>
          <w:w w:val="102"/>
          <w:sz w:val="19"/>
          <w:szCs w:val="19"/>
        </w:rPr>
        <w:t>B</w:t>
      </w:r>
      <w:r>
        <w:rPr>
          <w:rFonts w:cs="Arial" w:hAnsi="Arial" w:eastAsia="Arial" w:ascii="Arial"/>
          <w:color w:val="161516"/>
          <w:w w:val="83"/>
          <w:sz w:val="19"/>
          <w:szCs w:val="19"/>
        </w:rPr>
        <w:t>RE</w:t>
      </w:r>
      <w:r>
        <w:rPr>
          <w:rFonts w:cs="Arial" w:hAnsi="Arial" w:eastAsia="Arial" w:ascii="Arial"/>
          <w:color w:val="161516"/>
          <w:w w:val="83"/>
          <w:sz w:val="19"/>
          <w:szCs w:val="19"/>
        </w:rPr>
        <w:t> </w:t>
      </w:r>
      <w:r>
        <w:rPr>
          <w:rFonts w:cs="Arial" w:hAnsi="Arial" w:eastAsia="Arial" w:ascii="Arial"/>
          <w:color w:val="161516"/>
          <w:w w:val="87"/>
          <w:sz w:val="19"/>
          <w:szCs w:val="19"/>
        </w:rPr>
        <w:t>O</w:t>
      </w:r>
      <w:r>
        <w:rPr>
          <w:rFonts w:cs="Arial" w:hAnsi="Arial" w:eastAsia="Arial" w:ascii="Arial"/>
          <w:color w:val="161516"/>
          <w:w w:val="90"/>
          <w:sz w:val="19"/>
          <w:szCs w:val="19"/>
        </w:rPr>
        <w:t>C</w:t>
      </w:r>
      <w:r>
        <w:rPr>
          <w:rFonts w:cs="Arial" w:hAnsi="Arial" w:eastAsia="Arial" w:ascii="Arial"/>
          <w:color w:val="161516"/>
          <w:w w:val="95"/>
          <w:sz w:val="19"/>
          <w:szCs w:val="19"/>
        </w:rPr>
        <w:t>T</w:t>
      </w:r>
      <w:r>
        <w:rPr>
          <w:rFonts w:cs="Arial" w:hAnsi="Arial" w:eastAsia="Arial" w:ascii="Arial"/>
          <w:color w:val="161516"/>
          <w:w w:val="90"/>
          <w:sz w:val="19"/>
          <w:szCs w:val="19"/>
        </w:rPr>
        <w:t>U</w:t>
      </w:r>
      <w:r>
        <w:rPr>
          <w:rFonts w:cs="Arial" w:hAnsi="Arial" w:eastAsia="Arial" w:ascii="Arial"/>
          <w:color w:val="161516"/>
          <w:w w:val="102"/>
          <w:sz w:val="19"/>
          <w:szCs w:val="19"/>
        </w:rPr>
        <w:t>B</w:t>
      </w:r>
      <w:r>
        <w:rPr>
          <w:rFonts w:cs="Arial" w:hAnsi="Arial" w:eastAsia="Arial" w:ascii="Arial"/>
          <w:color w:val="161516"/>
          <w:w w:val="87"/>
          <w:sz w:val="19"/>
          <w:szCs w:val="19"/>
        </w:rPr>
        <w:t>R</w:t>
      </w:r>
      <w:r>
        <w:rPr>
          <w:rFonts w:cs="Arial" w:hAnsi="Arial" w:eastAsia="Arial" w:ascii="Arial"/>
          <w:color w:val="161516"/>
          <w:w w:val="79"/>
          <w:sz w:val="19"/>
          <w:szCs w:val="19"/>
        </w:rPr>
        <w:t>E</w:t>
      </w:r>
      <w:r>
        <w:rPr>
          <w:rFonts w:cs="Arial" w:hAnsi="Arial" w:eastAsia="Arial" w:ascii="Arial"/>
          <w:color w:val="161516"/>
          <w:w w:val="79"/>
          <w:sz w:val="19"/>
          <w:szCs w:val="19"/>
        </w:rPr>
        <w:t> </w:t>
      </w:r>
      <w:r>
        <w:rPr>
          <w:rFonts w:cs="Arial" w:hAnsi="Arial" w:eastAsia="Arial" w:ascii="Arial"/>
          <w:color w:val="161516"/>
          <w:w w:val="80"/>
          <w:sz w:val="19"/>
          <w:szCs w:val="19"/>
        </w:rPr>
        <w:t>N</w:t>
      </w:r>
      <w:r>
        <w:rPr>
          <w:rFonts w:cs="Arial" w:hAnsi="Arial" w:eastAsia="Arial" w:ascii="Arial"/>
          <w:color w:val="161516"/>
          <w:w w:val="104"/>
          <w:sz w:val="19"/>
          <w:szCs w:val="19"/>
        </w:rPr>
        <w:t>O</w:t>
      </w:r>
      <w:r>
        <w:rPr>
          <w:rFonts w:cs="Arial" w:hAnsi="Arial" w:eastAsia="Arial" w:ascii="Arial"/>
          <w:color w:val="161516"/>
          <w:w w:val="106"/>
          <w:sz w:val="19"/>
          <w:szCs w:val="19"/>
        </w:rPr>
        <w:t>V</w:t>
      </w:r>
      <w:r>
        <w:rPr>
          <w:rFonts w:cs="Arial" w:hAnsi="Arial" w:eastAsia="Arial" w:ascii="Arial"/>
          <w:color w:val="161516"/>
          <w:w w:val="82"/>
          <w:sz w:val="19"/>
          <w:szCs w:val="19"/>
        </w:rPr>
        <w:t>I</w:t>
      </w:r>
      <w:r>
        <w:rPr>
          <w:rFonts w:cs="Arial" w:hAnsi="Arial" w:eastAsia="Arial" w:ascii="Arial"/>
          <w:color w:val="161516"/>
          <w:w w:val="87"/>
          <w:sz w:val="19"/>
          <w:szCs w:val="19"/>
        </w:rPr>
        <w:t>E</w:t>
      </w:r>
      <w:r>
        <w:rPr>
          <w:rFonts w:cs="Arial" w:hAnsi="Arial" w:eastAsia="Arial" w:ascii="Arial"/>
          <w:color w:val="161516"/>
          <w:w w:val="115"/>
          <w:sz w:val="19"/>
          <w:szCs w:val="19"/>
        </w:rPr>
        <w:t>M</w:t>
      </w:r>
      <w:r>
        <w:rPr>
          <w:rFonts w:cs="Arial" w:hAnsi="Arial" w:eastAsia="Arial" w:ascii="Arial"/>
          <w:color w:val="161516"/>
          <w:w w:val="102"/>
          <w:sz w:val="19"/>
          <w:szCs w:val="19"/>
        </w:rPr>
        <w:t>B</w:t>
      </w:r>
      <w:r>
        <w:rPr>
          <w:rFonts w:cs="Arial" w:hAnsi="Arial" w:eastAsia="Arial" w:ascii="Arial"/>
          <w:color w:val="161516"/>
          <w:w w:val="87"/>
          <w:sz w:val="19"/>
          <w:szCs w:val="19"/>
        </w:rPr>
        <w:t>R</w:t>
      </w:r>
      <w:r>
        <w:rPr>
          <w:rFonts w:cs="Arial" w:hAnsi="Arial" w:eastAsia="Arial" w:ascii="Arial"/>
          <w:color w:val="161516"/>
          <w:w w:val="83"/>
          <w:sz w:val="19"/>
          <w:szCs w:val="19"/>
        </w:rPr>
        <w:t>E</w:t>
      </w:r>
      <w:r>
        <w:rPr>
          <w:rFonts w:cs="Arial" w:hAnsi="Arial" w:eastAsia="Arial" w:ascii="Arial"/>
          <w:color w:val="161516"/>
          <w:w w:val="83"/>
          <w:sz w:val="19"/>
          <w:szCs w:val="19"/>
        </w:rPr>
        <w:t> </w:t>
      </w:r>
      <w:r>
        <w:rPr>
          <w:rFonts w:cs="Arial" w:hAnsi="Arial" w:eastAsia="Arial" w:ascii="Arial"/>
          <w:color w:val="161516"/>
          <w:w w:val="83"/>
          <w:sz w:val="19"/>
          <w:szCs w:val="19"/>
        </w:rPr>
        <w:t>D</w:t>
      </w:r>
      <w:r>
        <w:rPr>
          <w:rFonts w:cs="Arial" w:hAnsi="Arial" w:eastAsia="Arial" w:ascii="Arial"/>
          <w:color w:val="161516"/>
          <w:w w:val="91"/>
          <w:sz w:val="19"/>
          <w:szCs w:val="19"/>
        </w:rPr>
        <w:t>I</w:t>
      </w:r>
      <w:r>
        <w:rPr>
          <w:rFonts w:cs="Arial" w:hAnsi="Arial" w:eastAsia="Arial" w:ascii="Arial"/>
          <w:color w:val="161516"/>
          <w:w w:val="94"/>
          <w:sz w:val="19"/>
          <w:szCs w:val="19"/>
        </w:rPr>
        <w:t>C</w:t>
      </w:r>
      <w:r>
        <w:rPr>
          <w:rFonts w:cs="Arial" w:hAnsi="Arial" w:eastAsia="Arial" w:ascii="Arial"/>
          <w:color w:val="161516"/>
          <w:w w:val="82"/>
          <w:sz w:val="19"/>
          <w:szCs w:val="19"/>
        </w:rPr>
        <w:t>I</w:t>
      </w:r>
      <w:r>
        <w:rPr>
          <w:rFonts w:cs="Arial" w:hAnsi="Arial" w:eastAsia="Arial" w:ascii="Arial"/>
          <w:color w:val="161516"/>
          <w:w w:val="91"/>
          <w:sz w:val="19"/>
          <w:szCs w:val="19"/>
        </w:rPr>
        <w:t>E</w:t>
      </w:r>
      <w:r>
        <w:rPr>
          <w:rFonts w:cs="Arial" w:hAnsi="Arial" w:eastAsia="Arial" w:ascii="Arial"/>
          <w:color w:val="161516"/>
          <w:w w:val="115"/>
          <w:sz w:val="19"/>
          <w:szCs w:val="19"/>
        </w:rPr>
        <w:t>M</w:t>
      </w:r>
      <w:r>
        <w:rPr>
          <w:rFonts w:cs="Arial" w:hAnsi="Arial" w:eastAsia="Arial" w:ascii="Arial"/>
          <w:color w:val="161516"/>
          <w:w w:val="102"/>
          <w:sz w:val="19"/>
          <w:szCs w:val="19"/>
        </w:rPr>
        <w:t>B</w:t>
      </w:r>
      <w:r>
        <w:rPr>
          <w:rFonts w:cs="Arial" w:hAnsi="Arial" w:eastAsia="Arial" w:ascii="Arial"/>
          <w:color w:val="161516"/>
          <w:w w:val="87"/>
          <w:sz w:val="19"/>
          <w:szCs w:val="19"/>
        </w:rPr>
        <w:t>R</w:t>
      </w:r>
      <w:r>
        <w:rPr>
          <w:rFonts w:cs="Arial" w:hAnsi="Arial" w:eastAsia="Arial" w:ascii="Arial"/>
          <w:color w:val="161516"/>
          <w:w w:val="83"/>
          <w:sz w:val="19"/>
          <w:szCs w:val="19"/>
        </w:rPr>
        <w:t>E</w:t>
      </w:r>
      <w:r>
        <w:rPr>
          <w:rFonts w:cs="Arial" w:hAnsi="Arial" w:eastAsia="Arial" w:ascii="Arial"/>
          <w:color w:val="000000"/>
          <w:w w:val="100"/>
          <w:sz w:val="19"/>
          <w:szCs w:val="19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220"/>
        <w:ind w:left="710" w:right="-50"/>
      </w:pPr>
      <w:r>
        <w:rPr>
          <w:rFonts w:cs="Times New Roman" w:hAnsi="Times New Roman" w:eastAsia="Times New Roman" w:ascii="Times New Roman"/>
          <w:i/>
          <w:color w:val="B3B5B5"/>
          <w:w w:val="45"/>
          <w:sz w:val="20"/>
          <w:szCs w:val="20"/>
        </w:rPr>
        <w:t>'</w:t>
      </w:r>
      <w:r>
        <w:rPr>
          <w:rFonts w:cs="Times New Roman" w:hAnsi="Times New Roman" w:eastAsia="Times New Roman" w:ascii="Times New Roman"/>
          <w:i/>
          <w:color w:val="161516"/>
          <w:w w:val="105"/>
          <w:sz w:val="20"/>
          <w:szCs w:val="20"/>
        </w:rPr>
        <w:t>S</w:t>
      </w:r>
      <w:r>
        <w:rPr>
          <w:rFonts w:cs="Times New Roman" w:hAnsi="Times New Roman" w:eastAsia="Times New Roman" w:ascii="Times New Roman"/>
          <w:i/>
          <w:color w:val="161516"/>
          <w:w w:val="99"/>
          <w:sz w:val="20"/>
          <w:szCs w:val="20"/>
        </w:rPr>
        <w:t>U</w:t>
      </w:r>
      <w:r>
        <w:rPr>
          <w:rFonts w:cs="Times New Roman" w:hAnsi="Times New Roman" w:eastAsia="Times New Roman" w:ascii="Times New Roman"/>
          <w:i/>
          <w:color w:val="161516"/>
          <w:w w:val="118"/>
          <w:sz w:val="20"/>
          <w:szCs w:val="20"/>
        </w:rPr>
        <w:t>M</w:t>
      </w:r>
      <w:r>
        <w:rPr>
          <w:rFonts w:cs="Times New Roman" w:hAnsi="Times New Roman" w:eastAsia="Times New Roman" w:ascii="Times New Roman"/>
          <w:i/>
          <w:color w:val="161516"/>
          <w:w w:val="98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i/>
          <w:color w:val="161516"/>
          <w:w w:val="100"/>
          <w:sz w:val="20"/>
          <w:szCs w:val="20"/>
        </w:rPr>
        <w:t>                                                         </w:t>
      </w:r>
      <w:r>
        <w:rPr>
          <w:rFonts w:cs="Times New Roman" w:hAnsi="Times New Roman" w:eastAsia="Times New Roman" w:ascii="Times New Roman"/>
          <w:i/>
          <w:color w:val="161516"/>
          <w:spacing w:val="-11"/>
          <w:w w:val="100"/>
          <w:sz w:val="20"/>
          <w:szCs w:val="20"/>
        </w:rPr>
        <w:t> </w:t>
      </w:r>
      <w:r>
        <w:rPr>
          <w:rFonts w:cs="Arial" w:hAnsi="Arial" w:eastAsia="Arial" w:ascii="Arial"/>
          <w:color w:val="161516"/>
          <w:spacing w:val="0"/>
          <w:w w:val="111"/>
          <w:sz w:val="18"/>
          <w:szCs w:val="18"/>
        </w:rPr>
        <w:t>1</w:t>
      </w:r>
      <w:r>
        <w:rPr>
          <w:rFonts w:cs="Arial" w:hAnsi="Arial" w:eastAsia="Arial" w:ascii="Arial"/>
          <w:color w:val="161516"/>
          <w:spacing w:val="0"/>
          <w:w w:val="111"/>
          <w:sz w:val="18"/>
          <w:szCs w:val="18"/>
        </w:rPr>
        <w:t>9</w:t>
      </w:r>
      <w:r>
        <w:rPr>
          <w:rFonts w:cs="Arial" w:hAnsi="Arial" w:eastAsia="Arial" w:ascii="Arial"/>
          <w:color w:val="161516"/>
          <w:spacing w:val="0"/>
          <w:w w:val="111"/>
          <w:sz w:val="18"/>
          <w:szCs w:val="18"/>
        </w:rPr>
        <w:t>9</w:t>
      </w:r>
      <w:r>
        <w:rPr>
          <w:rFonts w:cs="Arial" w:hAnsi="Arial" w:eastAsia="Arial" w:ascii="Arial"/>
          <w:color w:val="161516"/>
          <w:spacing w:val="0"/>
          <w:w w:val="111"/>
          <w:sz w:val="18"/>
          <w:szCs w:val="18"/>
        </w:rPr>
        <w:t>,</w:t>
      </w:r>
      <w:r>
        <w:rPr>
          <w:rFonts w:cs="Arial" w:hAnsi="Arial" w:eastAsia="Arial" w:ascii="Arial"/>
          <w:color w:val="161516"/>
          <w:spacing w:val="0"/>
          <w:w w:val="111"/>
          <w:sz w:val="18"/>
          <w:szCs w:val="18"/>
        </w:rPr>
        <w:t>98</w:t>
      </w:r>
      <w:r>
        <w:rPr>
          <w:rFonts w:cs="Arial" w:hAnsi="Arial" w:eastAsia="Arial" w:ascii="Arial"/>
          <w:color w:val="161516"/>
          <w:spacing w:val="0"/>
          <w:w w:val="111"/>
          <w:sz w:val="18"/>
          <w:szCs w:val="18"/>
        </w:rPr>
        <w:t>1</w:t>
      </w:r>
      <w:r>
        <w:rPr>
          <w:rFonts w:cs="Arial" w:hAnsi="Arial" w:eastAsia="Arial" w:ascii="Arial"/>
          <w:color w:val="161516"/>
          <w:spacing w:val="0"/>
          <w:w w:val="111"/>
          <w:sz w:val="18"/>
          <w:szCs w:val="18"/>
        </w:rPr>
        <w:t>.71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before="39" w:lineRule="auto" w:line="320"/>
        <w:ind w:left="2050" w:firstLine="581"/>
      </w:pPr>
      <w:r>
        <w:br w:type="column"/>
      </w:r>
      <w:r>
        <w:rPr>
          <w:rFonts w:cs="Arial" w:hAnsi="Arial" w:eastAsia="Arial" w:ascii="Arial"/>
          <w:color w:val="161516"/>
          <w:w w:val="60"/>
          <w:sz w:val="19"/>
          <w:szCs w:val="19"/>
        </w:rPr>
        <w:t>J</w:t>
      </w:r>
      <w:r>
        <w:rPr>
          <w:rFonts w:cs="Arial" w:hAnsi="Arial" w:eastAsia="Arial" w:ascii="Arial"/>
          <w:color w:val="161516"/>
          <w:w w:val="104"/>
          <w:sz w:val="19"/>
          <w:szCs w:val="19"/>
        </w:rPr>
        <w:t>UN</w:t>
      </w:r>
      <w:r>
        <w:rPr>
          <w:rFonts w:cs="Arial" w:hAnsi="Arial" w:eastAsia="Arial" w:ascii="Arial"/>
          <w:color w:val="161516"/>
          <w:w w:val="100"/>
          <w:sz w:val="19"/>
          <w:szCs w:val="19"/>
        </w:rPr>
        <w:t>I</w:t>
      </w:r>
      <w:r>
        <w:rPr>
          <w:rFonts w:cs="Arial" w:hAnsi="Arial" w:eastAsia="Arial" w:ascii="Arial"/>
          <w:color w:val="161516"/>
          <w:w w:val="104"/>
          <w:sz w:val="19"/>
          <w:szCs w:val="19"/>
        </w:rPr>
        <w:t>O</w:t>
      </w:r>
      <w:r>
        <w:rPr>
          <w:rFonts w:cs="Arial" w:hAnsi="Arial" w:eastAsia="Arial" w:ascii="Arial"/>
          <w:color w:val="161516"/>
          <w:w w:val="104"/>
          <w:sz w:val="19"/>
          <w:szCs w:val="19"/>
        </w:rPr>
        <w:t> </w:t>
      </w:r>
      <w:r>
        <w:rPr>
          <w:rFonts w:cs="Arial" w:hAnsi="Arial" w:eastAsia="Arial" w:ascii="Arial"/>
          <w:color w:val="161516"/>
          <w:w w:val="60"/>
          <w:sz w:val="19"/>
          <w:szCs w:val="19"/>
        </w:rPr>
        <w:t>J</w:t>
      </w:r>
      <w:r>
        <w:rPr>
          <w:rFonts w:cs="Arial" w:hAnsi="Arial" w:eastAsia="Arial" w:ascii="Arial"/>
          <w:color w:val="161516"/>
          <w:w w:val="104"/>
          <w:sz w:val="19"/>
          <w:szCs w:val="19"/>
        </w:rPr>
        <w:t>U</w:t>
      </w:r>
      <w:r>
        <w:rPr>
          <w:rFonts w:cs="Arial" w:hAnsi="Arial" w:eastAsia="Arial" w:ascii="Arial"/>
          <w:color w:val="161516"/>
          <w:w w:val="99"/>
          <w:sz w:val="19"/>
          <w:szCs w:val="19"/>
        </w:rPr>
        <w:t>L</w:t>
      </w:r>
      <w:r>
        <w:rPr>
          <w:rFonts w:cs="Arial" w:hAnsi="Arial" w:eastAsia="Arial" w:ascii="Arial"/>
          <w:color w:val="161516"/>
          <w:w w:val="72"/>
          <w:sz w:val="19"/>
          <w:szCs w:val="19"/>
        </w:rPr>
        <w:t>I</w:t>
      </w:r>
      <w:r>
        <w:rPr>
          <w:rFonts w:cs="Arial" w:hAnsi="Arial" w:eastAsia="Arial" w:ascii="Arial"/>
          <w:color w:val="161516"/>
          <w:w w:val="104"/>
          <w:sz w:val="19"/>
          <w:szCs w:val="19"/>
        </w:rPr>
        <w:t>O</w:t>
      </w:r>
      <w:r>
        <w:rPr>
          <w:rFonts w:cs="Arial" w:hAnsi="Arial" w:eastAsia="Arial" w:ascii="Arial"/>
          <w:color w:val="161516"/>
          <w:w w:val="104"/>
          <w:sz w:val="19"/>
          <w:szCs w:val="19"/>
        </w:rPr>
        <w:t> </w:t>
      </w:r>
      <w:r>
        <w:rPr>
          <w:rFonts w:cs="Arial" w:hAnsi="Arial" w:eastAsia="Arial" w:ascii="Arial"/>
          <w:color w:val="161516"/>
          <w:w w:val="98"/>
          <w:sz w:val="19"/>
          <w:szCs w:val="19"/>
        </w:rPr>
        <w:t>A</w:t>
      </w:r>
      <w:r>
        <w:rPr>
          <w:rFonts w:cs="Arial" w:hAnsi="Arial" w:eastAsia="Arial" w:ascii="Arial"/>
          <w:color w:val="161516"/>
          <w:w w:val="87"/>
          <w:sz w:val="19"/>
          <w:szCs w:val="19"/>
        </w:rPr>
        <w:t>G</w:t>
      </w:r>
      <w:r>
        <w:rPr>
          <w:rFonts w:cs="Arial" w:hAnsi="Arial" w:eastAsia="Arial" w:ascii="Arial"/>
          <w:color w:val="161516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161516"/>
          <w:w w:val="83"/>
          <w:sz w:val="19"/>
          <w:szCs w:val="19"/>
        </w:rPr>
        <w:t>S</w:t>
      </w:r>
      <w:r>
        <w:rPr>
          <w:rFonts w:cs="Arial" w:hAnsi="Arial" w:eastAsia="Arial" w:ascii="Arial"/>
          <w:color w:val="161516"/>
          <w:w w:val="99"/>
          <w:sz w:val="19"/>
          <w:szCs w:val="19"/>
        </w:rPr>
        <w:t>T</w:t>
      </w:r>
      <w:r>
        <w:rPr>
          <w:rFonts w:cs="Arial" w:hAnsi="Arial" w:eastAsia="Arial" w:ascii="Arial"/>
          <w:color w:val="161516"/>
          <w:w w:val="94"/>
          <w:sz w:val="19"/>
          <w:szCs w:val="19"/>
        </w:rPr>
        <w:t>O</w:t>
      </w:r>
      <w:r>
        <w:rPr>
          <w:rFonts w:cs="Arial" w:hAnsi="Arial" w:eastAsia="Arial" w:ascii="Arial"/>
          <w:color w:val="161516"/>
          <w:w w:val="94"/>
          <w:sz w:val="19"/>
          <w:szCs w:val="19"/>
        </w:rPr>
        <w:t> </w:t>
      </w:r>
      <w:r>
        <w:rPr>
          <w:rFonts w:cs="Arial" w:hAnsi="Arial" w:eastAsia="Arial" w:ascii="Arial"/>
          <w:color w:val="161516"/>
          <w:w w:val="72"/>
          <w:sz w:val="19"/>
          <w:szCs w:val="19"/>
        </w:rPr>
        <w:t>S</w:t>
      </w:r>
      <w:r>
        <w:rPr>
          <w:rFonts w:cs="Arial" w:hAnsi="Arial" w:eastAsia="Arial" w:ascii="Arial"/>
          <w:color w:val="161516"/>
          <w:w w:val="83"/>
          <w:sz w:val="19"/>
          <w:szCs w:val="19"/>
        </w:rPr>
        <w:t>E</w:t>
      </w:r>
      <w:r>
        <w:rPr>
          <w:rFonts w:cs="Arial" w:hAnsi="Arial" w:eastAsia="Arial" w:ascii="Arial"/>
          <w:color w:val="161516"/>
          <w:w w:val="91"/>
          <w:sz w:val="19"/>
          <w:szCs w:val="19"/>
        </w:rPr>
        <w:t>P</w:t>
      </w:r>
      <w:r>
        <w:rPr>
          <w:rFonts w:cs="Arial" w:hAnsi="Arial" w:eastAsia="Arial" w:ascii="Arial"/>
          <w:color w:val="161516"/>
          <w:w w:val="103"/>
          <w:sz w:val="19"/>
          <w:szCs w:val="19"/>
        </w:rPr>
        <w:t>T</w:t>
      </w:r>
      <w:r>
        <w:rPr>
          <w:rFonts w:cs="Arial" w:hAnsi="Arial" w:eastAsia="Arial" w:ascii="Arial"/>
          <w:color w:val="161516"/>
          <w:w w:val="72"/>
          <w:sz w:val="19"/>
          <w:szCs w:val="19"/>
        </w:rPr>
        <w:t>I</w:t>
      </w:r>
      <w:r>
        <w:rPr>
          <w:rFonts w:cs="Arial" w:hAnsi="Arial" w:eastAsia="Arial" w:ascii="Arial"/>
          <w:color w:val="161516"/>
          <w:w w:val="87"/>
          <w:sz w:val="19"/>
          <w:szCs w:val="19"/>
        </w:rPr>
        <w:t>E</w:t>
      </w:r>
      <w:r>
        <w:rPr>
          <w:rFonts w:cs="Arial" w:hAnsi="Arial" w:eastAsia="Arial" w:ascii="Arial"/>
          <w:color w:val="161516"/>
          <w:w w:val="118"/>
          <w:sz w:val="19"/>
          <w:szCs w:val="19"/>
        </w:rPr>
        <w:t>M</w:t>
      </w:r>
      <w:r>
        <w:rPr>
          <w:rFonts w:cs="Arial" w:hAnsi="Arial" w:eastAsia="Arial" w:ascii="Arial"/>
          <w:color w:val="161516"/>
          <w:w w:val="102"/>
          <w:sz w:val="19"/>
          <w:szCs w:val="19"/>
        </w:rPr>
        <w:t>B</w:t>
      </w:r>
      <w:r>
        <w:rPr>
          <w:rFonts w:cs="Arial" w:hAnsi="Arial" w:eastAsia="Arial" w:ascii="Arial"/>
          <w:color w:val="161516"/>
          <w:w w:val="83"/>
          <w:sz w:val="19"/>
          <w:szCs w:val="19"/>
        </w:rPr>
        <w:t>R</w:t>
      </w:r>
      <w:r>
        <w:rPr>
          <w:rFonts w:cs="Arial" w:hAnsi="Arial" w:eastAsia="Arial" w:ascii="Arial"/>
          <w:color w:val="161516"/>
          <w:w w:val="87"/>
          <w:sz w:val="19"/>
          <w:szCs w:val="19"/>
        </w:rPr>
        <w:t>E</w:t>
      </w:r>
      <w:r>
        <w:rPr>
          <w:rFonts w:cs="Arial" w:hAnsi="Arial" w:eastAsia="Arial" w:ascii="Arial"/>
          <w:color w:val="161516"/>
          <w:w w:val="87"/>
          <w:sz w:val="19"/>
          <w:szCs w:val="19"/>
        </w:rPr>
        <w:t> </w:t>
      </w:r>
      <w:r>
        <w:rPr>
          <w:rFonts w:cs="Arial" w:hAnsi="Arial" w:eastAsia="Arial" w:ascii="Arial"/>
          <w:color w:val="161516"/>
          <w:w w:val="87"/>
          <w:sz w:val="19"/>
          <w:szCs w:val="19"/>
        </w:rPr>
        <w:t>O</w:t>
      </w:r>
      <w:r>
        <w:rPr>
          <w:rFonts w:cs="Arial" w:hAnsi="Arial" w:eastAsia="Arial" w:ascii="Arial"/>
          <w:color w:val="161516"/>
          <w:w w:val="90"/>
          <w:sz w:val="19"/>
          <w:szCs w:val="19"/>
        </w:rPr>
        <w:t>C</w:t>
      </w:r>
      <w:r>
        <w:rPr>
          <w:rFonts w:cs="Arial" w:hAnsi="Arial" w:eastAsia="Arial" w:ascii="Arial"/>
          <w:color w:val="161516"/>
          <w:w w:val="99"/>
          <w:sz w:val="19"/>
          <w:szCs w:val="19"/>
        </w:rPr>
        <w:t>T</w:t>
      </w:r>
      <w:r>
        <w:rPr>
          <w:rFonts w:cs="Arial" w:hAnsi="Arial" w:eastAsia="Arial" w:ascii="Arial"/>
          <w:color w:val="161516"/>
          <w:w w:val="90"/>
          <w:sz w:val="19"/>
          <w:szCs w:val="19"/>
        </w:rPr>
        <w:t>U</w:t>
      </w:r>
      <w:r>
        <w:rPr>
          <w:rFonts w:cs="Arial" w:hAnsi="Arial" w:eastAsia="Arial" w:ascii="Arial"/>
          <w:color w:val="161516"/>
          <w:w w:val="98"/>
          <w:sz w:val="19"/>
          <w:szCs w:val="19"/>
        </w:rPr>
        <w:t>B</w:t>
      </w:r>
      <w:r>
        <w:rPr>
          <w:rFonts w:cs="Arial" w:hAnsi="Arial" w:eastAsia="Arial" w:ascii="Arial"/>
          <w:color w:val="161516"/>
          <w:w w:val="87"/>
          <w:sz w:val="19"/>
          <w:szCs w:val="19"/>
        </w:rPr>
        <w:t>RE</w:t>
      </w:r>
      <w:r>
        <w:rPr>
          <w:rFonts w:cs="Arial" w:hAnsi="Arial" w:eastAsia="Arial" w:ascii="Arial"/>
          <w:color w:val="000000"/>
          <w:w w:val="100"/>
          <w:sz w:val="19"/>
          <w:szCs w:val="19"/>
        </w:rPr>
      </w:r>
    </w:p>
    <w:p>
      <w:pPr>
        <w:rPr>
          <w:sz w:val="10"/>
          <w:szCs w:val="10"/>
        </w:rPr>
        <w:jc w:val="left"/>
        <w:spacing w:before="2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609"/>
      </w:pPr>
      <w:r>
        <w:pict>
          <v:shape type="#_x0000_t75" style="width:47.9903pt;height:46.05pt">
            <v:imagedata o:title="" r:id="rId1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center"/>
        <w:spacing w:before="74"/>
        <w:ind w:left="310" w:right="1361"/>
      </w:pPr>
      <w:r>
        <w:rPr>
          <w:rFonts w:cs="Arial" w:hAnsi="Arial" w:eastAsia="Arial" w:ascii="Arial"/>
          <w:color w:val="5A90DA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5A90DA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6C9DDA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5A90DA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6C9DDA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6C9DDA"/>
          <w:spacing w:val="0"/>
          <w:w w:val="100"/>
          <w:sz w:val="11"/>
          <w:szCs w:val="11"/>
        </w:rPr>
        <w:t>RN</w:t>
      </w:r>
      <w:r>
        <w:rPr>
          <w:rFonts w:cs="Arial" w:hAnsi="Arial" w:eastAsia="Arial" w:ascii="Arial"/>
          <w:color w:val="7FABDB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7FABDB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FABDB"/>
          <w:spacing w:val="1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6C9DDA"/>
          <w:spacing w:val="0"/>
          <w:w w:val="100"/>
          <w:sz w:val="11"/>
          <w:szCs w:val="11"/>
        </w:rPr>
        <w:t>M</w:t>
      </w:r>
      <w:r>
        <w:rPr>
          <w:rFonts w:cs="Arial" w:hAnsi="Arial" w:eastAsia="Arial" w:ascii="Arial"/>
          <w:color w:val="7FABDB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7FABDB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7FABDB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91B9DB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7FABDB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7FABDB"/>
          <w:spacing w:val="0"/>
          <w:w w:val="100"/>
          <w:sz w:val="11"/>
          <w:szCs w:val="11"/>
        </w:rPr>
        <w:t>P</w:t>
      </w:r>
      <w:r>
        <w:rPr>
          <w:rFonts w:cs="Arial" w:hAnsi="Arial" w:eastAsia="Arial" w:ascii="Arial"/>
          <w:color w:val="7FABDB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6C9DDA"/>
          <w:spacing w:val="0"/>
          <w:w w:val="100"/>
          <w:sz w:val="11"/>
          <w:szCs w:val="11"/>
        </w:rPr>
        <w:t>L</w:t>
      </w:r>
      <w:r>
        <w:rPr>
          <w:rFonts w:cs="Arial" w:hAnsi="Arial" w:eastAsia="Arial" w:ascii="Arial"/>
          <w:color w:val="6C9DDA"/>
          <w:spacing w:val="3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FABDB"/>
          <w:spacing w:val="0"/>
          <w:w w:val="90"/>
          <w:sz w:val="11"/>
          <w:szCs w:val="11"/>
        </w:rPr>
        <w:t>D</w:t>
      </w:r>
      <w:r>
        <w:rPr>
          <w:rFonts w:cs="Arial" w:hAnsi="Arial" w:eastAsia="Arial" w:ascii="Arial"/>
          <w:color w:val="7FABDB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both"/>
        <w:spacing w:before="8" w:lineRule="exact" w:line="120"/>
        <w:ind w:left="19" w:right="1062"/>
      </w:pPr>
      <w:r>
        <w:rPr>
          <w:rFonts w:cs="Times New Roman" w:hAnsi="Times New Roman" w:eastAsia="Times New Roman" w:ascii="Times New Roman"/>
          <w:color w:val="4279D7"/>
          <w:spacing w:val="0"/>
          <w:w w:val="105"/>
          <w:sz w:val="12"/>
          <w:szCs w:val="12"/>
        </w:rPr>
        <w:t>IXl1AH</w:t>
      </w:r>
      <w:r>
        <w:rPr>
          <w:rFonts w:cs="Times New Roman" w:hAnsi="Times New Roman" w:eastAsia="Times New Roman" w:ascii="Times New Roman"/>
          <w:color w:val="5A90DA"/>
          <w:spacing w:val="0"/>
          <w:w w:val="105"/>
          <w:sz w:val="12"/>
          <w:szCs w:val="12"/>
        </w:rPr>
        <w:t>U</w:t>
      </w:r>
      <w:r>
        <w:rPr>
          <w:rFonts w:cs="Times New Roman" w:hAnsi="Times New Roman" w:eastAsia="Times New Roman" w:ascii="Times New Roman"/>
          <w:color w:val="6C9DDA"/>
          <w:spacing w:val="0"/>
          <w:w w:val="105"/>
          <w:sz w:val="12"/>
          <w:szCs w:val="12"/>
        </w:rPr>
        <w:t>i\CÁN</w:t>
      </w:r>
      <w:r>
        <w:rPr>
          <w:rFonts w:cs="Times New Roman" w:hAnsi="Times New Roman" w:eastAsia="Times New Roman" w:ascii="Times New Roman"/>
          <w:color w:val="6C9DDA"/>
          <w:spacing w:val="18"/>
          <w:w w:val="105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6C9DDA"/>
          <w:spacing w:val="0"/>
          <w:w w:val="100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color w:val="6C9DDA"/>
          <w:spacing w:val="0"/>
          <w:w w:val="100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6C9DDA"/>
          <w:spacing w:val="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7FABDB"/>
          <w:spacing w:val="0"/>
          <w:w w:val="100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7FABDB"/>
          <w:spacing w:val="0"/>
          <w:w w:val="100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7FABDB"/>
          <w:spacing w:val="0"/>
          <w:w w:val="100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7FABDB"/>
          <w:spacing w:val="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91B9DB"/>
          <w:spacing w:val="0"/>
          <w:w w:val="100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91B9DB"/>
          <w:spacing w:val="0"/>
          <w:w w:val="100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7FABDB"/>
          <w:spacing w:val="0"/>
          <w:w w:val="100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7FABDB"/>
          <w:spacing w:val="0"/>
          <w:w w:val="100"/>
          <w:sz w:val="12"/>
          <w:szCs w:val="12"/>
        </w:rPr>
        <w:t>B</w:t>
      </w:r>
      <w:r>
        <w:rPr>
          <w:rFonts w:cs="Times New Roman" w:hAnsi="Times New Roman" w:eastAsia="Times New Roman" w:ascii="Times New Roman"/>
          <w:color w:val="7FABDB"/>
          <w:spacing w:val="0"/>
          <w:w w:val="100"/>
          <w:sz w:val="12"/>
          <w:szCs w:val="12"/>
        </w:rPr>
        <w:t>R</w:t>
      </w:r>
      <w:r>
        <w:rPr>
          <w:rFonts w:cs="Times New Roman" w:hAnsi="Times New Roman" w:eastAsia="Times New Roman" w:ascii="Times New Roman"/>
          <w:color w:val="6C9DDA"/>
          <w:spacing w:val="0"/>
          <w:w w:val="100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color w:val="7FABDB"/>
          <w:spacing w:val="0"/>
          <w:w w:val="100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7FABDB"/>
          <w:spacing w:val="0"/>
          <w:w w:val="100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7FABDB"/>
          <w:spacing w:val="0"/>
          <w:w w:val="100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6C9DDA"/>
          <w:spacing w:val="0"/>
          <w:w w:val="100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both"/>
        <w:spacing w:lineRule="exact" w:line="140"/>
        <w:ind w:right="1038"/>
      </w:pPr>
      <w:r>
        <w:rPr>
          <w:rFonts w:cs="Times New Roman" w:hAnsi="Times New Roman" w:eastAsia="Times New Roman" w:ascii="Times New Roman"/>
          <w:color w:val="4279D7"/>
          <w:w w:val="566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5A90DA"/>
          <w:w w:val="576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5A90DA"/>
          <w:w w:val="278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5A90DA"/>
          <w:w w:val="147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5A90DA"/>
          <w:w w:val="108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5A90DA"/>
          <w:w w:val="83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5A90DA"/>
          <w:w w:val="155"/>
          <w:sz w:val="15"/>
          <w:szCs w:val="15"/>
        </w:rPr>
        <w:t>s.</w:t>
      </w:r>
      <w:r>
        <w:rPr>
          <w:rFonts w:cs="Times New Roman" w:hAnsi="Times New Roman" w:eastAsia="Times New Roman" w:ascii="Times New Roman"/>
          <w:color w:val="6C9DDA"/>
          <w:w w:val="95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7FABDB"/>
          <w:w w:val="108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7FABDB"/>
          <w:w w:val="76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7FABDB"/>
          <w:w w:val="144"/>
          <w:sz w:val="15"/>
          <w:szCs w:val="15"/>
        </w:rPr>
        <w:t>e</w:t>
      </w:r>
      <w:r>
        <w:rPr>
          <w:rFonts w:cs="Times New Roman" w:hAnsi="Times New Roman" w:eastAsia="Times New Roman" w:ascii="Times New Roman"/>
          <w:color w:val="7FABDB"/>
          <w:w w:val="60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5A90DA"/>
          <w:w w:val="576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4279D7"/>
          <w:w w:val="288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15"/>
          <w:szCs w:val="15"/>
        </w:rPr>
      </w:r>
    </w:p>
    <w:p>
      <w:pPr>
        <w:rPr>
          <w:rFonts w:cs="Arial" w:hAnsi="Arial" w:eastAsia="Arial" w:ascii="Arial"/>
          <w:sz w:val="17"/>
          <w:szCs w:val="17"/>
        </w:rPr>
        <w:jc w:val="both"/>
        <w:spacing w:before="12" w:lineRule="auto" w:line="235"/>
        <w:ind w:left="58" w:right="1108" w:firstLine="14"/>
      </w:pPr>
      <w:r>
        <w:rPr>
          <w:rFonts w:cs="Arial" w:hAnsi="Arial" w:eastAsia="Arial" w:ascii="Arial"/>
          <w:color w:val="4279D7"/>
          <w:spacing w:val="0"/>
          <w:w w:val="115"/>
          <w:sz w:val="17"/>
          <w:szCs w:val="17"/>
        </w:rPr>
        <w:t>H</w:t>
      </w:r>
      <w:r>
        <w:rPr>
          <w:rFonts w:cs="Arial" w:hAnsi="Arial" w:eastAsia="Arial" w:ascii="Arial"/>
          <w:color w:val="4279D7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4279D7"/>
          <w:spacing w:val="0"/>
          <w:w w:val="115"/>
          <w:sz w:val="17"/>
          <w:szCs w:val="17"/>
        </w:rPr>
        <w:t>C</w:t>
      </w:r>
      <w:r>
        <w:rPr>
          <w:rFonts w:cs="Arial" w:hAnsi="Arial" w:eastAsia="Arial" w:ascii="Arial"/>
          <w:color w:val="4279D7"/>
          <w:spacing w:val="0"/>
          <w:w w:val="115"/>
          <w:sz w:val="17"/>
          <w:szCs w:val="17"/>
        </w:rPr>
        <w:t>I</w:t>
      </w:r>
      <w:r>
        <w:rPr>
          <w:rFonts w:cs="Arial" w:hAnsi="Arial" w:eastAsia="Arial" w:ascii="Arial"/>
          <w:color w:val="4279D7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5A90DA"/>
          <w:spacing w:val="0"/>
          <w:w w:val="115"/>
          <w:sz w:val="17"/>
          <w:szCs w:val="17"/>
        </w:rPr>
        <w:t>N</w:t>
      </w:r>
      <w:r>
        <w:rPr>
          <w:rFonts w:cs="Arial" w:hAnsi="Arial" w:eastAsia="Arial" w:ascii="Arial"/>
          <w:color w:val="5A90DA"/>
          <w:spacing w:val="0"/>
          <w:w w:val="115"/>
          <w:sz w:val="17"/>
          <w:szCs w:val="17"/>
        </w:rPr>
        <w:t>D</w:t>
      </w:r>
      <w:r>
        <w:rPr>
          <w:rFonts w:cs="Arial" w:hAnsi="Arial" w:eastAsia="Arial" w:ascii="Arial"/>
          <w:color w:val="5A90DA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5A90DA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6C9DDA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6C9DDA"/>
          <w:spacing w:val="0"/>
          <w:w w:val="113"/>
          <w:sz w:val="17"/>
          <w:szCs w:val="17"/>
        </w:rPr>
        <w:t>U</w:t>
      </w:r>
      <w:r>
        <w:rPr>
          <w:rFonts w:cs="Arial" w:hAnsi="Arial" w:eastAsia="Arial" w:ascii="Arial"/>
          <w:color w:val="7FABDB"/>
          <w:spacing w:val="0"/>
          <w:w w:val="118"/>
          <w:sz w:val="17"/>
          <w:szCs w:val="17"/>
        </w:rPr>
        <w:t>B</w:t>
      </w:r>
      <w:r>
        <w:rPr>
          <w:rFonts w:cs="Arial" w:hAnsi="Arial" w:eastAsia="Arial" w:ascii="Arial"/>
          <w:color w:val="6C9DDA"/>
          <w:spacing w:val="0"/>
          <w:w w:val="116"/>
          <w:sz w:val="17"/>
          <w:szCs w:val="17"/>
        </w:rPr>
        <w:t>L</w:t>
      </w:r>
      <w:r>
        <w:rPr>
          <w:rFonts w:cs="Arial" w:hAnsi="Arial" w:eastAsia="Arial" w:ascii="Arial"/>
          <w:color w:val="5A90DA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5A90DA"/>
          <w:spacing w:val="0"/>
          <w:w w:val="125"/>
          <w:sz w:val="17"/>
          <w:szCs w:val="17"/>
        </w:rPr>
        <w:t>C</w:t>
      </w:r>
      <w:r>
        <w:rPr>
          <w:rFonts w:cs="Arial" w:hAnsi="Arial" w:eastAsia="Arial" w:ascii="Arial"/>
          <w:color w:val="5A90DA"/>
          <w:spacing w:val="0"/>
          <w:w w:val="122"/>
          <w:sz w:val="17"/>
          <w:szCs w:val="17"/>
        </w:rPr>
        <w:t>A</w:t>
      </w:r>
      <w:r>
        <w:rPr>
          <w:rFonts w:cs="Arial" w:hAnsi="Arial" w:eastAsia="Arial" w:ascii="Arial"/>
          <w:color w:val="5A90DA"/>
          <w:spacing w:val="0"/>
          <w:w w:val="122"/>
          <w:sz w:val="17"/>
          <w:szCs w:val="17"/>
        </w:rPr>
        <w:t> </w:t>
      </w:r>
      <w:r>
        <w:rPr>
          <w:rFonts w:cs="Arial" w:hAnsi="Arial" w:eastAsia="Arial" w:ascii="Arial"/>
          <w:color w:val="4279D7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4279D7"/>
          <w:spacing w:val="0"/>
          <w:w w:val="115"/>
          <w:sz w:val="17"/>
          <w:szCs w:val="17"/>
        </w:rPr>
        <w:t>S</w:t>
      </w:r>
      <w:r>
        <w:rPr>
          <w:rFonts w:cs="Arial" w:hAnsi="Arial" w:eastAsia="Arial" w:ascii="Arial"/>
          <w:color w:val="4279D7"/>
          <w:spacing w:val="0"/>
          <w:w w:val="115"/>
          <w:sz w:val="17"/>
          <w:szCs w:val="17"/>
        </w:rPr>
        <w:t>T</w:t>
      </w:r>
      <w:r>
        <w:rPr>
          <w:rFonts w:cs="Arial" w:hAnsi="Arial" w:eastAsia="Arial" w:ascii="Arial"/>
          <w:color w:val="4279D7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4279D7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5A90DA"/>
          <w:spacing w:val="0"/>
          <w:w w:val="97"/>
          <w:sz w:val="17"/>
          <w:szCs w:val="17"/>
        </w:rPr>
        <w:t>D</w:t>
      </w:r>
      <w:r>
        <w:rPr>
          <w:rFonts w:cs="Arial" w:hAnsi="Arial" w:eastAsia="Arial" w:ascii="Arial"/>
          <w:color w:val="5A90DA"/>
          <w:spacing w:val="0"/>
          <w:w w:val="123"/>
          <w:sz w:val="17"/>
          <w:szCs w:val="17"/>
        </w:rPr>
        <w:t>O</w:t>
      </w:r>
      <w:r>
        <w:rPr>
          <w:rFonts w:cs="Arial" w:hAnsi="Arial" w:eastAsia="Arial" w:ascii="Arial"/>
          <w:color w:val="6C9DDA"/>
          <w:spacing w:val="0"/>
          <w:w w:val="117"/>
          <w:sz w:val="17"/>
          <w:szCs w:val="17"/>
        </w:rPr>
        <w:t>C</w:t>
      </w:r>
      <w:r>
        <w:rPr>
          <w:rFonts w:cs="Arial" w:hAnsi="Arial" w:eastAsia="Arial" w:ascii="Arial"/>
          <w:color w:val="6C9DDA"/>
          <w:spacing w:val="0"/>
          <w:w w:val="121"/>
          <w:sz w:val="17"/>
          <w:szCs w:val="17"/>
        </w:rPr>
        <w:t>U</w:t>
      </w:r>
      <w:r>
        <w:rPr>
          <w:rFonts w:cs="Arial" w:hAnsi="Arial" w:eastAsia="Arial" w:ascii="Arial"/>
          <w:color w:val="7FABDB"/>
          <w:spacing w:val="0"/>
          <w:w w:val="122"/>
          <w:sz w:val="17"/>
          <w:szCs w:val="17"/>
        </w:rPr>
        <w:t>ME</w:t>
      </w:r>
      <w:r>
        <w:rPr>
          <w:rFonts w:cs="Arial" w:hAnsi="Arial" w:eastAsia="Arial" w:ascii="Arial"/>
          <w:color w:val="5A90DA"/>
          <w:spacing w:val="0"/>
          <w:w w:val="117"/>
          <w:sz w:val="17"/>
          <w:szCs w:val="17"/>
        </w:rPr>
        <w:t>N</w:t>
      </w:r>
      <w:r>
        <w:rPr>
          <w:rFonts w:cs="Arial" w:hAnsi="Arial" w:eastAsia="Arial" w:ascii="Arial"/>
          <w:color w:val="6C9DDA"/>
          <w:spacing w:val="0"/>
          <w:w w:val="134"/>
          <w:sz w:val="17"/>
          <w:szCs w:val="17"/>
        </w:rPr>
        <w:t>T</w:t>
      </w:r>
      <w:r>
        <w:rPr>
          <w:rFonts w:cs="Arial" w:hAnsi="Arial" w:eastAsia="Arial" w:ascii="Arial"/>
          <w:color w:val="5A90DA"/>
          <w:spacing w:val="0"/>
          <w:w w:val="112"/>
          <w:sz w:val="17"/>
          <w:szCs w:val="17"/>
        </w:rPr>
        <w:t>O</w:t>
      </w:r>
      <w:r>
        <w:rPr>
          <w:rFonts w:cs="Arial" w:hAnsi="Arial" w:eastAsia="Arial" w:ascii="Arial"/>
          <w:color w:val="5A90DA"/>
          <w:spacing w:val="0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4279D7"/>
          <w:spacing w:val="0"/>
          <w:w w:val="113"/>
          <w:sz w:val="17"/>
          <w:szCs w:val="17"/>
        </w:rPr>
        <w:t>F</w:t>
      </w:r>
      <w:r>
        <w:rPr>
          <w:rFonts w:cs="Arial" w:hAnsi="Arial" w:eastAsia="Arial" w:ascii="Arial"/>
          <w:color w:val="4279D7"/>
          <w:spacing w:val="0"/>
          <w:w w:val="113"/>
          <w:sz w:val="17"/>
          <w:szCs w:val="17"/>
        </w:rPr>
        <w:t>O</w:t>
      </w:r>
      <w:r>
        <w:rPr>
          <w:rFonts w:cs="Arial" w:hAnsi="Arial" w:eastAsia="Arial" w:ascii="Arial"/>
          <w:color w:val="4279D7"/>
          <w:spacing w:val="0"/>
          <w:w w:val="113"/>
          <w:sz w:val="17"/>
          <w:szCs w:val="17"/>
        </w:rPr>
        <w:t>R</w:t>
      </w:r>
      <w:r>
        <w:rPr>
          <w:rFonts w:cs="Arial" w:hAnsi="Arial" w:eastAsia="Arial" w:ascii="Arial"/>
          <w:color w:val="5A90DA"/>
          <w:spacing w:val="0"/>
          <w:w w:val="113"/>
          <w:sz w:val="17"/>
          <w:szCs w:val="17"/>
        </w:rPr>
        <w:t>M</w:t>
      </w:r>
      <w:r>
        <w:rPr>
          <w:rFonts w:cs="Arial" w:hAnsi="Arial" w:eastAsia="Arial" w:ascii="Arial"/>
          <w:color w:val="4279D7"/>
          <w:spacing w:val="0"/>
          <w:w w:val="113"/>
          <w:sz w:val="17"/>
          <w:szCs w:val="17"/>
        </w:rPr>
        <w:t>A</w:t>
      </w:r>
      <w:r>
        <w:rPr>
          <w:rFonts w:cs="Arial" w:hAnsi="Arial" w:eastAsia="Arial" w:ascii="Arial"/>
          <w:color w:val="4279D7"/>
          <w:spacing w:val="0"/>
          <w:w w:val="113"/>
          <w:sz w:val="17"/>
          <w:szCs w:val="17"/>
        </w:rPr>
        <w:t> </w:t>
      </w:r>
      <w:r>
        <w:rPr>
          <w:rFonts w:cs="Arial" w:hAnsi="Arial" w:eastAsia="Arial" w:ascii="Arial"/>
          <w:color w:val="5A90DA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5A90DA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5A90DA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6C9DDA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6C9D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6C9DDA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C9DDA"/>
          <w:spacing w:val="27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C9DDA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5A90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5A90DA"/>
          <w:spacing w:val="41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279D7"/>
          <w:spacing w:val="0"/>
          <w:w w:val="91"/>
          <w:sz w:val="17"/>
          <w:szCs w:val="17"/>
        </w:rPr>
        <w:t>L</w:t>
      </w:r>
      <w:r>
        <w:rPr>
          <w:rFonts w:cs="Arial" w:hAnsi="Arial" w:eastAsia="Arial" w:ascii="Arial"/>
          <w:color w:val="4279D7"/>
          <w:spacing w:val="0"/>
          <w:w w:val="118"/>
          <w:sz w:val="17"/>
          <w:szCs w:val="17"/>
        </w:rPr>
        <w:t>A</w:t>
      </w:r>
      <w:r>
        <w:rPr>
          <w:rFonts w:cs="Arial" w:hAnsi="Arial" w:eastAsia="Arial" w:ascii="Arial"/>
          <w:color w:val="4279D7"/>
          <w:spacing w:val="0"/>
          <w:w w:val="118"/>
          <w:sz w:val="17"/>
          <w:szCs w:val="17"/>
        </w:rPr>
        <w:t> </w:t>
      </w:r>
      <w:r>
        <w:rPr>
          <w:rFonts w:cs="Arial" w:hAnsi="Arial" w:eastAsia="Arial" w:ascii="Arial"/>
          <w:color w:val="4279D7"/>
          <w:spacing w:val="0"/>
          <w:w w:val="101"/>
          <w:sz w:val="17"/>
          <w:szCs w:val="17"/>
        </w:rPr>
        <w:t>C</w:t>
      </w:r>
      <w:r>
        <w:rPr>
          <w:rFonts w:cs="Arial" w:hAnsi="Arial" w:eastAsia="Arial" w:ascii="Arial"/>
          <w:color w:val="4279D7"/>
          <w:spacing w:val="0"/>
          <w:w w:val="132"/>
          <w:sz w:val="17"/>
          <w:szCs w:val="17"/>
        </w:rPr>
        <w:t>U</w:t>
      </w:r>
      <w:r>
        <w:rPr>
          <w:rFonts w:cs="Arial" w:hAnsi="Arial" w:eastAsia="Arial" w:ascii="Arial"/>
          <w:color w:val="4279D7"/>
          <w:spacing w:val="0"/>
          <w:w w:val="135"/>
          <w:sz w:val="17"/>
          <w:szCs w:val="17"/>
        </w:rPr>
        <w:t>E</w:t>
      </w:r>
      <w:r>
        <w:rPr>
          <w:rFonts w:cs="Arial" w:hAnsi="Arial" w:eastAsia="Arial" w:ascii="Arial"/>
          <w:color w:val="4279D7"/>
          <w:spacing w:val="0"/>
          <w:w w:val="129"/>
          <w:sz w:val="17"/>
          <w:szCs w:val="17"/>
        </w:rPr>
        <w:t>N</w:t>
      </w:r>
      <w:r>
        <w:rPr>
          <w:rFonts w:cs="Arial" w:hAnsi="Arial" w:eastAsia="Arial" w:ascii="Arial"/>
          <w:color w:val="4279D7"/>
          <w:spacing w:val="0"/>
          <w:w w:val="148"/>
          <w:sz w:val="17"/>
          <w:szCs w:val="17"/>
        </w:rPr>
        <w:t>T</w:t>
      </w:r>
      <w:r>
        <w:rPr>
          <w:rFonts w:cs="Arial" w:hAnsi="Arial" w:eastAsia="Arial" w:ascii="Arial"/>
          <w:color w:val="4279D7"/>
          <w:spacing w:val="0"/>
          <w:w w:val="122"/>
          <w:sz w:val="17"/>
          <w:szCs w:val="17"/>
        </w:rPr>
        <w:t>A</w:t>
      </w:r>
      <w:r>
        <w:rPr>
          <w:rFonts w:cs="Arial" w:hAnsi="Arial" w:eastAsia="Arial" w:ascii="Arial"/>
          <w:color w:val="4279D7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4279D7"/>
          <w:spacing w:val="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A90DA"/>
          <w:spacing w:val="0"/>
          <w:w w:val="97"/>
          <w:sz w:val="17"/>
          <w:szCs w:val="17"/>
        </w:rPr>
        <w:t>P</w:t>
      </w:r>
      <w:r>
        <w:rPr>
          <w:rFonts w:cs="Arial" w:hAnsi="Arial" w:eastAsia="Arial" w:ascii="Arial"/>
          <w:color w:val="5A90DA"/>
          <w:spacing w:val="0"/>
          <w:w w:val="129"/>
          <w:sz w:val="17"/>
          <w:szCs w:val="17"/>
        </w:rPr>
        <w:t>U</w:t>
      </w:r>
      <w:r>
        <w:rPr>
          <w:rFonts w:cs="Arial" w:hAnsi="Arial" w:eastAsia="Arial" w:ascii="Arial"/>
          <w:color w:val="5A90DA"/>
          <w:spacing w:val="0"/>
          <w:w w:val="139"/>
          <w:sz w:val="17"/>
          <w:szCs w:val="17"/>
        </w:rPr>
        <w:t>B</w:t>
      </w:r>
      <w:r>
        <w:rPr>
          <w:rFonts w:cs="Arial" w:hAnsi="Arial" w:eastAsia="Arial" w:ascii="Arial"/>
          <w:color w:val="5A90DA"/>
          <w:spacing w:val="0"/>
          <w:w w:val="142"/>
          <w:sz w:val="17"/>
          <w:szCs w:val="17"/>
        </w:rPr>
        <w:t>L</w:t>
      </w:r>
      <w:r>
        <w:rPr>
          <w:rFonts w:cs="Arial" w:hAnsi="Arial" w:eastAsia="Arial" w:ascii="Arial"/>
          <w:color w:val="4279D7"/>
          <w:spacing w:val="0"/>
          <w:w w:val="132"/>
          <w:sz w:val="17"/>
          <w:szCs w:val="17"/>
        </w:rPr>
        <w:t>I</w:t>
      </w:r>
      <w:r>
        <w:rPr>
          <w:rFonts w:cs="Arial" w:hAnsi="Arial" w:eastAsia="Arial" w:ascii="Arial"/>
          <w:color w:val="4279D7"/>
          <w:spacing w:val="0"/>
          <w:w w:val="140"/>
          <w:sz w:val="17"/>
          <w:szCs w:val="17"/>
        </w:rPr>
        <w:t>C</w:t>
      </w:r>
      <w:r>
        <w:rPr>
          <w:rFonts w:cs="Arial" w:hAnsi="Arial" w:eastAsia="Arial" w:ascii="Arial"/>
          <w:color w:val="4279D7"/>
          <w:spacing w:val="0"/>
          <w:w w:val="135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sz w:val="18"/>
          <w:szCs w:val="18"/>
        </w:rPr>
        <w:jc w:val="left"/>
        <w:spacing w:before="6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1"/>
          <w:szCs w:val="31"/>
        </w:rPr>
        <w:jc w:val="left"/>
        <w:sectPr>
          <w:type w:val="continuous"/>
          <w:pgSz w:w="15880" w:h="12280" w:orient="landscape"/>
          <w:pgMar w:top="740" w:bottom="0" w:left="720" w:right="580"/>
          <w:cols w:num="3" w:equalWidth="off">
            <w:col w:w="5188" w:space="4021"/>
            <w:col w:w="3216" w:space="1540"/>
            <w:col w:w="615"/>
          </w:cols>
        </w:sectPr>
      </w:pPr>
      <w:r>
        <w:rPr>
          <w:rFonts w:cs="Times New Roman" w:hAnsi="Times New Roman" w:eastAsia="Times New Roman" w:ascii="Times New Roman"/>
          <w:color w:val="161516"/>
          <w:w w:val="68"/>
          <w:sz w:val="31"/>
          <w:szCs w:val="31"/>
        </w:rPr>
        <w:t>o.</w:t>
      </w:r>
      <w:r>
        <w:rPr>
          <w:rFonts w:cs="Times New Roman" w:hAnsi="Times New Roman" w:eastAsia="Times New Roman" w:ascii="Times New Roman"/>
          <w:color w:val="161516"/>
          <w:w w:val="75"/>
          <w:sz w:val="31"/>
          <w:szCs w:val="31"/>
        </w:rPr>
        <w:t>oo</w:t>
      </w:r>
      <w:r>
        <w:rPr>
          <w:rFonts w:cs="Times New Roman" w:hAnsi="Times New Roman" w:eastAsia="Times New Roman" w:ascii="Times New Roman"/>
          <w:color w:val="757578"/>
          <w:w w:val="100"/>
          <w:sz w:val="31"/>
          <w:szCs w:val="31"/>
        </w:rPr>
        <w:t>l</w:t>
      </w:r>
      <w:r>
        <w:rPr>
          <w:rFonts w:cs="Times New Roman" w:hAnsi="Times New Roman" w:eastAsia="Times New Roman" w:ascii="Times New Roman"/>
          <w:color w:val="000000"/>
          <w:w w:val="100"/>
          <w:sz w:val="31"/>
          <w:szCs w:val="31"/>
        </w:rPr>
      </w:r>
    </w:p>
    <w:p>
      <w:pPr>
        <w:rPr>
          <w:rFonts w:cs="Arial" w:hAnsi="Arial" w:eastAsia="Arial" w:ascii="Arial"/>
          <w:sz w:val="21"/>
          <w:szCs w:val="21"/>
        </w:rPr>
        <w:jc w:val="left"/>
        <w:spacing w:before="92"/>
        <w:ind w:left="179"/>
      </w:pPr>
      <w:r>
        <w:rPr>
          <w:rFonts w:cs="Arial" w:hAnsi="Arial" w:eastAsia="Arial" w:ascii="Arial"/>
          <w:color w:val="151315"/>
          <w:w w:val="57"/>
          <w:sz w:val="21"/>
          <w:szCs w:val="21"/>
        </w:rPr>
        <w:t>.</w:t>
      </w:r>
      <w:r>
        <w:rPr>
          <w:rFonts w:cs="Arial" w:hAnsi="Arial" w:eastAsia="Arial" w:ascii="Arial"/>
          <w:color w:val="151315"/>
          <w:w w:val="109"/>
          <w:sz w:val="21"/>
          <w:szCs w:val="21"/>
        </w:rPr>
        <w:t>-</w:t>
      </w:r>
      <w:r>
        <w:rPr>
          <w:rFonts w:cs="Arial" w:hAnsi="Arial" w:eastAsia="Arial" w:ascii="Arial"/>
          <w:color w:val="151315"/>
          <w:w w:val="100"/>
          <w:sz w:val="21"/>
          <w:szCs w:val="21"/>
        </w:rPr>
        <w:t>   </w:t>
      </w:r>
      <w:r>
        <w:rPr>
          <w:rFonts w:cs="Arial" w:hAnsi="Arial" w:eastAsia="Arial" w:ascii="Arial"/>
          <w:color w:val="151315"/>
          <w:spacing w:val="-12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57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15"/>
          <w:sz w:val="21"/>
          <w:szCs w:val="21"/>
        </w:rPr>
        <w:t>n</w:t>
      </w:r>
      <w:r>
        <w:rPr>
          <w:rFonts w:cs="Arial" w:hAnsi="Arial" w:eastAsia="Arial" w:ascii="Arial"/>
          <w:color w:val="151315"/>
          <w:spacing w:val="0"/>
          <w:w w:val="91"/>
          <w:sz w:val="21"/>
          <w:szCs w:val="21"/>
        </w:rPr>
        <w:t>s</w:t>
      </w:r>
      <w:r>
        <w:rPr>
          <w:rFonts w:cs="Arial" w:hAnsi="Arial" w:eastAsia="Arial" w:ascii="Arial"/>
          <w:color w:val="151315"/>
          <w:spacing w:val="0"/>
          <w:w w:val="140"/>
          <w:sz w:val="21"/>
          <w:szCs w:val="21"/>
        </w:rPr>
        <w:t>t</w:t>
      </w:r>
      <w:r>
        <w:rPr>
          <w:rFonts w:cs="Arial" w:hAnsi="Arial" w:eastAsia="Arial" w:ascii="Arial"/>
          <w:color w:val="151315"/>
          <w:spacing w:val="0"/>
          <w:w w:val="113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56"/>
          <w:sz w:val="21"/>
          <w:szCs w:val="21"/>
        </w:rPr>
        <w:t>t</w:t>
      </w:r>
      <w:r>
        <w:rPr>
          <w:rFonts w:cs="Arial" w:hAnsi="Arial" w:eastAsia="Arial" w:ascii="Arial"/>
          <w:color w:val="151315"/>
          <w:spacing w:val="0"/>
          <w:w w:val="106"/>
          <w:sz w:val="21"/>
          <w:szCs w:val="21"/>
        </w:rPr>
        <w:t>u</w:t>
      </w:r>
      <w:r>
        <w:rPr>
          <w:rFonts w:cs="Arial" w:hAnsi="Arial" w:eastAsia="Arial" w:ascii="Arial"/>
          <w:color w:val="151315"/>
          <w:spacing w:val="0"/>
          <w:w w:val="105"/>
          <w:sz w:val="21"/>
          <w:szCs w:val="21"/>
        </w:rPr>
        <w:t>c</w:t>
      </w:r>
      <w:r>
        <w:rPr>
          <w:rFonts w:cs="Arial" w:hAnsi="Arial" w:eastAsia="Arial" w:ascii="Arial"/>
          <w:color w:val="151315"/>
          <w:spacing w:val="0"/>
          <w:w w:val="102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19"/>
          <w:sz w:val="21"/>
          <w:szCs w:val="21"/>
        </w:rPr>
        <w:t>ó</w:t>
      </w:r>
      <w:r>
        <w:rPr>
          <w:rFonts w:cs="Arial" w:hAnsi="Arial" w:eastAsia="Arial" w:ascii="Arial"/>
          <w:color w:val="151315"/>
          <w:spacing w:val="0"/>
          <w:w w:val="102"/>
          <w:sz w:val="21"/>
          <w:szCs w:val="21"/>
        </w:rPr>
        <w:t>n</w:t>
      </w:r>
      <w:r>
        <w:rPr>
          <w:rFonts w:cs="Arial" w:hAnsi="Arial" w:eastAsia="Arial" w:ascii="Arial"/>
          <w:color w:val="151315"/>
          <w:spacing w:val="14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d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72"/>
          <w:sz w:val="21"/>
          <w:szCs w:val="21"/>
        </w:rPr>
        <w:t>C</w:t>
      </w:r>
      <w:r>
        <w:rPr>
          <w:rFonts w:cs="Arial" w:hAnsi="Arial" w:eastAsia="Arial" w:ascii="Arial"/>
          <w:color w:val="151315"/>
          <w:spacing w:val="0"/>
          <w:w w:val="123"/>
          <w:sz w:val="21"/>
          <w:szCs w:val="21"/>
        </w:rPr>
        <w:t>r</w:t>
      </w:r>
      <w:r>
        <w:rPr>
          <w:rFonts w:cs="Arial" w:hAnsi="Arial" w:eastAsia="Arial" w:ascii="Arial"/>
          <w:color w:val="151315"/>
          <w:spacing w:val="0"/>
          <w:w w:val="98"/>
          <w:sz w:val="21"/>
          <w:szCs w:val="21"/>
        </w:rPr>
        <w:t>é</w:t>
      </w:r>
      <w:r>
        <w:rPr>
          <w:rFonts w:cs="Arial" w:hAnsi="Arial" w:eastAsia="Arial" w:ascii="Arial"/>
          <w:color w:val="151315"/>
          <w:spacing w:val="0"/>
          <w:w w:val="106"/>
          <w:sz w:val="21"/>
          <w:szCs w:val="21"/>
        </w:rPr>
        <w:t>d</w:t>
      </w:r>
      <w:r>
        <w:rPr>
          <w:rFonts w:cs="Arial" w:hAnsi="Arial" w:eastAsia="Arial" w:ascii="Arial"/>
          <w:color w:val="151315"/>
          <w:spacing w:val="0"/>
          <w:w w:val="123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48"/>
          <w:sz w:val="21"/>
          <w:szCs w:val="21"/>
        </w:rPr>
        <w:t>t</w:t>
      </w:r>
      <w:r>
        <w:rPr>
          <w:rFonts w:cs="Arial" w:hAnsi="Arial" w:eastAsia="Arial" w:ascii="Arial"/>
          <w:color w:val="151315"/>
          <w:spacing w:val="0"/>
          <w:w w:val="111"/>
          <w:sz w:val="21"/>
          <w:szCs w:val="2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21"/>
          <w:szCs w:val="21"/>
        </w:rPr>
      </w:r>
    </w:p>
    <w:p>
      <w:pPr>
        <w:rPr>
          <w:rFonts w:cs="Arial" w:hAnsi="Arial" w:eastAsia="Arial" w:ascii="Arial"/>
          <w:sz w:val="21"/>
          <w:szCs w:val="21"/>
        </w:rPr>
        <w:jc w:val="left"/>
        <w:spacing w:before="46" w:lineRule="exact" w:line="220"/>
        <w:ind w:left="131" w:right="-51"/>
      </w:pPr>
      <w:r>
        <w:rPr>
          <w:rFonts w:cs="Arial" w:hAnsi="Arial" w:eastAsia="Arial" w:ascii="Arial"/>
          <w:color w:val="151315"/>
          <w:w w:val="74"/>
          <w:position w:val="-1"/>
          <w:sz w:val="21"/>
          <w:szCs w:val="21"/>
        </w:rPr>
        <w:t>n</w:t>
      </w:r>
      <w:r>
        <w:rPr>
          <w:rFonts w:cs="Arial" w:hAnsi="Arial" w:eastAsia="Arial" w:ascii="Arial"/>
          <w:color w:val="151315"/>
          <w:w w:val="94"/>
          <w:position w:val="-1"/>
          <w:sz w:val="21"/>
          <w:szCs w:val="21"/>
        </w:rPr>
        <w:t>e</w:t>
      </w:r>
      <w:r>
        <w:rPr>
          <w:rFonts w:cs="Arial" w:hAnsi="Arial" w:eastAsia="Arial" w:ascii="Arial"/>
          <w:color w:val="151315"/>
          <w:w w:val="106"/>
          <w:position w:val="-1"/>
          <w:sz w:val="21"/>
          <w:szCs w:val="21"/>
        </w:rPr>
        <w:t>o</w:t>
      </w:r>
      <w:r>
        <w:rPr>
          <w:rFonts w:cs="Arial" w:hAnsi="Arial" w:eastAsia="Arial" w:ascii="Arial"/>
          <w:color w:val="151315"/>
          <w:spacing w:val="23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82"/>
          <w:position w:val="-1"/>
          <w:sz w:val="21"/>
          <w:szCs w:val="21"/>
        </w:rPr>
        <w:t>N</w:t>
      </w:r>
      <w:r>
        <w:rPr>
          <w:rFonts w:cs="Arial" w:hAnsi="Arial" w:eastAsia="Arial" w:ascii="Arial"/>
          <w:color w:val="151315"/>
          <w:spacing w:val="0"/>
          <w:w w:val="98"/>
          <w:position w:val="-1"/>
          <w:sz w:val="21"/>
          <w:szCs w:val="21"/>
        </w:rPr>
        <w:t>a</w:t>
      </w:r>
      <w:r>
        <w:rPr>
          <w:rFonts w:cs="Arial" w:hAnsi="Arial" w:eastAsia="Arial" w:ascii="Arial"/>
          <w:color w:val="151315"/>
          <w:spacing w:val="0"/>
          <w:w w:val="109"/>
          <w:position w:val="-1"/>
          <w:sz w:val="21"/>
          <w:szCs w:val="21"/>
        </w:rPr>
        <w:t>c</w:t>
      </w:r>
      <w:r>
        <w:rPr>
          <w:rFonts w:cs="Arial" w:hAnsi="Arial" w:eastAsia="Arial" w:ascii="Arial"/>
          <w:color w:val="151315"/>
          <w:spacing w:val="0"/>
          <w:w w:val="102"/>
          <w:position w:val="-1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19"/>
          <w:position w:val="-1"/>
          <w:sz w:val="21"/>
          <w:szCs w:val="21"/>
        </w:rPr>
        <w:t>o</w:t>
      </w:r>
      <w:r>
        <w:rPr>
          <w:rFonts w:cs="Arial" w:hAnsi="Arial" w:eastAsia="Arial" w:ascii="Arial"/>
          <w:color w:val="151315"/>
          <w:spacing w:val="0"/>
          <w:w w:val="102"/>
          <w:position w:val="-1"/>
          <w:sz w:val="21"/>
          <w:szCs w:val="21"/>
        </w:rPr>
        <w:t>na</w:t>
      </w:r>
      <w:r>
        <w:rPr>
          <w:rFonts w:cs="Arial" w:hAnsi="Arial" w:eastAsia="Arial" w:ascii="Arial"/>
          <w:color w:val="151315"/>
          <w:spacing w:val="0"/>
          <w:w w:val="49"/>
          <w:position w:val="-1"/>
          <w:sz w:val="21"/>
          <w:szCs w:val="21"/>
        </w:rPr>
        <w:t>l</w:t>
      </w:r>
      <w:r>
        <w:rPr>
          <w:rFonts w:cs="Arial" w:hAnsi="Arial" w:eastAsia="Arial" w:ascii="Arial"/>
          <w:color w:val="151315"/>
          <w:spacing w:val="19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-1"/>
          <w:sz w:val="21"/>
          <w:szCs w:val="21"/>
        </w:rPr>
        <w:t>d</w:t>
      </w:r>
      <w:r>
        <w:rPr>
          <w:rFonts w:cs="Arial" w:hAnsi="Arial" w:eastAsia="Arial" w:ascii="Arial"/>
          <w:color w:val="151315"/>
          <w:spacing w:val="0"/>
          <w:w w:val="100"/>
          <w:position w:val="-1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4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88"/>
          <w:position w:val="-1"/>
          <w:sz w:val="21"/>
          <w:szCs w:val="21"/>
        </w:rPr>
        <w:t>O</w:t>
      </w:r>
      <w:r>
        <w:rPr>
          <w:rFonts w:cs="Arial" w:hAnsi="Arial" w:eastAsia="Arial" w:ascii="Arial"/>
          <w:color w:val="151315"/>
          <w:spacing w:val="0"/>
          <w:w w:val="111"/>
          <w:position w:val="-1"/>
          <w:sz w:val="21"/>
          <w:szCs w:val="21"/>
        </w:rPr>
        <w:t>b</w:t>
      </w:r>
      <w:r>
        <w:rPr>
          <w:rFonts w:cs="Arial" w:hAnsi="Arial" w:eastAsia="Arial" w:ascii="Arial"/>
          <w:color w:val="151315"/>
          <w:spacing w:val="0"/>
          <w:w w:val="130"/>
          <w:position w:val="-1"/>
          <w:sz w:val="21"/>
          <w:szCs w:val="21"/>
        </w:rPr>
        <w:t>r</w:t>
      </w:r>
      <w:r>
        <w:rPr>
          <w:rFonts w:cs="Arial" w:hAnsi="Arial" w:eastAsia="Arial" w:ascii="Arial"/>
          <w:color w:val="151315"/>
          <w:spacing w:val="0"/>
          <w:w w:val="90"/>
          <w:position w:val="-1"/>
          <w:sz w:val="21"/>
          <w:szCs w:val="21"/>
        </w:rPr>
        <w:t>a</w:t>
      </w:r>
      <w:r>
        <w:rPr>
          <w:rFonts w:cs="Arial" w:hAnsi="Arial" w:eastAsia="Arial" w:ascii="Arial"/>
          <w:color w:val="151315"/>
          <w:spacing w:val="0"/>
          <w:w w:val="96"/>
          <w:position w:val="-1"/>
          <w:sz w:val="21"/>
          <w:szCs w:val="21"/>
        </w:rPr>
        <w:t>s</w:t>
      </w:r>
      <w:r>
        <w:rPr>
          <w:rFonts w:cs="Arial" w:hAnsi="Arial" w:eastAsia="Arial" w:ascii="Arial"/>
          <w:color w:val="151315"/>
          <w:spacing w:val="4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-1"/>
          <w:sz w:val="21"/>
          <w:szCs w:val="21"/>
        </w:rPr>
        <w:t>y</w:t>
      </w:r>
      <w:r>
        <w:rPr>
          <w:rFonts w:cs="Arial" w:hAnsi="Arial" w:eastAsia="Arial" w:ascii="Arial"/>
          <w:color w:val="151315"/>
          <w:spacing w:val="9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68"/>
          <w:position w:val="-1"/>
          <w:sz w:val="21"/>
          <w:szCs w:val="21"/>
        </w:rPr>
        <w:t>S</w:t>
      </w:r>
      <w:r>
        <w:rPr>
          <w:rFonts w:cs="Arial" w:hAnsi="Arial" w:eastAsia="Arial" w:ascii="Arial"/>
          <w:color w:val="151315"/>
          <w:spacing w:val="0"/>
          <w:w w:val="102"/>
          <w:position w:val="-1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0"/>
          <w:w w:val="123"/>
          <w:position w:val="-1"/>
          <w:sz w:val="21"/>
          <w:szCs w:val="21"/>
        </w:rPr>
        <w:t>r</w:t>
      </w:r>
      <w:r>
        <w:rPr>
          <w:rFonts w:cs="Arial" w:hAnsi="Arial" w:eastAsia="Arial" w:ascii="Arial"/>
          <w:color w:val="151315"/>
          <w:spacing w:val="0"/>
          <w:w w:val="109"/>
          <w:position w:val="-1"/>
          <w:sz w:val="21"/>
          <w:szCs w:val="21"/>
        </w:rPr>
        <w:t>v</w:t>
      </w:r>
      <w:r>
        <w:rPr>
          <w:rFonts w:cs="Arial" w:hAnsi="Arial" w:eastAsia="Arial" w:ascii="Arial"/>
          <w:color w:val="151315"/>
          <w:spacing w:val="0"/>
          <w:w w:val="102"/>
          <w:position w:val="-1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00"/>
          <w:position w:val="-1"/>
          <w:sz w:val="21"/>
          <w:szCs w:val="21"/>
        </w:rPr>
        <w:t>c</w:t>
      </w:r>
      <w:r>
        <w:rPr>
          <w:rFonts w:cs="Arial" w:hAnsi="Arial" w:eastAsia="Arial" w:ascii="Arial"/>
          <w:color w:val="151315"/>
          <w:spacing w:val="0"/>
          <w:w w:val="113"/>
          <w:position w:val="-1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15"/>
          <w:position w:val="-1"/>
          <w:sz w:val="21"/>
          <w:szCs w:val="21"/>
        </w:rPr>
        <w:t>o</w:t>
      </w:r>
      <w:r>
        <w:rPr>
          <w:rFonts w:cs="Arial" w:hAnsi="Arial" w:eastAsia="Arial" w:ascii="Arial"/>
          <w:color w:val="151315"/>
          <w:spacing w:val="0"/>
          <w:w w:val="91"/>
          <w:position w:val="-1"/>
          <w:sz w:val="21"/>
          <w:szCs w:val="21"/>
        </w:rPr>
        <w:t>s</w:t>
      </w:r>
      <w:r>
        <w:rPr>
          <w:rFonts w:cs="Arial" w:hAnsi="Arial" w:eastAsia="Arial" w:ascii="Arial"/>
          <w:color w:val="151315"/>
          <w:spacing w:val="19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75"/>
          <w:position w:val="-1"/>
          <w:sz w:val="21"/>
          <w:szCs w:val="21"/>
        </w:rPr>
        <w:t>P</w:t>
      </w:r>
      <w:r>
        <w:rPr>
          <w:rFonts w:cs="Arial" w:hAnsi="Arial" w:eastAsia="Arial" w:ascii="Arial"/>
          <w:color w:val="151315"/>
          <w:spacing w:val="0"/>
          <w:w w:val="106"/>
          <w:position w:val="-1"/>
          <w:sz w:val="21"/>
          <w:szCs w:val="21"/>
        </w:rPr>
        <w:t>u</w:t>
      </w:r>
      <w:r>
        <w:rPr>
          <w:rFonts w:cs="Arial" w:hAnsi="Arial" w:eastAsia="Arial" w:ascii="Arial"/>
          <w:color w:val="151315"/>
          <w:spacing w:val="0"/>
          <w:w w:val="115"/>
          <w:position w:val="-1"/>
          <w:sz w:val="21"/>
          <w:szCs w:val="21"/>
        </w:rPr>
        <w:t>b</w:t>
      </w:r>
      <w:r>
        <w:rPr>
          <w:rFonts w:cs="Arial" w:hAnsi="Arial" w:eastAsia="Arial" w:ascii="Arial"/>
          <w:color w:val="151315"/>
          <w:spacing w:val="0"/>
          <w:w w:val="45"/>
          <w:position w:val="-1"/>
          <w:sz w:val="21"/>
          <w:szCs w:val="21"/>
        </w:rPr>
        <w:t>l</w:t>
      </w:r>
      <w:r>
        <w:rPr>
          <w:rFonts w:cs="Arial" w:hAnsi="Arial" w:eastAsia="Arial" w:ascii="Arial"/>
          <w:color w:val="151315"/>
          <w:spacing w:val="0"/>
          <w:w w:val="123"/>
          <w:position w:val="-1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05"/>
          <w:position w:val="-1"/>
          <w:sz w:val="21"/>
          <w:szCs w:val="21"/>
        </w:rPr>
        <w:t>c</w:t>
      </w:r>
      <w:r>
        <w:rPr>
          <w:rFonts w:cs="Arial" w:hAnsi="Arial" w:eastAsia="Arial" w:ascii="Arial"/>
          <w:color w:val="151315"/>
          <w:spacing w:val="0"/>
          <w:w w:val="111"/>
          <w:position w:val="-1"/>
          <w:sz w:val="21"/>
          <w:szCs w:val="21"/>
        </w:rPr>
        <w:t>o</w:t>
      </w:r>
      <w:r>
        <w:rPr>
          <w:rFonts w:cs="Arial" w:hAnsi="Arial" w:eastAsia="Arial" w:ascii="Arial"/>
          <w:color w:val="151315"/>
          <w:spacing w:val="0"/>
          <w:w w:val="91"/>
          <w:position w:val="-1"/>
          <w:sz w:val="21"/>
          <w:szCs w:val="21"/>
        </w:rPr>
        <w:t>s</w:t>
      </w:r>
      <w:r>
        <w:rPr>
          <w:rFonts w:cs="Arial" w:hAnsi="Arial" w:eastAsia="Arial" w:ascii="Arial"/>
          <w:color w:val="151315"/>
          <w:spacing w:val="9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72"/>
          <w:position w:val="-1"/>
          <w:sz w:val="21"/>
          <w:szCs w:val="21"/>
        </w:rPr>
        <w:t>S</w:t>
      </w:r>
      <w:r>
        <w:rPr>
          <w:rFonts w:cs="Arial" w:hAnsi="Arial" w:eastAsia="Arial" w:ascii="Arial"/>
          <w:color w:val="151315"/>
          <w:spacing w:val="0"/>
          <w:w w:val="99"/>
          <w:position w:val="-1"/>
          <w:sz w:val="21"/>
          <w:szCs w:val="21"/>
        </w:rPr>
        <w:t>.</w:t>
      </w:r>
      <w:r>
        <w:rPr>
          <w:rFonts w:cs="Arial" w:hAnsi="Arial" w:eastAsia="Arial" w:ascii="Arial"/>
          <w:color w:val="151315"/>
          <w:spacing w:val="0"/>
          <w:w w:val="104"/>
          <w:position w:val="-1"/>
          <w:sz w:val="21"/>
          <w:szCs w:val="21"/>
        </w:rPr>
        <w:t>N</w:t>
      </w:r>
      <w:r>
        <w:rPr>
          <w:rFonts w:cs="Arial" w:hAnsi="Arial" w:eastAsia="Arial" w:ascii="Arial"/>
          <w:color w:val="151315"/>
          <w:spacing w:val="0"/>
          <w:w w:val="115"/>
          <w:position w:val="-1"/>
          <w:sz w:val="21"/>
          <w:szCs w:val="21"/>
        </w:rPr>
        <w:t>.</w:t>
      </w:r>
      <w:r>
        <w:rPr>
          <w:rFonts w:cs="Arial" w:hAnsi="Arial" w:eastAsia="Arial" w:ascii="Arial"/>
          <w:color w:val="151315"/>
          <w:spacing w:val="0"/>
          <w:w w:val="91"/>
          <w:position w:val="-1"/>
          <w:sz w:val="21"/>
          <w:szCs w:val="21"/>
        </w:rPr>
        <w:t>C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rFonts w:cs="Arial" w:hAnsi="Arial" w:eastAsia="Arial" w:ascii="Arial"/>
          <w:sz w:val="21"/>
          <w:szCs w:val="21"/>
        </w:rPr>
        <w:jc w:val="left"/>
        <w:spacing w:before="82"/>
        <w:ind w:left="2530"/>
      </w:pPr>
      <w:r>
        <w:br w:type="column"/>
      </w:r>
      <w:r>
        <w:rPr>
          <w:rFonts w:cs="Arial" w:hAnsi="Arial" w:eastAsia="Arial" w:ascii="Arial"/>
          <w:color w:val="151315"/>
          <w:spacing w:val="0"/>
          <w:w w:val="82"/>
          <w:sz w:val="21"/>
          <w:szCs w:val="21"/>
        </w:rPr>
        <w:t>3</w:t>
      </w:r>
      <w:r>
        <w:rPr>
          <w:rFonts w:cs="Arial" w:hAnsi="Arial" w:eastAsia="Arial" w:ascii="Arial"/>
          <w:color w:val="151315"/>
          <w:spacing w:val="0"/>
          <w:w w:val="82"/>
          <w:sz w:val="21"/>
          <w:szCs w:val="21"/>
        </w:rPr>
        <w:t>  </w:t>
      </w:r>
      <w:r>
        <w:rPr>
          <w:rFonts w:cs="Arial" w:hAnsi="Arial" w:eastAsia="Arial" w:ascii="Arial"/>
          <w:color w:val="151315"/>
          <w:spacing w:val="15"/>
          <w:w w:val="82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49"/>
          <w:sz w:val="21"/>
          <w:szCs w:val="21"/>
        </w:rPr>
        <w:t>.</w:t>
      </w:r>
      <w:r>
        <w:rPr>
          <w:rFonts w:cs="Arial" w:hAnsi="Arial" w:eastAsia="Arial" w:ascii="Arial"/>
          <w:color w:val="151315"/>
          <w:spacing w:val="0"/>
          <w:w w:val="109"/>
          <w:sz w:val="21"/>
          <w:szCs w:val="21"/>
        </w:rPr>
        <w:t>-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   </w:t>
      </w:r>
      <w:r>
        <w:rPr>
          <w:rFonts w:cs="Arial" w:hAnsi="Arial" w:eastAsia="Arial" w:ascii="Arial"/>
          <w:color w:val="151315"/>
          <w:spacing w:val="-26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99"/>
          <w:sz w:val="21"/>
          <w:szCs w:val="21"/>
        </w:rPr>
        <w:t>A</w:t>
      </w:r>
      <w:r>
        <w:rPr>
          <w:rFonts w:cs="Arial" w:hAnsi="Arial" w:eastAsia="Arial" w:ascii="Arial"/>
          <w:color w:val="151315"/>
          <w:spacing w:val="0"/>
          <w:w w:val="130"/>
          <w:sz w:val="21"/>
          <w:szCs w:val="21"/>
        </w:rPr>
        <w:t>r</w:t>
      </w:r>
      <w:r>
        <w:rPr>
          <w:rFonts w:cs="Arial" w:hAnsi="Arial" w:eastAsia="Arial" w:ascii="Arial"/>
          <w:color w:val="151315"/>
          <w:spacing w:val="0"/>
          <w:w w:val="123"/>
          <w:sz w:val="21"/>
          <w:szCs w:val="21"/>
        </w:rPr>
        <w:t>r</w:t>
      </w:r>
      <w:r>
        <w:rPr>
          <w:rFonts w:cs="Arial" w:hAnsi="Arial" w:eastAsia="Arial" w:ascii="Arial"/>
          <w:color w:val="151315"/>
          <w:spacing w:val="0"/>
          <w:w w:val="98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0"/>
          <w:w w:val="102"/>
          <w:sz w:val="21"/>
          <w:szCs w:val="21"/>
        </w:rPr>
        <w:t>n</w:t>
      </w:r>
      <w:r>
        <w:rPr>
          <w:rFonts w:cs="Arial" w:hAnsi="Arial" w:eastAsia="Arial" w:ascii="Arial"/>
          <w:color w:val="151315"/>
          <w:spacing w:val="0"/>
          <w:w w:val="115"/>
          <w:sz w:val="21"/>
          <w:szCs w:val="21"/>
        </w:rPr>
        <w:t>d</w:t>
      </w:r>
      <w:r>
        <w:rPr>
          <w:rFonts w:cs="Arial" w:hAnsi="Arial" w:eastAsia="Arial" w:ascii="Arial"/>
          <w:color w:val="151315"/>
          <w:spacing w:val="0"/>
          <w:w w:val="98"/>
          <w:sz w:val="21"/>
          <w:szCs w:val="21"/>
        </w:rPr>
        <w:t>a</w:t>
      </w:r>
      <w:r>
        <w:rPr>
          <w:rFonts w:cs="Arial" w:hAnsi="Arial" w:eastAsia="Arial" w:ascii="Arial"/>
          <w:color w:val="151315"/>
          <w:spacing w:val="0"/>
          <w:w w:val="112"/>
          <w:sz w:val="21"/>
          <w:szCs w:val="21"/>
        </w:rPr>
        <w:t>m</w:t>
      </w:r>
      <w:r>
        <w:rPr>
          <w:rFonts w:cs="Arial" w:hAnsi="Arial" w:eastAsia="Arial" w:ascii="Arial"/>
          <w:color w:val="151315"/>
          <w:spacing w:val="0"/>
          <w:w w:val="123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11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0"/>
          <w:w w:val="106"/>
          <w:sz w:val="21"/>
          <w:szCs w:val="21"/>
        </w:rPr>
        <w:t>n</w:t>
      </w:r>
      <w:r>
        <w:rPr>
          <w:rFonts w:cs="Arial" w:hAnsi="Arial" w:eastAsia="Arial" w:ascii="Arial"/>
          <w:color w:val="151315"/>
          <w:spacing w:val="0"/>
          <w:w w:val="148"/>
          <w:sz w:val="21"/>
          <w:szCs w:val="21"/>
        </w:rPr>
        <w:t>t</w:t>
      </w:r>
      <w:r>
        <w:rPr>
          <w:rFonts w:cs="Arial" w:hAnsi="Arial" w:eastAsia="Arial" w:ascii="Arial"/>
          <w:color w:val="151315"/>
          <w:spacing w:val="0"/>
          <w:w w:val="115"/>
          <w:sz w:val="21"/>
          <w:szCs w:val="21"/>
        </w:rPr>
        <w:t>o</w:t>
      </w:r>
      <w:r>
        <w:rPr>
          <w:rFonts w:cs="Arial" w:hAnsi="Arial" w:eastAsia="Arial" w:ascii="Arial"/>
          <w:color w:val="151315"/>
          <w:spacing w:val="1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71"/>
          <w:sz w:val="21"/>
          <w:szCs w:val="21"/>
        </w:rPr>
        <w:t>F</w:t>
      </w:r>
      <w:r>
        <w:rPr>
          <w:rFonts w:cs="Arial" w:hAnsi="Arial" w:eastAsia="Arial" w:ascii="Arial"/>
          <w:color w:val="151315"/>
          <w:spacing w:val="0"/>
          <w:w w:val="113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11"/>
          <w:sz w:val="21"/>
          <w:szCs w:val="21"/>
        </w:rPr>
        <w:t>n</w:t>
      </w:r>
      <w:r>
        <w:rPr>
          <w:rFonts w:cs="Arial" w:hAnsi="Arial" w:eastAsia="Arial" w:ascii="Arial"/>
          <w:color w:val="151315"/>
          <w:spacing w:val="0"/>
          <w:w w:val="102"/>
          <w:sz w:val="21"/>
          <w:szCs w:val="21"/>
        </w:rPr>
        <w:t>a</w:t>
      </w:r>
      <w:r>
        <w:rPr>
          <w:rFonts w:cs="Arial" w:hAnsi="Arial" w:eastAsia="Arial" w:ascii="Arial"/>
          <w:color w:val="151315"/>
          <w:spacing w:val="0"/>
          <w:w w:val="111"/>
          <w:sz w:val="21"/>
          <w:szCs w:val="21"/>
        </w:rPr>
        <w:t>n</w:t>
      </w:r>
      <w:r>
        <w:rPr>
          <w:rFonts w:cs="Arial" w:hAnsi="Arial" w:eastAsia="Arial" w:ascii="Arial"/>
          <w:color w:val="151315"/>
          <w:spacing w:val="0"/>
          <w:w w:val="109"/>
          <w:sz w:val="21"/>
          <w:szCs w:val="21"/>
        </w:rPr>
        <w:t>c</w:t>
      </w:r>
      <w:r>
        <w:rPr>
          <w:rFonts w:cs="Arial" w:hAnsi="Arial" w:eastAsia="Arial" w:ascii="Arial"/>
          <w:color w:val="151315"/>
          <w:spacing w:val="0"/>
          <w:w w:val="102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11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0"/>
          <w:w w:val="130"/>
          <w:sz w:val="21"/>
          <w:szCs w:val="21"/>
        </w:rPr>
        <w:t>r</w:t>
      </w:r>
      <w:r>
        <w:rPr>
          <w:rFonts w:cs="Arial" w:hAnsi="Arial" w:eastAsia="Arial" w:ascii="Arial"/>
          <w:color w:val="151315"/>
          <w:spacing w:val="0"/>
          <w:w w:val="106"/>
          <w:sz w:val="21"/>
          <w:szCs w:val="21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21"/>
          <w:szCs w:val="21"/>
        </w:rPr>
      </w:r>
    </w:p>
    <w:p>
      <w:pPr>
        <w:rPr>
          <w:rFonts w:cs="Arial" w:hAnsi="Arial" w:eastAsia="Arial" w:ascii="Arial"/>
          <w:sz w:val="21"/>
          <w:szCs w:val="21"/>
        </w:rPr>
        <w:jc w:val="left"/>
        <w:spacing w:before="51"/>
        <w:sectPr>
          <w:pgSz w:w="15860" w:h="12240" w:orient="landscape"/>
          <w:pgMar w:top="1040" w:bottom="280" w:left="680" w:right="540"/>
          <w:cols w:num="2" w:equalWidth="off">
            <w:col w:w="4889" w:space="3614"/>
            <w:col w:w="6137"/>
          </w:cols>
        </w:sectPr>
      </w:pP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N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M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B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RE</w:t>
      </w:r>
      <w:r>
        <w:rPr>
          <w:rFonts w:cs="Arial" w:hAnsi="Arial" w:eastAsia="Arial" w:ascii="Arial"/>
          <w:color w:val="151315"/>
          <w:spacing w:val="18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D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L</w:t>
      </w:r>
      <w:r>
        <w:rPr>
          <w:rFonts w:cs="Arial" w:hAnsi="Arial" w:eastAsia="Arial" w:ascii="Arial"/>
          <w:color w:val="151315"/>
          <w:spacing w:val="6"/>
          <w:w w:val="9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C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R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D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R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: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  </w:t>
      </w:r>
      <w:r>
        <w:rPr>
          <w:rFonts w:cs="Arial" w:hAnsi="Arial" w:eastAsia="Arial" w:ascii="Arial"/>
          <w:color w:val="151315"/>
          <w:spacing w:val="1"/>
          <w:w w:val="9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78"/>
          <w:sz w:val="21"/>
          <w:szCs w:val="21"/>
        </w:rPr>
        <w:t>B</w:t>
      </w:r>
      <w:r>
        <w:rPr>
          <w:rFonts w:cs="Arial" w:hAnsi="Arial" w:eastAsia="Arial" w:ascii="Arial"/>
          <w:color w:val="151315"/>
          <w:spacing w:val="0"/>
          <w:w w:val="94"/>
          <w:sz w:val="21"/>
          <w:szCs w:val="21"/>
        </w:rPr>
        <w:t>a</w:t>
      </w:r>
      <w:r>
        <w:rPr>
          <w:rFonts w:cs="Arial" w:hAnsi="Arial" w:eastAsia="Arial" w:ascii="Arial"/>
          <w:color w:val="151315"/>
          <w:spacing w:val="0"/>
          <w:w w:val="115"/>
          <w:sz w:val="21"/>
          <w:szCs w:val="21"/>
        </w:rPr>
        <w:t>n</w:t>
      </w:r>
      <w:r>
        <w:rPr>
          <w:rFonts w:cs="Arial" w:hAnsi="Arial" w:eastAsia="Arial" w:ascii="Arial"/>
          <w:color w:val="151315"/>
          <w:spacing w:val="0"/>
          <w:w w:val="105"/>
          <w:sz w:val="21"/>
          <w:szCs w:val="21"/>
        </w:rPr>
        <w:t>c</w:t>
      </w:r>
      <w:r>
        <w:rPr>
          <w:rFonts w:cs="Arial" w:hAnsi="Arial" w:eastAsia="Arial" w:ascii="Arial"/>
          <w:color w:val="151315"/>
          <w:spacing w:val="0"/>
          <w:w w:val="106"/>
          <w:sz w:val="21"/>
          <w:szCs w:val="21"/>
        </w:rPr>
        <w:t>o</w:t>
      </w:r>
      <w:r>
        <w:rPr>
          <w:rFonts w:cs="Arial" w:hAnsi="Arial" w:eastAsia="Arial" w:ascii="Arial"/>
          <w:color w:val="151315"/>
          <w:spacing w:val="1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85"/>
          <w:sz w:val="21"/>
          <w:szCs w:val="21"/>
        </w:rPr>
        <w:t>N</w:t>
      </w:r>
      <w:r>
        <w:rPr>
          <w:rFonts w:cs="Arial" w:hAnsi="Arial" w:eastAsia="Arial" w:ascii="Arial"/>
          <w:color w:val="151315"/>
          <w:spacing w:val="0"/>
          <w:w w:val="102"/>
          <w:sz w:val="21"/>
          <w:szCs w:val="21"/>
        </w:rPr>
        <w:t>a</w:t>
      </w:r>
      <w:r>
        <w:rPr>
          <w:rFonts w:cs="Arial" w:hAnsi="Arial" w:eastAsia="Arial" w:ascii="Arial"/>
          <w:color w:val="151315"/>
          <w:spacing w:val="0"/>
          <w:w w:val="105"/>
          <w:sz w:val="21"/>
          <w:szCs w:val="21"/>
        </w:rPr>
        <w:t>c</w:t>
      </w:r>
      <w:r>
        <w:rPr>
          <w:rFonts w:cs="Arial" w:hAnsi="Arial" w:eastAsia="Arial" w:ascii="Arial"/>
          <w:color w:val="151315"/>
          <w:spacing w:val="0"/>
          <w:w w:val="113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15"/>
          <w:sz w:val="21"/>
          <w:szCs w:val="21"/>
        </w:rPr>
        <w:t>o</w:t>
      </w:r>
      <w:r>
        <w:rPr>
          <w:rFonts w:cs="Arial" w:hAnsi="Arial" w:eastAsia="Arial" w:ascii="Arial"/>
          <w:color w:val="151315"/>
          <w:spacing w:val="0"/>
          <w:w w:val="102"/>
          <w:sz w:val="21"/>
          <w:szCs w:val="21"/>
        </w:rPr>
        <w:t>na</w:t>
      </w:r>
      <w:r>
        <w:rPr>
          <w:rFonts w:cs="Arial" w:hAnsi="Arial" w:eastAsia="Arial" w:ascii="Arial"/>
          <w:color w:val="151315"/>
          <w:spacing w:val="0"/>
          <w:w w:val="49"/>
          <w:sz w:val="21"/>
          <w:szCs w:val="21"/>
        </w:rPr>
        <w:t>l</w:t>
      </w:r>
      <w:r>
        <w:rPr>
          <w:rFonts w:cs="Arial" w:hAnsi="Arial" w:eastAsia="Arial" w:ascii="Arial"/>
          <w:color w:val="151315"/>
          <w:spacing w:val="1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d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15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91"/>
          <w:sz w:val="21"/>
          <w:szCs w:val="21"/>
        </w:rPr>
        <w:t>O</w:t>
      </w:r>
      <w:r>
        <w:rPr>
          <w:rFonts w:cs="Arial" w:hAnsi="Arial" w:eastAsia="Arial" w:ascii="Arial"/>
          <w:color w:val="151315"/>
          <w:spacing w:val="0"/>
          <w:w w:val="111"/>
          <w:sz w:val="21"/>
          <w:szCs w:val="21"/>
        </w:rPr>
        <w:t>b</w:t>
      </w:r>
      <w:r>
        <w:rPr>
          <w:rFonts w:cs="Arial" w:hAnsi="Arial" w:eastAsia="Arial" w:ascii="Arial"/>
          <w:color w:val="151315"/>
          <w:spacing w:val="0"/>
          <w:w w:val="130"/>
          <w:sz w:val="21"/>
          <w:szCs w:val="21"/>
        </w:rPr>
        <w:t>r</w:t>
      </w:r>
      <w:r>
        <w:rPr>
          <w:rFonts w:cs="Arial" w:hAnsi="Arial" w:eastAsia="Arial" w:ascii="Arial"/>
          <w:color w:val="151315"/>
          <w:spacing w:val="0"/>
          <w:w w:val="94"/>
          <w:sz w:val="21"/>
          <w:szCs w:val="21"/>
        </w:rPr>
        <w:t>a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s</w:t>
      </w:r>
      <w:r>
        <w:rPr>
          <w:rFonts w:cs="Arial" w:hAnsi="Arial" w:eastAsia="Arial" w:ascii="Arial"/>
          <w:color w:val="151315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y</w:t>
      </w:r>
      <w:r>
        <w:rPr>
          <w:rFonts w:cs="Arial" w:hAnsi="Arial" w:eastAsia="Arial" w:ascii="Arial"/>
          <w:color w:val="151315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72"/>
          <w:sz w:val="21"/>
          <w:szCs w:val="21"/>
        </w:rPr>
        <w:t>S</w:t>
      </w:r>
      <w:r>
        <w:rPr>
          <w:rFonts w:cs="Arial" w:hAnsi="Arial" w:eastAsia="Arial" w:ascii="Arial"/>
          <w:color w:val="151315"/>
          <w:spacing w:val="0"/>
          <w:w w:val="102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0"/>
          <w:w w:val="130"/>
          <w:sz w:val="21"/>
          <w:szCs w:val="21"/>
        </w:rPr>
        <w:t>r</w:t>
      </w:r>
      <w:r>
        <w:rPr>
          <w:rFonts w:cs="Arial" w:hAnsi="Arial" w:eastAsia="Arial" w:ascii="Arial"/>
          <w:color w:val="151315"/>
          <w:spacing w:val="0"/>
          <w:w w:val="109"/>
          <w:sz w:val="21"/>
          <w:szCs w:val="21"/>
        </w:rPr>
        <w:t>v</w:t>
      </w:r>
      <w:r>
        <w:rPr>
          <w:rFonts w:cs="Arial" w:hAnsi="Arial" w:eastAsia="Arial" w:ascii="Arial"/>
          <w:color w:val="151315"/>
          <w:spacing w:val="0"/>
          <w:w w:val="113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05"/>
          <w:sz w:val="21"/>
          <w:szCs w:val="21"/>
        </w:rPr>
        <w:t>c</w:t>
      </w:r>
      <w:r>
        <w:rPr>
          <w:rFonts w:cs="Arial" w:hAnsi="Arial" w:eastAsia="Arial" w:ascii="Arial"/>
          <w:color w:val="151315"/>
          <w:spacing w:val="0"/>
          <w:w w:val="102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19"/>
          <w:sz w:val="21"/>
          <w:szCs w:val="21"/>
        </w:rPr>
        <w:t>o</w:t>
      </w:r>
      <w:r>
        <w:rPr>
          <w:rFonts w:cs="Arial" w:hAnsi="Arial" w:eastAsia="Arial" w:ascii="Arial"/>
          <w:color w:val="4C4B4C"/>
          <w:spacing w:val="0"/>
          <w:w w:val="41"/>
          <w:sz w:val="21"/>
          <w:szCs w:val="21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1"/>
          <w:szCs w:val="21"/>
        </w:rPr>
      </w:r>
    </w:p>
    <w:p>
      <w:pPr>
        <w:rPr>
          <w:sz w:val="18"/>
          <w:szCs w:val="18"/>
        </w:rPr>
        <w:jc w:val="left"/>
        <w:spacing w:before="8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ind w:left="294" w:right="-59"/>
      </w:pPr>
      <w:r>
        <w:rPr>
          <w:rFonts w:cs="Times New Roman" w:hAnsi="Times New Roman" w:eastAsia="Times New Roman" w:ascii="Times New Roman"/>
          <w:color w:val="151315"/>
          <w:w w:val="96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151315"/>
          <w:w w:val="110"/>
          <w:sz w:val="26"/>
          <w:szCs w:val="26"/>
        </w:rPr>
        <w:t>2,</w:t>
      </w:r>
      <w:r>
        <w:rPr>
          <w:rFonts w:cs="Times New Roman" w:hAnsi="Times New Roman" w:eastAsia="Times New Roman" w:ascii="Times New Roman"/>
          <w:color w:val="151315"/>
          <w:w w:val="107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151315"/>
          <w:w w:val="114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151315"/>
          <w:w w:val="107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151315"/>
          <w:w w:val="110"/>
          <w:sz w:val="26"/>
          <w:szCs w:val="26"/>
        </w:rPr>
        <w:t>,9</w:t>
      </w:r>
      <w:r>
        <w:rPr>
          <w:rFonts w:cs="Times New Roman" w:hAnsi="Times New Roman" w:eastAsia="Times New Roman" w:ascii="Times New Roman"/>
          <w:color w:val="151315"/>
          <w:w w:val="107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151315"/>
          <w:w w:val="110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151315"/>
          <w:w w:val="103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151315"/>
          <w:w w:val="114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151315"/>
          <w:w w:val="107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0000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21"/>
          <w:szCs w:val="21"/>
        </w:rPr>
        <w:jc w:val="left"/>
        <w:spacing w:before="70"/>
        <w:ind w:left="730"/>
      </w:pPr>
      <w:r>
        <w:br w:type="column"/>
      </w:r>
      <w:r>
        <w:rPr>
          <w:rFonts w:cs="Arial" w:hAnsi="Arial" w:eastAsia="Arial" w:ascii="Arial"/>
          <w:color w:val="151315"/>
          <w:w w:val="70"/>
          <w:sz w:val="19"/>
          <w:szCs w:val="19"/>
        </w:rPr>
        <w:t>F</w:t>
      </w:r>
      <w:r>
        <w:rPr>
          <w:rFonts w:cs="Arial" w:hAnsi="Arial" w:eastAsia="Arial" w:ascii="Arial"/>
          <w:color w:val="151315"/>
          <w:w w:val="87"/>
          <w:sz w:val="19"/>
          <w:szCs w:val="19"/>
        </w:rPr>
        <w:t>EC</w:t>
      </w:r>
      <w:r>
        <w:rPr>
          <w:rFonts w:cs="Arial" w:hAnsi="Arial" w:eastAsia="Arial" w:ascii="Arial"/>
          <w:color w:val="151315"/>
          <w:w w:val="94"/>
          <w:sz w:val="19"/>
          <w:szCs w:val="19"/>
        </w:rPr>
        <w:t>H</w:t>
      </w:r>
      <w:r>
        <w:rPr>
          <w:rFonts w:cs="Arial" w:hAnsi="Arial" w:eastAsia="Arial" w:ascii="Arial"/>
          <w:color w:val="151315"/>
          <w:w w:val="117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10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DE</w:t>
      </w:r>
      <w:r>
        <w:rPr>
          <w:rFonts w:cs="Arial" w:hAnsi="Arial" w:eastAsia="Arial" w:ascii="Arial"/>
          <w:color w:val="151315"/>
          <w:spacing w:val="-19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63"/>
          <w:sz w:val="19"/>
          <w:szCs w:val="19"/>
        </w:rPr>
        <w:t>I</w:t>
      </w:r>
      <w:r>
        <w:rPr>
          <w:rFonts w:cs="Arial" w:hAnsi="Arial" w:eastAsia="Arial" w:ascii="Arial"/>
          <w:color w:val="151315"/>
          <w:spacing w:val="0"/>
          <w:w w:val="108"/>
          <w:sz w:val="19"/>
          <w:szCs w:val="19"/>
        </w:rPr>
        <w:t>N</w:t>
      </w:r>
      <w:r>
        <w:rPr>
          <w:rFonts w:cs="Arial" w:hAnsi="Arial" w:eastAsia="Arial" w:ascii="Arial"/>
          <w:color w:val="151315"/>
          <w:spacing w:val="0"/>
          <w:w w:val="118"/>
          <w:sz w:val="19"/>
          <w:szCs w:val="19"/>
        </w:rPr>
        <w:t>I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C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I</w:t>
      </w:r>
      <w:r>
        <w:rPr>
          <w:rFonts w:cs="Arial" w:hAnsi="Arial" w:eastAsia="Arial" w:ascii="Arial"/>
          <w:color w:val="151315"/>
          <w:spacing w:val="0"/>
          <w:w w:val="107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: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          </w:t>
      </w:r>
      <w:r>
        <w:rPr>
          <w:rFonts w:cs="Arial" w:hAnsi="Arial" w:eastAsia="Arial" w:ascii="Arial"/>
          <w:color w:val="151315"/>
          <w:spacing w:val="11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6"/>
          <w:sz w:val="21"/>
          <w:szCs w:val="21"/>
        </w:rPr>
        <w:t>1</w:t>
      </w:r>
      <w:r>
        <w:rPr>
          <w:rFonts w:cs="Arial" w:hAnsi="Arial" w:eastAsia="Arial" w:ascii="Arial"/>
          <w:color w:val="151315"/>
          <w:spacing w:val="0"/>
          <w:w w:val="96"/>
          <w:sz w:val="21"/>
          <w:szCs w:val="21"/>
        </w:rPr>
        <w:t>8</w:t>
      </w:r>
      <w:r>
        <w:rPr>
          <w:rFonts w:cs="Arial" w:hAnsi="Arial" w:eastAsia="Arial" w:ascii="Arial"/>
          <w:color w:val="151315"/>
          <w:spacing w:val="12"/>
          <w:w w:val="96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d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113"/>
          <w:sz w:val="21"/>
          <w:szCs w:val="21"/>
        </w:rPr>
        <w:t>j</w:t>
      </w:r>
      <w:r>
        <w:rPr>
          <w:rFonts w:cs="Arial" w:hAnsi="Arial" w:eastAsia="Arial" w:ascii="Arial"/>
          <w:color w:val="151315"/>
          <w:spacing w:val="0"/>
          <w:w w:val="111"/>
          <w:sz w:val="21"/>
          <w:szCs w:val="21"/>
        </w:rPr>
        <w:t>u</w:t>
      </w:r>
      <w:r>
        <w:rPr>
          <w:rFonts w:cs="Arial" w:hAnsi="Arial" w:eastAsia="Arial" w:ascii="Arial"/>
          <w:color w:val="151315"/>
          <w:spacing w:val="0"/>
          <w:w w:val="49"/>
          <w:sz w:val="21"/>
          <w:szCs w:val="21"/>
        </w:rPr>
        <w:t>l</w:t>
      </w:r>
      <w:r>
        <w:rPr>
          <w:rFonts w:cs="Arial" w:hAnsi="Arial" w:eastAsia="Arial" w:ascii="Arial"/>
          <w:color w:val="151315"/>
          <w:spacing w:val="0"/>
          <w:w w:val="133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19"/>
          <w:sz w:val="21"/>
          <w:szCs w:val="21"/>
        </w:rPr>
        <w:t>o</w:t>
      </w:r>
      <w:r>
        <w:rPr>
          <w:rFonts w:cs="Arial" w:hAnsi="Arial" w:eastAsia="Arial" w:ascii="Arial"/>
          <w:color w:val="151315"/>
          <w:spacing w:val="9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d</w:t>
      </w:r>
      <w:r>
        <w:rPr>
          <w:rFonts w:cs="Arial" w:hAnsi="Arial" w:eastAsia="Arial" w:ascii="Arial"/>
          <w:color w:val="151315"/>
          <w:spacing w:val="0"/>
          <w:w w:val="100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14"/>
          <w:w w:val="100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86"/>
          <w:sz w:val="21"/>
          <w:szCs w:val="21"/>
        </w:rPr>
        <w:t>2</w:t>
      </w:r>
      <w:r>
        <w:rPr>
          <w:rFonts w:cs="Arial" w:hAnsi="Arial" w:eastAsia="Arial" w:ascii="Arial"/>
          <w:color w:val="151315"/>
          <w:spacing w:val="0"/>
          <w:w w:val="111"/>
          <w:sz w:val="21"/>
          <w:szCs w:val="21"/>
        </w:rPr>
        <w:t>0</w:t>
      </w:r>
      <w:r>
        <w:rPr>
          <w:rFonts w:cs="Arial" w:hAnsi="Arial" w:eastAsia="Arial" w:ascii="Arial"/>
          <w:color w:val="151315"/>
          <w:spacing w:val="0"/>
          <w:w w:val="98"/>
          <w:sz w:val="21"/>
          <w:szCs w:val="21"/>
        </w:rPr>
        <w:t>1</w:t>
      </w:r>
      <w:r>
        <w:rPr>
          <w:rFonts w:cs="Arial" w:hAnsi="Arial" w:eastAsia="Arial" w:ascii="Arial"/>
          <w:color w:val="151315"/>
          <w:spacing w:val="0"/>
          <w:w w:val="106"/>
          <w:sz w:val="21"/>
          <w:szCs w:val="21"/>
        </w:rPr>
        <w:t>6</w:t>
      </w:r>
      <w:r>
        <w:rPr>
          <w:rFonts w:cs="Arial" w:hAnsi="Arial" w:eastAsia="Arial" w:ascii="Arial"/>
          <w:color w:val="000000"/>
          <w:spacing w:val="0"/>
          <w:w w:val="100"/>
          <w:sz w:val="21"/>
          <w:szCs w:val="21"/>
        </w:rPr>
      </w:r>
    </w:p>
    <w:p>
      <w:pPr>
        <w:rPr>
          <w:rFonts w:cs="Arial" w:hAnsi="Arial" w:eastAsia="Arial" w:ascii="Arial"/>
          <w:sz w:val="21"/>
          <w:szCs w:val="21"/>
        </w:rPr>
        <w:jc w:val="left"/>
        <w:spacing w:before="65" w:lineRule="exact" w:line="220"/>
        <w:ind w:right="-51"/>
      </w:pPr>
      <w:r>
        <w:rPr>
          <w:rFonts w:cs="Arial" w:hAnsi="Arial" w:eastAsia="Arial" w:ascii="Arial"/>
          <w:color w:val="151315"/>
          <w:w w:val="70"/>
          <w:position w:val="-1"/>
          <w:sz w:val="19"/>
          <w:szCs w:val="19"/>
        </w:rPr>
        <w:t>F</w:t>
      </w:r>
      <w:r>
        <w:rPr>
          <w:rFonts w:cs="Arial" w:hAnsi="Arial" w:eastAsia="Arial" w:ascii="Arial"/>
          <w:color w:val="151315"/>
          <w:w w:val="87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151315"/>
          <w:w w:val="83"/>
          <w:position w:val="-1"/>
          <w:sz w:val="19"/>
          <w:szCs w:val="19"/>
        </w:rPr>
        <w:t>C</w:t>
      </w:r>
      <w:r>
        <w:rPr>
          <w:rFonts w:cs="Arial" w:hAnsi="Arial" w:eastAsia="Arial" w:ascii="Arial"/>
          <w:color w:val="151315"/>
          <w:w w:val="90"/>
          <w:position w:val="-1"/>
          <w:sz w:val="19"/>
          <w:szCs w:val="19"/>
        </w:rPr>
        <w:t>H</w:t>
      </w:r>
      <w:r>
        <w:rPr>
          <w:rFonts w:cs="Arial" w:hAnsi="Arial" w:eastAsia="Arial" w:ascii="Arial"/>
          <w:color w:val="151315"/>
          <w:w w:val="117"/>
          <w:position w:val="-1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15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84"/>
          <w:position w:val="-1"/>
          <w:sz w:val="19"/>
          <w:szCs w:val="19"/>
        </w:rPr>
        <w:t>D</w:t>
      </w:r>
      <w:r>
        <w:rPr>
          <w:rFonts w:cs="Arial" w:hAnsi="Arial" w:eastAsia="Arial" w:ascii="Arial"/>
          <w:color w:val="151315"/>
          <w:spacing w:val="0"/>
          <w:w w:val="84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16"/>
          <w:w w:val="84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8"/>
          <w:position w:val="-1"/>
          <w:sz w:val="19"/>
          <w:szCs w:val="19"/>
        </w:rPr>
        <w:t>V</w:t>
      </w:r>
      <w:r>
        <w:rPr>
          <w:rFonts w:cs="Arial" w:hAnsi="Arial" w:eastAsia="Arial" w:ascii="Arial"/>
          <w:color w:val="151315"/>
          <w:spacing w:val="0"/>
          <w:w w:val="83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0"/>
          <w:w w:val="104"/>
          <w:position w:val="-1"/>
          <w:sz w:val="19"/>
          <w:szCs w:val="19"/>
        </w:rPr>
        <w:t>N</w:t>
      </w:r>
      <w:r>
        <w:rPr>
          <w:rFonts w:cs="Arial" w:hAnsi="Arial" w:eastAsia="Arial" w:ascii="Arial"/>
          <w:color w:val="151315"/>
          <w:spacing w:val="0"/>
          <w:w w:val="90"/>
          <w:position w:val="-1"/>
          <w:sz w:val="19"/>
          <w:szCs w:val="19"/>
        </w:rPr>
        <w:t>C</w:t>
      </w:r>
      <w:r>
        <w:rPr>
          <w:rFonts w:cs="Arial" w:hAnsi="Arial" w:eastAsia="Arial" w:ascii="Arial"/>
          <w:color w:val="151315"/>
          <w:spacing w:val="0"/>
          <w:w w:val="91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151315"/>
          <w:spacing w:val="0"/>
          <w:w w:val="121"/>
          <w:position w:val="-1"/>
          <w:sz w:val="19"/>
          <w:szCs w:val="19"/>
        </w:rPr>
        <w:t>M</w:t>
      </w:r>
      <w:r>
        <w:rPr>
          <w:rFonts w:cs="Arial" w:hAnsi="Arial" w:eastAsia="Arial" w:ascii="Arial"/>
          <w:color w:val="151315"/>
          <w:spacing w:val="0"/>
          <w:w w:val="118"/>
          <w:position w:val="-1"/>
          <w:sz w:val="19"/>
          <w:szCs w:val="19"/>
        </w:rPr>
        <w:t>I</w:t>
      </w:r>
      <w:r>
        <w:rPr>
          <w:rFonts w:cs="Arial" w:hAnsi="Arial" w:eastAsia="Arial" w:ascii="Arial"/>
          <w:color w:val="151315"/>
          <w:spacing w:val="0"/>
          <w:w w:val="87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0"/>
          <w:w w:val="104"/>
          <w:position w:val="-1"/>
          <w:sz w:val="19"/>
          <w:szCs w:val="19"/>
        </w:rPr>
        <w:t>N</w:t>
      </w:r>
      <w:r>
        <w:rPr>
          <w:rFonts w:cs="Arial" w:hAnsi="Arial" w:eastAsia="Arial" w:ascii="Arial"/>
          <w:color w:val="151315"/>
          <w:spacing w:val="0"/>
          <w:w w:val="107"/>
          <w:position w:val="-1"/>
          <w:sz w:val="19"/>
          <w:szCs w:val="19"/>
        </w:rPr>
        <w:t>T</w:t>
      </w:r>
      <w:r>
        <w:rPr>
          <w:rFonts w:cs="Arial" w:hAnsi="Arial" w:eastAsia="Arial" w:ascii="Arial"/>
          <w:color w:val="151315"/>
          <w:spacing w:val="0"/>
          <w:w w:val="94"/>
          <w:position w:val="-1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118"/>
          <w:position w:val="-1"/>
          <w:sz w:val="19"/>
          <w:szCs w:val="19"/>
        </w:rPr>
        <w:t>:</w:t>
      </w:r>
      <w:r>
        <w:rPr>
          <w:rFonts w:cs="Arial" w:hAnsi="Arial" w:eastAsia="Arial" w:ascii="Arial"/>
          <w:color w:val="151315"/>
          <w:spacing w:val="0"/>
          <w:w w:val="100"/>
          <w:position w:val="-1"/>
          <w:sz w:val="19"/>
          <w:szCs w:val="19"/>
        </w:rPr>
        <w:t>    </w:t>
      </w:r>
      <w:r>
        <w:rPr>
          <w:rFonts w:cs="Arial" w:hAnsi="Arial" w:eastAsia="Arial" w:ascii="Arial"/>
          <w:color w:val="151315"/>
          <w:spacing w:val="25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-1"/>
          <w:sz w:val="21"/>
          <w:szCs w:val="21"/>
        </w:rPr>
        <w:t>3</w:t>
      </w:r>
      <w:r>
        <w:rPr>
          <w:rFonts w:cs="Arial" w:hAnsi="Arial" w:eastAsia="Arial" w:ascii="Arial"/>
          <w:color w:val="151315"/>
          <w:spacing w:val="3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-1"/>
          <w:sz w:val="21"/>
          <w:szCs w:val="21"/>
        </w:rPr>
        <w:t>d</w:t>
      </w:r>
      <w:r>
        <w:rPr>
          <w:rFonts w:cs="Arial" w:hAnsi="Arial" w:eastAsia="Arial" w:ascii="Arial"/>
          <w:color w:val="151315"/>
          <w:spacing w:val="0"/>
          <w:w w:val="100"/>
          <w:position w:val="-1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14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77"/>
          <w:position w:val="-1"/>
          <w:sz w:val="21"/>
          <w:szCs w:val="21"/>
        </w:rPr>
        <w:t>s</w:t>
      </w:r>
      <w:r>
        <w:rPr>
          <w:rFonts w:cs="Arial" w:hAnsi="Arial" w:eastAsia="Arial" w:ascii="Arial"/>
          <w:color w:val="151315"/>
          <w:spacing w:val="0"/>
          <w:w w:val="102"/>
          <w:position w:val="-1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0"/>
          <w:w w:val="111"/>
          <w:position w:val="-1"/>
          <w:sz w:val="21"/>
          <w:szCs w:val="21"/>
        </w:rPr>
        <w:t>p</w:t>
      </w:r>
      <w:r>
        <w:rPr>
          <w:rFonts w:cs="Arial" w:hAnsi="Arial" w:eastAsia="Arial" w:ascii="Arial"/>
          <w:color w:val="151315"/>
          <w:spacing w:val="0"/>
          <w:w w:val="140"/>
          <w:position w:val="-1"/>
          <w:sz w:val="21"/>
          <w:szCs w:val="21"/>
        </w:rPr>
        <w:t>t</w:t>
      </w:r>
      <w:r>
        <w:rPr>
          <w:rFonts w:cs="Arial" w:hAnsi="Arial" w:eastAsia="Arial" w:ascii="Arial"/>
          <w:color w:val="151315"/>
          <w:spacing w:val="0"/>
          <w:w w:val="123"/>
          <w:position w:val="-1"/>
          <w:sz w:val="21"/>
          <w:szCs w:val="21"/>
        </w:rPr>
        <w:t>i</w:t>
      </w:r>
      <w:r>
        <w:rPr>
          <w:rFonts w:cs="Arial" w:hAnsi="Arial" w:eastAsia="Arial" w:ascii="Arial"/>
          <w:color w:val="151315"/>
          <w:spacing w:val="0"/>
          <w:w w:val="106"/>
          <w:position w:val="-1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0"/>
          <w:w w:val="109"/>
          <w:position w:val="-1"/>
          <w:sz w:val="21"/>
          <w:szCs w:val="21"/>
        </w:rPr>
        <w:t>m</w:t>
      </w:r>
      <w:r>
        <w:rPr>
          <w:rFonts w:cs="Arial" w:hAnsi="Arial" w:eastAsia="Arial" w:ascii="Arial"/>
          <w:color w:val="151315"/>
          <w:spacing w:val="0"/>
          <w:w w:val="115"/>
          <w:position w:val="-1"/>
          <w:sz w:val="21"/>
          <w:szCs w:val="21"/>
        </w:rPr>
        <w:t>b</w:t>
      </w:r>
      <w:r>
        <w:rPr>
          <w:rFonts w:cs="Arial" w:hAnsi="Arial" w:eastAsia="Arial" w:ascii="Arial"/>
          <w:color w:val="151315"/>
          <w:spacing w:val="0"/>
          <w:w w:val="130"/>
          <w:position w:val="-1"/>
          <w:sz w:val="21"/>
          <w:szCs w:val="21"/>
        </w:rPr>
        <w:t>r</w:t>
      </w:r>
      <w:r>
        <w:rPr>
          <w:rFonts w:cs="Arial" w:hAnsi="Arial" w:eastAsia="Arial" w:ascii="Arial"/>
          <w:color w:val="151315"/>
          <w:spacing w:val="0"/>
          <w:w w:val="98"/>
          <w:position w:val="-1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14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-1"/>
          <w:sz w:val="21"/>
          <w:szCs w:val="21"/>
        </w:rPr>
        <w:t>d</w:t>
      </w:r>
      <w:r>
        <w:rPr>
          <w:rFonts w:cs="Arial" w:hAnsi="Arial" w:eastAsia="Arial" w:ascii="Arial"/>
          <w:color w:val="151315"/>
          <w:spacing w:val="0"/>
          <w:w w:val="100"/>
          <w:position w:val="-1"/>
          <w:sz w:val="21"/>
          <w:szCs w:val="21"/>
        </w:rPr>
        <w:t>e</w:t>
      </w:r>
      <w:r>
        <w:rPr>
          <w:rFonts w:cs="Arial" w:hAnsi="Arial" w:eastAsia="Arial" w:ascii="Arial"/>
          <w:color w:val="151315"/>
          <w:spacing w:val="15"/>
          <w:w w:val="100"/>
          <w:position w:val="-1"/>
          <w:sz w:val="21"/>
          <w:szCs w:val="21"/>
        </w:rPr>
        <w:t> </w:t>
      </w:r>
      <w:r>
        <w:rPr>
          <w:rFonts w:cs="Arial" w:hAnsi="Arial" w:eastAsia="Arial" w:ascii="Arial"/>
          <w:color w:val="151315"/>
          <w:spacing w:val="0"/>
          <w:w w:val="86"/>
          <w:position w:val="-1"/>
          <w:sz w:val="21"/>
          <w:szCs w:val="21"/>
        </w:rPr>
        <w:t>2</w:t>
      </w:r>
      <w:r>
        <w:rPr>
          <w:rFonts w:cs="Arial" w:hAnsi="Arial" w:eastAsia="Arial" w:ascii="Arial"/>
          <w:color w:val="151315"/>
          <w:spacing w:val="0"/>
          <w:w w:val="106"/>
          <w:position w:val="-1"/>
          <w:sz w:val="21"/>
          <w:szCs w:val="21"/>
        </w:rPr>
        <w:t>0</w:t>
      </w:r>
      <w:r>
        <w:rPr>
          <w:rFonts w:cs="Arial" w:hAnsi="Arial" w:eastAsia="Arial" w:ascii="Arial"/>
          <w:color w:val="151315"/>
          <w:spacing w:val="0"/>
          <w:w w:val="102"/>
          <w:position w:val="-1"/>
          <w:sz w:val="21"/>
          <w:szCs w:val="21"/>
        </w:rPr>
        <w:t>1</w:t>
      </w:r>
      <w:r>
        <w:rPr>
          <w:rFonts w:cs="Arial" w:hAnsi="Arial" w:eastAsia="Arial" w:ascii="Arial"/>
          <w:color w:val="151315"/>
          <w:spacing w:val="0"/>
          <w:w w:val="111"/>
          <w:position w:val="-1"/>
          <w:sz w:val="21"/>
          <w:szCs w:val="21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sz w:val="20"/>
          <w:szCs w:val="20"/>
        </w:rPr>
        <w:jc w:val="left"/>
        <w:spacing w:before="19"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ind w:right="-49"/>
      </w:pP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M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N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T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45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0"/>
          <w:sz w:val="19"/>
          <w:szCs w:val="19"/>
        </w:rPr>
        <w:t>D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I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SP</w:t>
      </w:r>
      <w:r>
        <w:rPr>
          <w:rFonts w:cs="Arial" w:hAnsi="Arial" w:eastAsia="Arial" w:ascii="Arial"/>
          <w:color w:val="151315"/>
          <w:spacing w:val="0"/>
          <w:w w:val="101"/>
          <w:sz w:val="19"/>
          <w:szCs w:val="19"/>
        </w:rPr>
        <w:t>U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0"/>
          <w:w w:val="83"/>
          <w:sz w:val="19"/>
          <w:szCs w:val="19"/>
        </w:rPr>
        <w:t>S</w:t>
      </w:r>
      <w:r>
        <w:rPr>
          <w:rFonts w:cs="Arial" w:hAnsi="Arial" w:eastAsia="Arial" w:ascii="Arial"/>
          <w:color w:val="151315"/>
          <w:spacing w:val="0"/>
          <w:w w:val="99"/>
          <w:sz w:val="19"/>
          <w:szCs w:val="19"/>
        </w:rPr>
        <w:t>T</w:t>
      </w:r>
      <w:r>
        <w:rPr>
          <w:rFonts w:cs="Arial" w:hAnsi="Arial" w:eastAsia="Arial" w:ascii="Arial"/>
          <w:color w:val="151315"/>
          <w:spacing w:val="0"/>
          <w:w w:val="94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109"/>
          <w:sz w:val="19"/>
          <w:szCs w:val="19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17"/>
          <w:szCs w:val="17"/>
        </w:rPr>
        <w:jc w:val="left"/>
        <w:spacing w:before="8"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ind w:right="-59"/>
      </w:pPr>
      <w:r>
        <w:rPr>
          <w:rFonts w:cs="Times New Roman" w:hAnsi="Times New Roman" w:eastAsia="Times New Roman" w:ascii="Times New Roman"/>
          <w:color w:val="151315"/>
          <w:w w:val="96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151315"/>
          <w:w w:val="107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151315"/>
          <w:w w:val="110"/>
          <w:sz w:val="26"/>
          <w:szCs w:val="26"/>
        </w:rPr>
        <w:t>2,</w:t>
      </w:r>
      <w:r>
        <w:rPr>
          <w:rFonts w:cs="Times New Roman" w:hAnsi="Times New Roman" w:eastAsia="Times New Roman" w:ascii="Times New Roman"/>
          <w:color w:val="151315"/>
          <w:w w:val="107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151315"/>
          <w:w w:val="114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151315"/>
          <w:w w:val="110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151315"/>
          <w:w w:val="103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151315"/>
          <w:w w:val="110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151315"/>
          <w:w w:val="107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151315"/>
          <w:w w:val="114"/>
          <w:sz w:val="26"/>
          <w:szCs w:val="26"/>
        </w:rPr>
        <w:t>7</w:t>
      </w:r>
      <w:r>
        <w:rPr>
          <w:rFonts w:cs="Times New Roman" w:hAnsi="Times New Roman" w:eastAsia="Times New Roman" w:ascii="Times New Roman"/>
          <w:color w:val="151315"/>
          <w:w w:val="103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151315"/>
          <w:w w:val="118"/>
          <w:sz w:val="26"/>
          <w:szCs w:val="26"/>
        </w:rPr>
        <w:t>7</w:t>
      </w:r>
      <w:r>
        <w:rPr>
          <w:rFonts w:cs="Times New Roman" w:hAnsi="Times New Roman" w:eastAsia="Times New Roman" w:ascii="Times New Roman"/>
          <w:color w:val="151315"/>
          <w:w w:val="114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0000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before="94"/>
        <w:ind w:right="151"/>
      </w:pPr>
      <w:r>
        <w:br w:type="column"/>
      </w:r>
      <w:r>
        <w:rPr>
          <w:rFonts w:cs="Arial" w:hAnsi="Arial" w:eastAsia="Arial" w:ascii="Arial"/>
          <w:color w:val="151315"/>
          <w:spacing w:val="0"/>
          <w:w w:val="31"/>
          <w:sz w:val="19"/>
          <w:szCs w:val="19"/>
        </w:rPr>
        <w:t>1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before="84" w:lineRule="exact" w:line="200"/>
        <w:ind w:left="-49" w:right="156"/>
        <w:sectPr>
          <w:type w:val="continuous"/>
          <w:pgSz w:w="15860" w:h="12240" w:orient="landscape"/>
          <w:pgMar w:top="740" w:bottom="0" w:left="680" w:right="540"/>
          <w:cols w:num="5" w:equalWidth="off">
            <w:col w:w="1917" w:space="662"/>
            <w:col w:w="5070" w:space="1320"/>
            <w:col w:w="1887" w:space="470"/>
            <w:col w:w="1781" w:space="604"/>
            <w:col w:w="929"/>
          </w:cols>
        </w:sectPr>
      </w:pPr>
      <w:r>
        <w:rPr>
          <w:rFonts w:cs="Arial" w:hAnsi="Arial" w:eastAsia="Arial" w:ascii="Arial"/>
          <w:color w:val="151315"/>
          <w:w w:val="70"/>
          <w:sz w:val="19"/>
          <w:szCs w:val="19"/>
        </w:rPr>
        <w:t>F</w:t>
      </w:r>
      <w:r>
        <w:rPr>
          <w:rFonts w:cs="Arial" w:hAnsi="Arial" w:eastAsia="Arial" w:ascii="Arial"/>
          <w:color w:val="151315"/>
          <w:w w:val="87"/>
          <w:sz w:val="19"/>
          <w:szCs w:val="19"/>
        </w:rPr>
        <w:t>EC</w:t>
      </w:r>
      <w:r>
        <w:rPr>
          <w:rFonts w:cs="Arial" w:hAnsi="Arial" w:eastAsia="Arial" w:ascii="Arial"/>
          <w:color w:val="151315"/>
          <w:w w:val="97"/>
          <w:sz w:val="19"/>
          <w:szCs w:val="19"/>
        </w:rPr>
        <w:t>H</w:t>
      </w:r>
      <w:r>
        <w:rPr>
          <w:rFonts w:cs="Arial" w:hAnsi="Arial" w:eastAsia="Arial" w:ascii="Arial"/>
          <w:color w:val="151315"/>
          <w:w w:val="113"/>
          <w:sz w:val="19"/>
          <w:szCs w:val="19"/>
        </w:rPr>
        <w:t>A</w:t>
      </w:r>
      <w:r>
        <w:rPr>
          <w:rFonts w:cs="Arial" w:hAnsi="Arial" w:eastAsia="Arial" w:ascii="Arial"/>
          <w:color w:val="C1C1C4"/>
          <w:w w:val="45"/>
          <w:sz w:val="19"/>
          <w:szCs w:val="19"/>
        </w:rPr>
        <w:t>.</w:t>
      </w:r>
      <w:r>
        <w:rPr>
          <w:rFonts w:cs="Arial" w:hAnsi="Arial" w:eastAsia="Arial" w:ascii="Arial"/>
          <w:color w:val="151315"/>
          <w:w w:val="107"/>
          <w:sz w:val="19"/>
          <w:szCs w:val="19"/>
        </w:rPr>
        <w:t>O</w:t>
      </w:r>
      <w:r>
        <w:rPr>
          <w:rFonts w:cs="Arial" w:hAnsi="Arial" w:eastAsia="Arial" w:ascii="Arial"/>
          <w:color w:val="000000"/>
          <w:w w:val="10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61" w:lineRule="auto" w:line="287"/>
        <w:ind w:left="141" w:right="1167" w:hanging="5"/>
      </w:pPr>
      <w:r>
        <w:pict>
          <v:shape type="#_x0000_t75" style="position:absolute;margin-left:40.322pt;margin-top:38.3849pt;width:718.116pt;height:32.6272pt;mso-position-horizontal-relative:page;mso-position-vertical-relative:page;z-index:-889">
            <v:imagedata o:title="" r:id="rId14"/>
          </v:shape>
        </w:pict>
      </w:r>
      <w:r>
        <w:pict>
          <v:shape type="#_x0000_t75" style="position:absolute;margin-left:39.362pt;margin-top:37.0787pt;width:720.996pt;height:279.25pt;mso-position-horizontal-relative:page;mso-position-vertical-relative:paragraph;z-index:-890">
            <v:imagedata o:title="" r:id="rId15"/>
          </v:shape>
        </w:pict>
      </w:r>
      <w:r>
        <w:rPr>
          <w:rFonts w:cs="Arial" w:hAnsi="Arial" w:eastAsia="Arial" w:ascii="Arial"/>
          <w:color w:val="151315"/>
          <w:spacing w:val="0"/>
          <w:w w:val="72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25"/>
          <w:w w:val="72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2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0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1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7</w:t>
      </w:r>
      <w:r>
        <w:rPr>
          <w:rFonts w:cs="Arial" w:hAnsi="Arial" w:eastAsia="Arial" w:ascii="Arial"/>
          <w:color w:val="151315"/>
          <w:spacing w:val="23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7"/>
          <w:w w:val="10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C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R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T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20"/>
          <w:w w:val="9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P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L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Z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:</w:t>
      </w:r>
      <w:r>
        <w:rPr>
          <w:rFonts w:cs="Arial" w:hAnsi="Arial" w:eastAsia="Arial" w:ascii="Arial"/>
          <w:color w:val="151315"/>
          <w:spacing w:val="0"/>
          <w:w w:val="91"/>
          <w:sz w:val="19"/>
          <w:szCs w:val="19"/>
        </w:rPr>
        <w:t>                                           </w:t>
      </w:r>
      <w:r>
        <w:rPr>
          <w:rFonts w:cs="Arial" w:hAnsi="Arial" w:eastAsia="Arial" w:ascii="Arial"/>
          <w:color w:val="151315"/>
          <w:spacing w:val="16"/>
          <w:w w:val="91"/>
          <w:sz w:val="19"/>
          <w:szCs w:val="19"/>
        </w:rPr>
        <w:t> 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8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8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151315"/>
          <w:spacing w:val="0"/>
          <w:w w:val="108"/>
          <w:position w:val="3"/>
          <w:sz w:val="26"/>
          <w:szCs w:val="26"/>
        </w:rPr>
        <w:t>                                    </w:t>
      </w:r>
      <w:r>
        <w:rPr>
          <w:rFonts w:cs="Times New Roman" w:hAnsi="Times New Roman" w:eastAsia="Times New Roman" w:ascii="Times New Roman"/>
          <w:color w:val="151315"/>
          <w:spacing w:val="49"/>
          <w:w w:val="108"/>
          <w:position w:val="3"/>
          <w:sz w:val="26"/>
          <w:szCs w:val="26"/>
        </w:rPr>
        <w:t> </w:t>
      </w:r>
      <w:r>
        <w:rPr>
          <w:rFonts w:cs="Arial" w:hAnsi="Arial" w:eastAsia="Arial" w:ascii="Arial"/>
          <w:color w:val="151315"/>
          <w:spacing w:val="0"/>
          <w:w w:val="72"/>
          <w:position w:val="1"/>
          <w:sz w:val="19"/>
          <w:szCs w:val="19"/>
        </w:rPr>
        <w:t>S</w:t>
      </w:r>
      <w:r>
        <w:rPr>
          <w:rFonts w:cs="Arial" w:hAnsi="Arial" w:eastAsia="Arial" w:ascii="Arial"/>
          <w:color w:val="151315"/>
          <w:spacing w:val="0"/>
          <w:w w:val="110"/>
          <w:position w:val="1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0"/>
          <w:w w:val="95"/>
          <w:position w:val="1"/>
          <w:sz w:val="19"/>
          <w:szCs w:val="19"/>
        </w:rPr>
        <w:t>L</w:t>
      </w:r>
      <w:r>
        <w:rPr>
          <w:rFonts w:cs="Arial" w:hAnsi="Arial" w:eastAsia="Arial" w:ascii="Arial"/>
          <w:color w:val="151315"/>
          <w:spacing w:val="0"/>
          <w:w w:val="94"/>
          <w:position w:val="1"/>
          <w:sz w:val="19"/>
          <w:szCs w:val="19"/>
        </w:rPr>
        <w:t>D</w:t>
      </w:r>
      <w:r>
        <w:rPr>
          <w:rFonts w:cs="Arial" w:hAnsi="Arial" w:eastAsia="Arial" w:ascii="Arial"/>
          <w:color w:val="151315"/>
          <w:spacing w:val="0"/>
          <w:w w:val="104"/>
          <w:position w:val="1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5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L</w:t>
      </w:r>
      <w:r>
        <w:rPr>
          <w:rFonts w:cs="Arial" w:hAnsi="Arial" w:eastAsia="Arial" w:ascii="Arial"/>
          <w:color w:val="151315"/>
          <w:spacing w:val="2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3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1</w:t>
      </w:r>
      <w:r>
        <w:rPr>
          <w:rFonts w:cs="Arial" w:hAnsi="Arial" w:eastAsia="Arial" w:ascii="Arial"/>
          <w:color w:val="151315"/>
          <w:spacing w:val="18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DE</w:t>
      </w:r>
      <w:r>
        <w:rPr>
          <w:rFonts w:cs="Arial" w:hAnsi="Arial" w:eastAsia="Arial" w:ascii="Arial"/>
          <w:color w:val="151315"/>
          <w:spacing w:val="-19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87"/>
          <w:position w:val="1"/>
          <w:sz w:val="19"/>
          <w:szCs w:val="19"/>
        </w:rPr>
        <w:t>D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I</w:t>
      </w:r>
      <w:r>
        <w:rPr>
          <w:rFonts w:cs="Arial" w:hAnsi="Arial" w:eastAsia="Arial" w:ascii="Arial"/>
          <w:color w:val="151315"/>
          <w:spacing w:val="0"/>
          <w:w w:val="94"/>
          <w:position w:val="1"/>
          <w:sz w:val="19"/>
          <w:szCs w:val="19"/>
        </w:rPr>
        <w:t>C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I</w:t>
      </w:r>
      <w:r>
        <w:rPr>
          <w:rFonts w:cs="Arial" w:hAnsi="Arial" w:eastAsia="Arial" w:ascii="Arial"/>
          <w:color w:val="151315"/>
          <w:spacing w:val="0"/>
          <w:w w:val="83"/>
          <w:position w:val="1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0"/>
          <w:w w:val="121"/>
          <w:position w:val="1"/>
          <w:sz w:val="19"/>
          <w:szCs w:val="19"/>
        </w:rPr>
        <w:t>M</w:t>
      </w:r>
      <w:r>
        <w:rPr>
          <w:rFonts w:cs="Arial" w:hAnsi="Arial" w:eastAsia="Arial" w:ascii="Arial"/>
          <w:color w:val="151315"/>
          <w:spacing w:val="0"/>
          <w:w w:val="102"/>
          <w:position w:val="1"/>
          <w:sz w:val="19"/>
          <w:szCs w:val="19"/>
        </w:rPr>
        <w:t>B</w:t>
      </w:r>
      <w:r>
        <w:rPr>
          <w:rFonts w:cs="Arial" w:hAnsi="Arial" w:eastAsia="Arial" w:ascii="Arial"/>
          <w:color w:val="151315"/>
          <w:spacing w:val="0"/>
          <w:w w:val="90"/>
          <w:position w:val="1"/>
          <w:sz w:val="19"/>
          <w:szCs w:val="19"/>
        </w:rPr>
        <w:t>R</w:t>
      </w:r>
      <w:r>
        <w:rPr>
          <w:rFonts w:cs="Arial" w:hAnsi="Arial" w:eastAsia="Arial" w:ascii="Arial"/>
          <w:color w:val="151315"/>
          <w:spacing w:val="0"/>
          <w:w w:val="83"/>
          <w:position w:val="1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19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88"/>
          <w:position w:val="1"/>
          <w:sz w:val="19"/>
          <w:szCs w:val="19"/>
        </w:rPr>
        <w:t>D</w:t>
      </w:r>
      <w:r>
        <w:rPr>
          <w:rFonts w:cs="Arial" w:hAnsi="Arial" w:eastAsia="Arial" w:ascii="Arial"/>
          <w:color w:val="151315"/>
          <w:spacing w:val="0"/>
          <w:w w:val="88"/>
          <w:position w:val="1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14"/>
          <w:w w:val="88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5"/>
          <w:position w:val="1"/>
          <w:sz w:val="19"/>
          <w:szCs w:val="19"/>
        </w:rPr>
        <w:t>2</w:t>
      </w:r>
      <w:r>
        <w:rPr>
          <w:rFonts w:cs="Arial" w:hAnsi="Arial" w:eastAsia="Arial" w:ascii="Arial"/>
          <w:color w:val="151315"/>
          <w:spacing w:val="0"/>
          <w:w w:val="75"/>
          <w:position w:val="1"/>
          <w:sz w:val="19"/>
          <w:szCs w:val="19"/>
        </w:rPr>
        <w:t>:0</w:t>
      </w:r>
      <w:r>
        <w:rPr>
          <w:rFonts w:cs="Arial" w:hAnsi="Arial" w:eastAsia="Arial" w:ascii="Arial"/>
          <w:color w:val="151315"/>
          <w:spacing w:val="0"/>
          <w:w w:val="99"/>
          <w:position w:val="1"/>
          <w:sz w:val="19"/>
          <w:szCs w:val="19"/>
        </w:rPr>
        <w:t>1</w:t>
      </w:r>
      <w:r>
        <w:rPr>
          <w:rFonts w:cs="Arial" w:hAnsi="Arial" w:eastAsia="Arial" w:ascii="Arial"/>
          <w:color w:val="151315"/>
          <w:spacing w:val="0"/>
          <w:w w:val="104"/>
          <w:position w:val="1"/>
          <w:sz w:val="19"/>
          <w:szCs w:val="19"/>
        </w:rPr>
        <w:t>7</w:t>
      </w:r>
      <w:r>
        <w:rPr>
          <w:rFonts w:cs="Arial" w:hAnsi="Arial" w:eastAsia="Arial" w:ascii="Arial"/>
          <w:color w:val="151315"/>
          <w:spacing w:val="10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8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76"/>
          <w:position w:val="1"/>
          <w:sz w:val="19"/>
          <w:szCs w:val="19"/>
        </w:rPr>
        <w:t>C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87"/>
          <w:position w:val="1"/>
          <w:sz w:val="19"/>
          <w:szCs w:val="19"/>
        </w:rPr>
        <w:t>R</w:t>
      </w:r>
      <w:r>
        <w:rPr>
          <w:rFonts w:cs="Arial" w:hAnsi="Arial" w:eastAsia="Arial" w:ascii="Arial"/>
          <w:color w:val="151315"/>
          <w:spacing w:val="0"/>
          <w:w w:val="103"/>
          <w:position w:val="1"/>
          <w:sz w:val="19"/>
          <w:szCs w:val="19"/>
        </w:rPr>
        <w:t>T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10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83"/>
          <w:position w:val="1"/>
          <w:sz w:val="19"/>
          <w:szCs w:val="19"/>
        </w:rPr>
        <w:t>P</w:t>
      </w:r>
      <w:r>
        <w:rPr>
          <w:rFonts w:cs="Arial" w:hAnsi="Arial" w:eastAsia="Arial" w:ascii="Arial"/>
          <w:color w:val="151315"/>
          <w:spacing w:val="0"/>
          <w:w w:val="86"/>
          <w:position w:val="1"/>
          <w:sz w:val="19"/>
          <w:szCs w:val="19"/>
        </w:rPr>
        <w:t>L</w:t>
      </w:r>
      <w:r>
        <w:rPr>
          <w:rFonts w:cs="Arial" w:hAnsi="Arial" w:eastAsia="Arial" w:ascii="Arial"/>
          <w:color w:val="151315"/>
          <w:spacing w:val="0"/>
          <w:w w:val="110"/>
          <w:position w:val="1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0"/>
          <w:w w:val="91"/>
          <w:position w:val="1"/>
          <w:sz w:val="19"/>
          <w:szCs w:val="19"/>
        </w:rPr>
        <w:t>Z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109"/>
          <w:position w:val="1"/>
          <w:sz w:val="19"/>
          <w:szCs w:val="19"/>
        </w:rPr>
        <w:t>:</w:t>
      </w:r>
      <w:r>
        <w:rPr>
          <w:rFonts w:cs="Arial" w:hAnsi="Arial" w:eastAsia="Arial" w:ascii="Arial"/>
          <w:color w:val="151315"/>
          <w:spacing w:val="0"/>
          <w:w w:val="109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72"/>
          <w:position w:val="0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25"/>
          <w:w w:val="72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0"/>
          <w:sz w:val="19"/>
          <w:szCs w:val="19"/>
        </w:rPr>
        <w:t>2</w:t>
      </w:r>
      <w:r>
        <w:rPr>
          <w:rFonts w:cs="Arial" w:hAnsi="Arial" w:eastAsia="Arial" w:ascii="Arial"/>
          <w:color w:val="151315"/>
          <w:spacing w:val="0"/>
          <w:w w:val="100"/>
          <w:position w:val="0"/>
          <w:sz w:val="19"/>
          <w:szCs w:val="19"/>
        </w:rPr>
        <w:t>0</w:t>
      </w:r>
      <w:r>
        <w:rPr>
          <w:rFonts w:cs="Arial" w:hAnsi="Arial" w:eastAsia="Arial" w:ascii="Arial"/>
          <w:color w:val="151315"/>
          <w:spacing w:val="0"/>
          <w:w w:val="100"/>
          <w:position w:val="0"/>
          <w:sz w:val="19"/>
          <w:szCs w:val="19"/>
        </w:rPr>
        <w:t>1</w:t>
      </w:r>
      <w:r>
        <w:rPr>
          <w:rFonts w:cs="Arial" w:hAnsi="Arial" w:eastAsia="Arial" w:ascii="Arial"/>
          <w:color w:val="151315"/>
          <w:spacing w:val="0"/>
          <w:w w:val="100"/>
          <w:position w:val="0"/>
          <w:sz w:val="19"/>
          <w:szCs w:val="19"/>
        </w:rPr>
        <w:t>7</w:t>
      </w:r>
      <w:r>
        <w:rPr>
          <w:rFonts w:cs="Arial" w:hAnsi="Arial" w:eastAsia="Arial" w:ascii="Arial"/>
          <w:color w:val="151315"/>
          <w:spacing w:val="23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0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12"/>
          <w:w w:val="100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3"/>
          <w:position w:val="0"/>
          <w:sz w:val="19"/>
          <w:szCs w:val="19"/>
        </w:rPr>
        <w:t>LAR</w:t>
      </w:r>
      <w:r>
        <w:rPr>
          <w:rFonts w:cs="Arial" w:hAnsi="Arial" w:eastAsia="Arial" w:ascii="Arial"/>
          <w:color w:val="151315"/>
          <w:spacing w:val="0"/>
          <w:w w:val="93"/>
          <w:position w:val="0"/>
          <w:sz w:val="19"/>
          <w:szCs w:val="19"/>
        </w:rPr>
        <w:t>G</w:t>
      </w:r>
      <w:r>
        <w:rPr>
          <w:rFonts w:cs="Arial" w:hAnsi="Arial" w:eastAsia="Arial" w:ascii="Arial"/>
          <w:color w:val="151315"/>
          <w:spacing w:val="0"/>
          <w:w w:val="93"/>
          <w:position w:val="0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16"/>
          <w:w w:val="93"/>
          <w:position w:val="0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3"/>
          <w:position w:val="0"/>
          <w:sz w:val="19"/>
          <w:szCs w:val="19"/>
        </w:rPr>
        <w:t>P</w:t>
      </w:r>
      <w:r>
        <w:rPr>
          <w:rFonts w:cs="Arial" w:hAnsi="Arial" w:eastAsia="Arial" w:ascii="Arial"/>
          <w:color w:val="151315"/>
          <w:spacing w:val="0"/>
          <w:w w:val="93"/>
          <w:position w:val="0"/>
          <w:sz w:val="19"/>
          <w:szCs w:val="19"/>
        </w:rPr>
        <w:t>LA</w:t>
      </w:r>
      <w:r>
        <w:rPr>
          <w:rFonts w:cs="Arial" w:hAnsi="Arial" w:eastAsia="Arial" w:ascii="Arial"/>
          <w:color w:val="151315"/>
          <w:spacing w:val="0"/>
          <w:w w:val="93"/>
          <w:position w:val="0"/>
          <w:sz w:val="19"/>
          <w:szCs w:val="19"/>
        </w:rPr>
        <w:t>Z</w:t>
      </w:r>
      <w:r>
        <w:rPr>
          <w:rFonts w:cs="Arial" w:hAnsi="Arial" w:eastAsia="Arial" w:ascii="Arial"/>
          <w:color w:val="151315"/>
          <w:spacing w:val="0"/>
          <w:w w:val="93"/>
          <w:position w:val="0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93"/>
          <w:position w:val="0"/>
          <w:sz w:val="19"/>
          <w:szCs w:val="19"/>
        </w:rPr>
        <w:t>:</w:t>
      </w:r>
      <w:r>
        <w:rPr>
          <w:rFonts w:cs="Arial" w:hAnsi="Arial" w:eastAsia="Arial" w:ascii="Arial"/>
          <w:color w:val="151315"/>
          <w:spacing w:val="0"/>
          <w:w w:val="93"/>
          <w:position w:val="0"/>
          <w:sz w:val="19"/>
          <w:szCs w:val="19"/>
        </w:rPr>
        <w:t>                                                  </w:t>
      </w:r>
      <w:r>
        <w:rPr>
          <w:rFonts w:cs="Arial" w:hAnsi="Arial" w:eastAsia="Arial" w:ascii="Arial"/>
          <w:color w:val="151315"/>
          <w:spacing w:val="3"/>
          <w:w w:val="93"/>
          <w:position w:val="0"/>
          <w:sz w:val="19"/>
          <w:szCs w:val="19"/>
        </w:rPr>
        <w:t> </w:t>
      </w:r>
      <w:r>
        <w:rPr>
          <w:rFonts w:cs="Times New Roman" w:hAnsi="Times New Roman" w:eastAsia="Times New Roman" w:ascii="Times New Roman"/>
          <w:color w:val="151315"/>
          <w:spacing w:val="0"/>
          <w:w w:val="100"/>
          <w:position w:val="2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color w:val="151315"/>
          <w:spacing w:val="0"/>
          <w:w w:val="100"/>
          <w:position w:val="2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151315"/>
          <w:spacing w:val="0"/>
          <w:w w:val="100"/>
          <w:position w:val="2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151315"/>
          <w:spacing w:val="0"/>
          <w:w w:val="100"/>
          <w:position w:val="2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151315"/>
          <w:spacing w:val="0"/>
          <w:w w:val="100"/>
          <w:position w:val="2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151315"/>
          <w:spacing w:val="0"/>
          <w:w w:val="100"/>
          <w:position w:val="2"/>
          <w:sz w:val="26"/>
          <w:szCs w:val="26"/>
        </w:rPr>
        <w:t>                                              </w:t>
      </w:r>
      <w:r>
        <w:rPr>
          <w:rFonts w:cs="Times New Roman" w:hAnsi="Times New Roman" w:eastAsia="Times New Roman" w:ascii="Times New Roman"/>
          <w:color w:val="151315"/>
          <w:spacing w:val="26"/>
          <w:w w:val="100"/>
          <w:position w:val="2"/>
          <w:sz w:val="26"/>
          <w:szCs w:val="26"/>
        </w:rPr>
        <w:t> </w:t>
      </w:r>
      <w:r>
        <w:rPr>
          <w:rFonts w:cs="Arial" w:hAnsi="Arial" w:eastAsia="Arial" w:ascii="Arial"/>
          <w:color w:val="151315"/>
          <w:spacing w:val="0"/>
          <w:w w:val="75"/>
          <w:position w:val="1"/>
          <w:sz w:val="19"/>
          <w:szCs w:val="19"/>
        </w:rPr>
        <w:t>S</w:t>
      </w:r>
      <w:r>
        <w:rPr>
          <w:rFonts w:cs="Arial" w:hAnsi="Arial" w:eastAsia="Arial" w:ascii="Arial"/>
          <w:color w:val="151315"/>
          <w:spacing w:val="0"/>
          <w:w w:val="110"/>
          <w:position w:val="1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0"/>
          <w:w w:val="90"/>
          <w:position w:val="1"/>
          <w:sz w:val="19"/>
          <w:szCs w:val="19"/>
        </w:rPr>
        <w:t>L</w:t>
      </w:r>
      <w:r>
        <w:rPr>
          <w:rFonts w:cs="Arial" w:hAnsi="Arial" w:eastAsia="Arial" w:ascii="Arial"/>
          <w:color w:val="151315"/>
          <w:spacing w:val="0"/>
          <w:w w:val="97"/>
          <w:position w:val="1"/>
          <w:sz w:val="19"/>
          <w:szCs w:val="19"/>
        </w:rPr>
        <w:t>D</w:t>
      </w:r>
      <w:r>
        <w:rPr>
          <w:rFonts w:cs="Arial" w:hAnsi="Arial" w:eastAsia="Arial" w:ascii="Arial"/>
          <w:color w:val="151315"/>
          <w:spacing w:val="0"/>
          <w:w w:val="104"/>
          <w:position w:val="1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5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L</w:t>
      </w:r>
      <w:r>
        <w:rPr>
          <w:rFonts w:cs="Arial" w:hAnsi="Arial" w:eastAsia="Arial" w:ascii="Arial"/>
          <w:color w:val="151315"/>
          <w:spacing w:val="2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3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1</w:t>
      </w:r>
      <w:r>
        <w:rPr>
          <w:rFonts w:cs="Arial" w:hAnsi="Arial" w:eastAsia="Arial" w:ascii="Arial"/>
          <w:color w:val="151315"/>
          <w:spacing w:val="14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D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-15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0"/>
          <w:position w:val="1"/>
          <w:sz w:val="19"/>
          <w:szCs w:val="19"/>
        </w:rPr>
        <w:t>D</w:t>
      </w:r>
      <w:r>
        <w:rPr>
          <w:rFonts w:cs="Arial" w:hAnsi="Arial" w:eastAsia="Arial" w:ascii="Arial"/>
          <w:color w:val="151315"/>
          <w:spacing w:val="0"/>
          <w:w w:val="91"/>
          <w:position w:val="1"/>
          <w:sz w:val="19"/>
          <w:szCs w:val="19"/>
        </w:rPr>
        <w:t>I</w:t>
      </w:r>
      <w:r>
        <w:rPr>
          <w:rFonts w:cs="Arial" w:hAnsi="Arial" w:eastAsia="Arial" w:ascii="Arial"/>
          <w:color w:val="151315"/>
          <w:spacing w:val="0"/>
          <w:w w:val="94"/>
          <w:position w:val="1"/>
          <w:sz w:val="19"/>
          <w:szCs w:val="19"/>
        </w:rPr>
        <w:t>C</w:t>
      </w:r>
      <w:r>
        <w:rPr>
          <w:rFonts w:cs="Arial" w:hAnsi="Arial" w:eastAsia="Arial" w:ascii="Arial"/>
          <w:color w:val="151315"/>
          <w:spacing w:val="0"/>
          <w:w w:val="91"/>
          <w:position w:val="1"/>
          <w:sz w:val="19"/>
          <w:szCs w:val="19"/>
        </w:rPr>
        <w:t>I</w:t>
      </w:r>
      <w:r>
        <w:rPr>
          <w:rFonts w:cs="Arial" w:hAnsi="Arial" w:eastAsia="Arial" w:ascii="Arial"/>
          <w:color w:val="151315"/>
          <w:spacing w:val="0"/>
          <w:w w:val="87"/>
          <w:position w:val="1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0"/>
          <w:w w:val="121"/>
          <w:position w:val="1"/>
          <w:sz w:val="19"/>
          <w:szCs w:val="19"/>
        </w:rPr>
        <w:t>M</w:t>
      </w:r>
      <w:r>
        <w:rPr>
          <w:rFonts w:cs="Arial" w:hAnsi="Arial" w:eastAsia="Arial" w:ascii="Arial"/>
          <w:color w:val="151315"/>
          <w:spacing w:val="0"/>
          <w:w w:val="102"/>
          <w:position w:val="1"/>
          <w:sz w:val="19"/>
          <w:szCs w:val="19"/>
        </w:rPr>
        <w:t>B</w:t>
      </w:r>
      <w:r>
        <w:rPr>
          <w:rFonts w:cs="Arial" w:hAnsi="Arial" w:eastAsia="Arial" w:ascii="Arial"/>
          <w:color w:val="151315"/>
          <w:spacing w:val="0"/>
          <w:w w:val="90"/>
          <w:position w:val="1"/>
          <w:sz w:val="19"/>
          <w:szCs w:val="19"/>
        </w:rPr>
        <w:t>R</w:t>
      </w:r>
      <w:r>
        <w:rPr>
          <w:rFonts w:cs="Arial" w:hAnsi="Arial" w:eastAsia="Arial" w:ascii="Arial"/>
          <w:color w:val="151315"/>
          <w:spacing w:val="0"/>
          <w:w w:val="83"/>
          <w:position w:val="1"/>
          <w:sz w:val="19"/>
          <w:szCs w:val="19"/>
        </w:rPr>
        <w:t>E</w:t>
      </w:r>
      <w:r>
        <w:rPr>
          <w:rFonts w:cs="Arial" w:hAnsi="Arial" w:eastAsia="Arial" w:ascii="Arial"/>
          <w:color w:val="151315"/>
          <w:spacing w:val="19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87"/>
          <w:position w:val="1"/>
          <w:sz w:val="19"/>
          <w:szCs w:val="19"/>
        </w:rPr>
        <w:t>DE</w:t>
      </w:r>
      <w:r>
        <w:rPr>
          <w:rFonts w:cs="Arial" w:hAnsi="Arial" w:eastAsia="Arial" w:ascii="Arial"/>
          <w:color w:val="151315"/>
          <w:spacing w:val="17"/>
          <w:w w:val="87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2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0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1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7</w:t>
      </w:r>
      <w:r>
        <w:rPr>
          <w:rFonts w:cs="Arial" w:hAnsi="Arial" w:eastAsia="Arial" w:ascii="Arial"/>
          <w:color w:val="151315"/>
          <w:spacing w:val="21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A</w:t>
      </w:r>
      <w:r>
        <w:rPr>
          <w:rFonts w:cs="Arial" w:hAnsi="Arial" w:eastAsia="Arial" w:ascii="Arial"/>
          <w:color w:val="151315"/>
          <w:spacing w:val="13"/>
          <w:w w:val="100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93"/>
          <w:position w:val="1"/>
          <w:sz w:val="19"/>
          <w:szCs w:val="19"/>
        </w:rPr>
        <w:t>LA</w:t>
      </w:r>
      <w:r>
        <w:rPr>
          <w:rFonts w:cs="Arial" w:hAnsi="Arial" w:eastAsia="Arial" w:ascii="Arial"/>
          <w:color w:val="151315"/>
          <w:spacing w:val="0"/>
          <w:w w:val="93"/>
          <w:position w:val="1"/>
          <w:sz w:val="19"/>
          <w:szCs w:val="19"/>
        </w:rPr>
        <w:t>R</w:t>
      </w:r>
      <w:r>
        <w:rPr>
          <w:rFonts w:cs="Arial" w:hAnsi="Arial" w:eastAsia="Arial" w:ascii="Arial"/>
          <w:color w:val="151315"/>
          <w:spacing w:val="0"/>
          <w:w w:val="93"/>
          <w:position w:val="1"/>
          <w:sz w:val="19"/>
          <w:szCs w:val="19"/>
        </w:rPr>
        <w:t>G</w:t>
      </w:r>
      <w:r>
        <w:rPr>
          <w:rFonts w:cs="Arial" w:hAnsi="Arial" w:eastAsia="Arial" w:ascii="Arial"/>
          <w:color w:val="151315"/>
          <w:spacing w:val="0"/>
          <w:w w:val="93"/>
          <w:position w:val="1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21"/>
          <w:w w:val="93"/>
          <w:position w:val="1"/>
          <w:sz w:val="19"/>
          <w:szCs w:val="19"/>
        </w:rPr>
        <w:t> </w:t>
      </w:r>
      <w:r>
        <w:rPr>
          <w:rFonts w:cs="Arial" w:hAnsi="Arial" w:eastAsia="Arial" w:ascii="Arial"/>
          <w:color w:val="151315"/>
          <w:spacing w:val="0"/>
          <w:w w:val="83"/>
          <w:position w:val="1"/>
          <w:sz w:val="19"/>
          <w:szCs w:val="19"/>
        </w:rPr>
        <w:t>P</w:t>
      </w:r>
      <w:r>
        <w:rPr>
          <w:rFonts w:cs="Arial" w:hAnsi="Arial" w:eastAsia="Arial" w:ascii="Arial"/>
          <w:color w:val="151315"/>
          <w:spacing w:val="0"/>
          <w:w w:val="99"/>
          <w:position w:val="1"/>
          <w:sz w:val="19"/>
          <w:szCs w:val="19"/>
        </w:rPr>
        <w:t>LA</w:t>
      </w:r>
      <w:r>
        <w:rPr>
          <w:rFonts w:cs="Arial" w:hAnsi="Arial" w:eastAsia="Arial" w:ascii="Arial"/>
          <w:color w:val="151315"/>
          <w:spacing w:val="0"/>
          <w:w w:val="91"/>
          <w:position w:val="1"/>
          <w:sz w:val="19"/>
          <w:szCs w:val="19"/>
        </w:rPr>
        <w:t>Z</w:t>
      </w:r>
      <w:r>
        <w:rPr>
          <w:rFonts w:cs="Arial" w:hAnsi="Arial" w:eastAsia="Arial" w:ascii="Arial"/>
          <w:color w:val="151315"/>
          <w:spacing w:val="0"/>
          <w:w w:val="100"/>
          <w:position w:val="1"/>
          <w:sz w:val="19"/>
          <w:szCs w:val="19"/>
        </w:rPr>
        <w:t>O</w:t>
      </w:r>
      <w:r>
        <w:rPr>
          <w:rFonts w:cs="Arial" w:hAnsi="Arial" w:eastAsia="Arial" w:ascii="Arial"/>
          <w:color w:val="151315"/>
          <w:spacing w:val="0"/>
          <w:w w:val="109"/>
          <w:position w:val="1"/>
          <w:sz w:val="19"/>
          <w:szCs w:val="19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7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746"/>
      </w:pPr>
      <w:r>
        <w:pict>
          <v:shape type="#_x0000_t75" style="width:48.0024pt;height:47.0216pt">
            <v:imagedata o:title="" r:id="rId1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center"/>
        <w:spacing w:before="64"/>
        <w:ind w:left="9459" w:right="3641"/>
      </w:pPr>
      <w:r>
        <w:rPr>
          <w:rFonts w:cs="Arial" w:hAnsi="Arial" w:eastAsia="Arial" w:ascii="Arial"/>
          <w:color w:val="6EA0DD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6EA0DD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6B1DA"/>
          <w:spacing w:val="1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6EA0DD"/>
          <w:spacing w:val="0"/>
          <w:w w:val="100"/>
          <w:sz w:val="11"/>
          <w:szCs w:val="11"/>
        </w:rPr>
        <w:t>M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P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86B1DA"/>
          <w:spacing w:val="0"/>
          <w:w w:val="100"/>
          <w:sz w:val="11"/>
          <w:szCs w:val="11"/>
        </w:rPr>
        <w:t>L</w:t>
      </w:r>
      <w:r>
        <w:rPr>
          <w:rFonts w:cs="Arial" w:hAnsi="Arial" w:eastAsia="Arial" w:ascii="Arial"/>
          <w:color w:val="86B1DA"/>
          <w:spacing w:val="2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6B1DA"/>
          <w:spacing w:val="0"/>
          <w:w w:val="96"/>
          <w:sz w:val="11"/>
          <w:szCs w:val="11"/>
        </w:rPr>
        <w:t>D</w:t>
      </w:r>
      <w:r>
        <w:rPr>
          <w:rFonts w:cs="Arial" w:hAnsi="Arial" w:eastAsia="Arial" w:ascii="Arial"/>
          <w:color w:val="6EA0DD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both"/>
        <w:spacing w:lineRule="exact" w:line="120"/>
        <w:ind w:left="9175" w:right="3324"/>
      </w:pPr>
      <w:r>
        <w:rPr>
          <w:rFonts w:cs="Times New Roman" w:hAnsi="Times New Roman" w:eastAsia="Times New Roman" w:ascii="Times New Roman"/>
          <w:color w:val="5287DA"/>
          <w:spacing w:val="0"/>
          <w:w w:val="95"/>
          <w:sz w:val="12"/>
          <w:szCs w:val="12"/>
        </w:rPr>
        <w:t>!X11.AH</w:t>
      </w:r>
      <w:r>
        <w:rPr>
          <w:rFonts w:cs="Times New Roman" w:hAnsi="Times New Roman" w:eastAsia="Times New Roman" w:ascii="Times New Roman"/>
          <w:color w:val="6EA0DD"/>
          <w:spacing w:val="0"/>
          <w:w w:val="95"/>
          <w:sz w:val="12"/>
          <w:szCs w:val="12"/>
        </w:rPr>
        <w:t>U</w:t>
      </w:r>
      <w:r>
        <w:rPr>
          <w:rFonts w:cs="Times New Roman" w:hAnsi="Times New Roman" w:eastAsia="Times New Roman" w:ascii="Times New Roman"/>
          <w:color w:val="86B1DA"/>
          <w:spacing w:val="0"/>
          <w:w w:val="95"/>
          <w:sz w:val="12"/>
          <w:szCs w:val="12"/>
        </w:rPr>
        <w:t>A</w:t>
      </w:r>
      <w:r>
        <w:rPr>
          <w:rFonts w:cs="Times New Roman" w:hAnsi="Times New Roman" w:eastAsia="Times New Roman" w:ascii="Times New Roman"/>
          <w:color w:val="86B1DA"/>
          <w:spacing w:val="0"/>
          <w:w w:val="95"/>
          <w:sz w:val="12"/>
          <w:szCs w:val="12"/>
        </w:rPr>
        <w:t>CÁN</w:t>
      </w:r>
      <w:r>
        <w:rPr>
          <w:rFonts w:cs="Times New Roman" w:hAnsi="Times New Roman" w:eastAsia="Times New Roman" w:ascii="Times New Roman"/>
          <w:color w:val="86B1DA"/>
          <w:spacing w:val="19"/>
          <w:w w:val="95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6EA0DD"/>
          <w:spacing w:val="0"/>
          <w:w w:val="100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color w:val="6EA0DD"/>
          <w:spacing w:val="0"/>
          <w:w w:val="100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6EA0DD"/>
          <w:spacing w:val="1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6EA0DD"/>
          <w:spacing w:val="0"/>
          <w:w w:val="100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6B1DA"/>
          <w:spacing w:val="0"/>
          <w:w w:val="100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86B1DA"/>
          <w:spacing w:val="0"/>
          <w:w w:val="100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86B1DA"/>
          <w:spacing w:val="-3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9CC0DD"/>
          <w:spacing w:val="0"/>
          <w:w w:val="94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86B1DA"/>
          <w:spacing w:val="0"/>
          <w:w w:val="104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86B1DA"/>
          <w:spacing w:val="0"/>
          <w:w w:val="98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86B1DA"/>
          <w:spacing w:val="0"/>
          <w:w w:val="96"/>
          <w:sz w:val="12"/>
          <w:szCs w:val="12"/>
        </w:rPr>
        <w:t>B</w:t>
      </w:r>
      <w:r>
        <w:rPr>
          <w:rFonts w:cs="Times New Roman" w:hAnsi="Times New Roman" w:eastAsia="Times New Roman" w:ascii="Times New Roman"/>
          <w:color w:val="86B1DA"/>
          <w:spacing w:val="0"/>
          <w:w w:val="108"/>
          <w:sz w:val="12"/>
          <w:szCs w:val="12"/>
        </w:rPr>
        <w:t>R</w:t>
      </w:r>
      <w:r>
        <w:rPr>
          <w:rFonts w:cs="Times New Roman" w:hAnsi="Times New Roman" w:eastAsia="Times New Roman" w:ascii="Times New Roman"/>
          <w:color w:val="6EA0DD"/>
          <w:spacing w:val="0"/>
          <w:w w:val="72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color w:val="6EA0DD"/>
          <w:spacing w:val="0"/>
          <w:w w:val="104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6EA0DD"/>
          <w:spacing w:val="0"/>
          <w:w w:val="91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6EA0DD"/>
          <w:spacing w:val="0"/>
          <w:w w:val="99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86B1DA"/>
          <w:spacing w:val="0"/>
          <w:w w:val="107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both"/>
        <w:spacing w:lineRule="exact" w:line="140"/>
        <w:ind w:left="9156" w:right="3307"/>
      </w:pPr>
      <w:r>
        <w:rPr>
          <w:rFonts w:cs="Times New Roman" w:hAnsi="Times New Roman" w:eastAsia="Times New Roman" w:ascii="Times New Roman"/>
          <w:color w:val="5287DA"/>
          <w:w w:val="6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6EA0DD"/>
          <w:w w:val="6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6EA0DD"/>
          <w:w w:val="298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6EA0DD"/>
          <w:w w:val="157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6EA0DD"/>
          <w:w w:val="116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6EA0DD"/>
          <w:w w:val="89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6EA0DD"/>
          <w:w w:val="147"/>
          <w:sz w:val="14"/>
          <w:szCs w:val="14"/>
        </w:rPr>
        <w:t>s-</w:t>
      </w:r>
      <w:r>
        <w:rPr>
          <w:rFonts w:cs="Times New Roman" w:hAnsi="Times New Roman" w:eastAsia="Times New Roman" w:ascii="Times New Roman"/>
          <w:color w:val="6EA0DD"/>
          <w:w w:val="10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86B1DA"/>
          <w:w w:val="109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86B1DA"/>
          <w:w w:val="89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86B1DA"/>
          <w:w w:val="167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86B1DA"/>
          <w:w w:val="6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6EA0DD"/>
          <w:w w:val="600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5287DA"/>
          <w:w w:val="308"/>
          <w:sz w:val="14"/>
          <w:szCs w:val="14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7"/>
          <w:szCs w:val="17"/>
        </w:rPr>
        <w:jc w:val="both"/>
        <w:spacing w:before="19" w:lineRule="auto" w:line="235"/>
        <w:ind w:left="9233" w:right="3372" w:hanging="5"/>
        <w:sectPr>
          <w:type w:val="continuous"/>
          <w:pgSz w:w="15860" w:h="12240" w:orient="landscape"/>
          <w:pgMar w:top="740" w:bottom="0" w:left="680" w:right="540"/>
        </w:sectPr>
      </w:pPr>
      <w:r>
        <w:rPr>
          <w:rFonts w:cs="Arial" w:hAnsi="Arial" w:eastAsia="Arial" w:ascii="Arial"/>
          <w:color w:val="5287DA"/>
          <w:spacing w:val="0"/>
          <w:w w:val="117"/>
          <w:sz w:val="17"/>
          <w:szCs w:val="17"/>
        </w:rPr>
        <w:t>H</w:t>
      </w:r>
      <w:r>
        <w:rPr>
          <w:rFonts w:cs="Arial" w:hAnsi="Arial" w:eastAsia="Arial" w:ascii="Arial"/>
          <w:color w:val="3D75D6"/>
          <w:spacing w:val="0"/>
          <w:w w:val="117"/>
          <w:sz w:val="17"/>
          <w:szCs w:val="17"/>
        </w:rPr>
        <w:t>A</w:t>
      </w:r>
      <w:r>
        <w:rPr>
          <w:rFonts w:cs="Arial" w:hAnsi="Arial" w:eastAsia="Arial" w:ascii="Arial"/>
          <w:color w:val="5287DA"/>
          <w:spacing w:val="0"/>
          <w:w w:val="117"/>
          <w:sz w:val="17"/>
          <w:szCs w:val="17"/>
        </w:rPr>
        <w:t>C</w:t>
      </w:r>
      <w:r>
        <w:rPr>
          <w:rFonts w:cs="Arial" w:hAnsi="Arial" w:eastAsia="Arial" w:ascii="Arial"/>
          <w:color w:val="6EA0DD"/>
          <w:spacing w:val="0"/>
          <w:w w:val="117"/>
          <w:sz w:val="17"/>
          <w:szCs w:val="17"/>
        </w:rPr>
        <w:t>I</w:t>
      </w:r>
      <w:r>
        <w:rPr>
          <w:rFonts w:cs="Arial" w:hAnsi="Arial" w:eastAsia="Arial" w:ascii="Arial"/>
          <w:color w:val="6EA0DD"/>
          <w:spacing w:val="0"/>
          <w:w w:val="117"/>
          <w:sz w:val="17"/>
          <w:szCs w:val="17"/>
        </w:rPr>
        <w:t>E</w:t>
      </w:r>
      <w:r>
        <w:rPr>
          <w:rFonts w:cs="Arial" w:hAnsi="Arial" w:eastAsia="Arial" w:ascii="Arial"/>
          <w:color w:val="6EA0DD"/>
          <w:spacing w:val="0"/>
          <w:w w:val="117"/>
          <w:sz w:val="17"/>
          <w:szCs w:val="17"/>
        </w:rPr>
        <w:t>N</w:t>
      </w:r>
      <w:r>
        <w:rPr>
          <w:rFonts w:cs="Arial" w:hAnsi="Arial" w:eastAsia="Arial" w:ascii="Arial"/>
          <w:color w:val="6EA0DD"/>
          <w:spacing w:val="0"/>
          <w:w w:val="117"/>
          <w:sz w:val="17"/>
          <w:szCs w:val="17"/>
        </w:rPr>
        <w:t>D</w:t>
      </w:r>
      <w:r>
        <w:rPr>
          <w:rFonts w:cs="Arial" w:hAnsi="Arial" w:eastAsia="Arial" w:ascii="Arial"/>
          <w:color w:val="6EA0DD"/>
          <w:spacing w:val="0"/>
          <w:w w:val="117"/>
          <w:sz w:val="17"/>
          <w:szCs w:val="17"/>
        </w:rPr>
        <w:t>A</w:t>
      </w:r>
      <w:r>
        <w:rPr>
          <w:rFonts w:cs="Arial" w:hAnsi="Arial" w:eastAsia="Arial" w:ascii="Arial"/>
          <w:color w:val="6EA0DD"/>
          <w:spacing w:val="0"/>
          <w:w w:val="117"/>
          <w:sz w:val="17"/>
          <w:szCs w:val="17"/>
        </w:rPr>
        <w:t> </w:t>
      </w:r>
      <w:r>
        <w:rPr>
          <w:rFonts w:cs="Arial" w:hAnsi="Arial" w:eastAsia="Arial" w:ascii="Arial"/>
          <w:color w:val="6EA0DD"/>
          <w:spacing w:val="0"/>
          <w:w w:val="97"/>
          <w:sz w:val="17"/>
          <w:szCs w:val="17"/>
        </w:rPr>
        <w:t>P</w:t>
      </w:r>
      <w:r>
        <w:rPr>
          <w:rFonts w:cs="Arial" w:hAnsi="Arial" w:eastAsia="Arial" w:ascii="Arial"/>
          <w:color w:val="6EA0DD"/>
          <w:spacing w:val="0"/>
          <w:w w:val="113"/>
          <w:sz w:val="17"/>
          <w:szCs w:val="17"/>
        </w:rPr>
        <w:t>U</w:t>
      </w:r>
      <w:r>
        <w:rPr>
          <w:rFonts w:cs="Arial" w:hAnsi="Arial" w:eastAsia="Arial" w:ascii="Arial"/>
          <w:color w:val="86B1DA"/>
          <w:spacing w:val="0"/>
          <w:w w:val="118"/>
          <w:sz w:val="17"/>
          <w:szCs w:val="17"/>
        </w:rPr>
        <w:t>B</w:t>
      </w:r>
      <w:r>
        <w:rPr>
          <w:rFonts w:cs="Arial" w:hAnsi="Arial" w:eastAsia="Arial" w:ascii="Arial"/>
          <w:color w:val="6EA0DD"/>
          <w:spacing w:val="0"/>
          <w:w w:val="121"/>
          <w:sz w:val="17"/>
          <w:szCs w:val="17"/>
        </w:rPr>
        <w:t>L</w:t>
      </w:r>
      <w:r>
        <w:rPr>
          <w:rFonts w:cs="Arial" w:hAnsi="Arial" w:eastAsia="Arial" w:ascii="Arial"/>
          <w:color w:val="6EA0DD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6EA0DD"/>
          <w:spacing w:val="0"/>
          <w:w w:val="121"/>
          <w:sz w:val="17"/>
          <w:szCs w:val="17"/>
        </w:rPr>
        <w:t>C</w:t>
      </w:r>
      <w:r>
        <w:rPr>
          <w:rFonts w:cs="Arial" w:hAnsi="Arial" w:eastAsia="Arial" w:ascii="Arial"/>
          <w:color w:val="6EA0DD"/>
          <w:spacing w:val="0"/>
          <w:w w:val="127"/>
          <w:sz w:val="17"/>
          <w:szCs w:val="17"/>
        </w:rPr>
        <w:t>A</w:t>
      </w:r>
      <w:r>
        <w:rPr>
          <w:rFonts w:cs="Arial" w:hAnsi="Arial" w:eastAsia="Arial" w:ascii="Arial"/>
          <w:color w:val="6EA0DD"/>
          <w:spacing w:val="0"/>
          <w:w w:val="127"/>
          <w:sz w:val="17"/>
          <w:szCs w:val="17"/>
        </w:rPr>
        <w:t> </w:t>
      </w:r>
      <w:r>
        <w:rPr>
          <w:rFonts w:cs="Arial" w:hAnsi="Arial" w:eastAsia="Arial" w:ascii="Arial"/>
          <w:color w:val="5287DA"/>
          <w:spacing w:val="0"/>
          <w:w w:val="116"/>
          <w:sz w:val="17"/>
          <w:szCs w:val="17"/>
        </w:rPr>
        <w:t>E</w:t>
      </w:r>
      <w:r>
        <w:rPr>
          <w:rFonts w:cs="Arial" w:hAnsi="Arial" w:eastAsia="Arial" w:ascii="Arial"/>
          <w:color w:val="5287DA"/>
          <w:spacing w:val="0"/>
          <w:w w:val="116"/>
          <w:sz w:val="17"/>
          <w:szCs w:val="17"/>
        </w:rPr>
        <w:t>S</w:t>
      </w:r>
      <w:r>
        <w:rPr>
          <w:rFonts w:cs="Arial" w:hAnsi="Arial" w:eastAsia="Arial" w:ascii="Arial"/>
          <w:color w:val="5287DA"/>
          <w:spacing w:val="0"/>
          <w:w w:val="116"/>
          <w:sz w:val="17"/>
          <w:szCs w:val="17"/>
        </w:rPr>
        <w:t>T</w:t>
      </w:r>
      <w:r>
        <w:rPr>
          <w:rFonts w:cs="Arial" w:hAnsi="Arial" w:eastAsia="Arial" w:ascii="Arial"/>
          <w:color w:val="5287DA"/>
          <w:spacing w:val="0"/>
          <w:w w:val="116"/>
          <w:sz w:val="17"/>
          <w:szCs w:val="17"/>
        </w:rPr>
        <w:t>E</w:t>
      </w:r>
      <w:r>
        <w:rPr>
          <w:rFonts w:cs="Arial" w:hAnsi="Arial" w:eastAsia="Arial" w:ascii="Arial"/>
          <w:color w:val="5287DA"/>
          <w:spacing w:val="0"/>
          <w:w w:val="116"/>
          <w:sz w:val="17"/>
          <w:szCs w:val="17"/>
        </w:rPr>
        <w:t> </w:t>
      </w:r>
      <w:r>
        <w:rPr>
          <w:rFonts w:cs="Arial" w:hAnsi="Arial" w:eastAsia="Arial" w:ascii="Arial"/>
          <w:color w:val="6EA0DD"/>
          <w:spacing w:val="0"/>
          <w:w w:val="97"/>
          <w:sz w:val="17"/>
          <w:szCs w:val="17"/>
        </w:rPr>
        <w:t>D</w:t>
      </w:r>
      <w:r>
        <w:rPr>
          <w:rFonts w:cs="Arial" w:hAnsi="Arial" w:eastAsia="Arial" w:ascii="Arial"/>
          <w:color w:val="6EA0DD"/>
          <w:spacing w:val="0"/>
          <w:w w:val="127"/>
          <w:sz w:val="17"/>
          <w:szCs w:val="17"/>
        </w:rPr>
        <w:t>O</w:t>
      </w:r>
      <w:r>
        <w:rPr>
          <w:rFonts w:cs="Arial" w:hAnsi="Arial" w:eastAsia="Arial" w:ascii="Arial"/>
          <w:color w:val="6EA0DD"/>
          <w:spacing w:val="0"/>
          <w:w w:val="113"/>
          <w:sz w:val="17"/>
          <w:szCs w:val="17"/>
        </w:rPr>
        <w:t>C</w:t>
      </w:r>
      <w:r>
        <w:rPr>
          <w:rFonts w:cs="Arial" w:hAnsi="Arial" w:eastAsia="Arial" w:ascii="Arial"/>
          <w:color w:val="6EA0DD"/>
          <w:spacing w:val="0"/>
          <w:w w:val="121"/>
          <w:sz w:val="17"/>
          <w:szCs w:val="17"/>
        </w:rPr>
        <w:t>U</w:t>
      </w:r>
      <w:r>
        <w:rPr>
          <w:rFonts w:cs="Arial" w:hAnsi="Arial" w:eastAsia="Arial" w:ascii="Arial"/>
          <w:color w:val="86B1DA"/>
          <w:spacing w:val="0"/>
          <w:w w:val="122"/>
          <w:sz w:val="17"/>
          <w:szCs w:val="17"/>
        </w:rPr>
        <w:t>M</w:t>
      </w:r>
      <w:r>
        <w:rPr>
          <w:rFonts w:cs="Arial" w:hAnsi="Arial" w:eastAsia="Arial" w:ascii="Arial"/>
          <w:color w:val="86B1DA"/>
          <w:spacing w:val="0"/>
          <w:w w:val="127"/>
          <w:sz w:val="17"/>
          <w:szCs w:val="17"/>
        </w:rPr>
        <w:t>E</w:t>
      </w:r>
      <w:r>
        <w:rPr>
          <w:rFonts w:cs="Arial" w:hAnsi="Arial" w:eastAsia="Arial" w:ascii="Arial"/>
          <w:color w:val="6EA0DD"/>
          <w:spacing w:val="0"/>
          <w:w w:val="113"/>
          <w:sz w:val="17"/>
          <w:szCs w:val="17"/>
        </w:rPr>
        <w:t>N</w:t>
      </w:r>
      <w:r>
        <w:rPr>
          <w:rFonts w:cs="Arial" w:hAnsi="Arial" w:eastAsia="Arial" w:ascii="Arial"/>
          <w:color w:val="6EA0DD"/>
          <w:spacing w:val="0"/>
          <w:w w:val="129"/>
          <w:sz w:val="17"/>
          <w:szCs w:val="17"/>
        </w:rPr>
        <w:t>T</w:t>
      </w:r>
      <w:r>
        <w:rPr>
          <w:rFonts w:cs="Arial" w:hAnsi="Arial" w:eastAsia="Arial" w:ascii="Arial"/>
          <w:color w:val="5287DA"/>
          <w:spacing w:val="0"/>
          <w:w w:val="116"/>
          <w:sz w:val="17"/>
          <w:szCs w:val="17"/>
        </w:rPr>
        <w:t>O</w:t>
      </w:r>
      <w:r>
        <w:rPr>
          <w:rFonts w:cs="Arial" w:hAnsi="Arial" w:eastAsia="Arial" w:ascii="Arial"/>
          <w:color w:val="5287DA"/>
          <w:spacing w:val="0"/>
          <w:w w:val="116"/>
          <w:sz w:val="17"/>
          <w:szCs w:val="17"/>
        </w:rPr>
        <w:t> </w:t>
      </w:r>
      <w:r>
        <w:rPr>
          <w:rFonts w:cs="Arial" w:hAnsi="Arial" w:eastAsia="Arial" w:ascii="Arial"/>
          <w:color w:val="3D75D6"/>
          <w:spacing w:val="0"/>
          <w:w w:val="113"/>
          <w:sz w:val="17"/>
          <w:szCs w:val="17"/>
        </w:rPr>
        <w:t>F</w:t>
      </w:r>
      <w:r>
        <w:rPr>
          <w:rFonts w:cs="Arial" w:hAnsi="Arial" w:eastAsia="Arial" w:ascii="Arial"/>
          <w:color w:val="3D75D6"/>
          <w:spacing w:val="0"/>
          <w:w w:val="113"/>
          <w:sz w:val="17"/>
          <w:szCs w:val="17"/>
        </w:rPr>
        <w:t>O</w:t>
      </w:r>
      <w:r>
        <w:rPr>
          <w:rFonts w:cs="Arial" w:hAnsi="Arial" w:eastAsia="Arial" w:ascii="Arial"/>
          <w:color w:val="5287DA"/>
          <w:spacing w:val="0"/>
          <w:w w:val="113"/>
          <w:sz w:val="17"/>
          <w:szCs w:val="17"/>
        </w:rPr>
        <w:t>R</w:t>
      </w:r>
      <w:r>
        <w:rPr>
          <w:rFonts w:cs="Arial" w:hAnsi="Arial" w:eastAsia="Arial" w:ascii="Arial"/>
          <w:color w:val="6EA0DD"/>
          <w:spacing w:val="0"/>
          <w:w w:val="113"/>
          <w:sz w:val="17"/>
          <w:szCs w:val="17"/>
        </w:rPr>
        <w:t>M</w:t>
      </w:r>
      <w:r>
        <w:rPr>
          <w:rFonts w:cs="Arial" w:hAnsi="Arial" w:eastAsia="Arial" w:ascii="Arial"/>
          <w:color w:val="5287DA"/>
          <w:spacing w:val="0"/>
          <w:w w:val="113"/>
          <w:sz w:val="17"/>
          <w:szCs w:val="17"/>
        </w:rPr>
        <w:t>A</w:t>
      </w:r>
      <w:r>
        <w:rPr>
          <w:rFonts w:cs="Arial" w:hAnsi="Arial" w:eastAsia="Arial" w:ascii="Arial"/>
          <w:color w:val="5287DA"/>
          <w:spacing w:val="0"/>
          <w:w w:val="113"/>
          <w:sz w:val="17"/>
          <w:szCs w:val="17"/>
        </w:rPr>
        <w:t> </w:t>
      </w:r>
      <w:r>
        <w:rPr>
          <w:rFonts w:cs="Arial" w:hAnsi="Arial" w:eastAsia="Arial" w:ascii="Arial"/>
          <w:color w:val="6EA0DD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6EA0DD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6EA0DD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6EA0DD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6EA0DD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6EA0DD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EA0DD"/>
          <w:spacing w:val="1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EA0DD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6EA0DD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6EA0DD"/>
          <w:spacing w:val="3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287DA"/>
          <w:spacing w:val="0"/>
          <w:w w:val="101"/>
          <w:sz w:val="17"/>
          <w:szCs w:val="17"/>
        </w:rPr>
        <w:t>L</w:t>
      </w:r>
      <w:r>
        <w:rPr>
          <w:rFonts w:cs="Arial" w:hAnsi="Arial" w:eastAsia="Arial" w:ascii="Arial"/>
          <w:color w:val="5287DA"/>
          <w:spacing w:val="0"/>
          <w:w w:val="114"/>
          <w:sz w:val="17"/>
          <w:szCs w:val="17"/>
        </w:rPr>
        <w:t>A</w:t>
      </w:r>
      <w:r>
        <w:rPr>
          <w:rFonts w:cs="Arial" w:hAnsi="Arial" w:eastAsia="Arial" w:ascii="Arial"/>
          <w:color w:val="5287DA"/>
          <w:spacing w:val="0"/>
          <w:w w:val="114"/>
          <w:sz w:val="17"/>
          <w:szCs w:val="17"/>
        </w:rPr>
        <w:t> </w:t>
      </w:r>
      <w:r>
        <w:rPr>
          <w:rFonts w:cs="Arial" w:hAnsi="Arial" w:eastAsia="Arial" w:ascii="Arial"/>
          <w:color w:val="5287DA"/>
          <w:spacing w:val="0"/>
          <w:w w:val="101"/>
          <w:sz w:val="17"/>
          <w:szCs w:val="17"/>
        </w:rPr>
        <w:t>C</w:t>
      </w:r>
      <w:r>
        <w:rPr>
          <w:rFonts w:cs="Arial" w:hAnsi="Arial" w:eastAsia="Arial" w:ascii="Arial"/>
          <w:color w:val="3D75D6"/>
          <w:spacing w:val="0"/>
          <w:w w:val="129"/>
          <w:sz w:val="17"/>
          <w:szCs w:val="17"/>
        </w:rPr>
        <w:t>U</w:t>
      </w:r>
      <w:r>
        <w:rPr>
          <w:rFonts w:cs="Arial" w:hAnsi="Arial" w:eastAsia="Arial" w:ascii="Arial"/>
          <w:color w:val="5287DA"/>
          <w:spacing w:val="0"/>
          <w:w w:val="139"/>
          <w:sz w:val="17"/>
          <w:szCs w:val="17"/>
        </w:rPr>
        <w:t>E</w:t>
      </w:r>
      <w:r>
        <w:rPr>
          <w:rFonts w:cs="Arial" w:hAnsi="Arial" w:eastAsia="Arial" w:ascii="Arial"/>
          <w:color w:val="5287DA"/>
          <w:spacing w:val="0"/>
          <w:w w:val="125"/>
          <w:sz w:val="17"/>
          <w:szCs w:val="17"/>
        </w:rPr>
        <w:t>N</w:t>
      </w:r>
      <w:r>
        <w:rPr>
          <w:rFonts w:cs="Arial" w:hAnsi="Arial" w:eastAsia="Arial" w:ascii="Arial"/>
          <w:color w:val="5287DA"/>
          <w:spacing w:val="0"/>
          <w:w w:val="152"/>
          <w:sz w:val="17"/>
          <w:szCs w:val="17"/>
        </w:rPr>
        <w:t>T</w:t>
      </w:r>
      <w:r>
        <w:rPr>
          <w:rFonts w:cs="Arial" w:hAnsi="Arial" w:eastAsia="Arial" w:ascii="Arial"/>
          <w:color w:val="5287DA"/>
          <w:spacing w:val="0"/>
          <w:w w:val="122"/>
          <w:sz w:val="17"/>
          <w:szCs w:val="17"/>
        </w:rPr>
        <w:t>A</w:t>
      </w:r>
      <w:r>
        <w:rPr>
          <w:rFonts w:cs="Arial" w:hAnsi="Arial" w:eastAsia="Arial" w:ascii="Arial"/>
          <w:color w:val="5287DA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5287DA"/>
          <w:spacing w:val="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287DA"/>
          <w:spacing w:val="0"/>
          <w:w w:val="93"/>
          <w:sz w:val="17"/>
          <w:szCs w:val="17"/>
        </w:rPr>
        <w:t>P</w:t>
      </w:r>
      <w:r>
        <w:rPr>
          <w:rFonts w:cs="Arial" w:hAnsi="Arial" w:eastAsia="Arial" w:ascii="Arial"/>
          <w:color w:val="6EA0DD"/>
          <w:spacing w:val="0"/>
          <w:w w:val="132"/>
          <w:sz w:val="17"/>
          <w:szCs w:val="17"/>
        </w:rPr>
        <w:t>U</w:t>
      </w:r>
      <w:r>
        <w:rPr>
          <w:rFonts w:cs="Arial" w:hAnsi="Arial" w:eastAsia="Arial" w:ascii="Arial"/>
          <w:color w:val="6EA0DD"/>
          <w:spacing w:val="0"/>
          <w:w w:val="135"/>
          <w:sz w:val="17"/>
          <w:szCs w:val="17"/>
        </w:rPr>
        <w:t>B</w:t>
      </w:r>
      <w:r>
        <w:rPr>
          <w:rFonts w:cs="Arial" w:hAnsi="Arial" w:eastAsia="Arial" w:ascii="Arial"/>
          <w:color w:val="5287DA"/>
          <w:spacing w:val="0"/>
          <w:w w:val="142"/>
          <w:sz w:val="17"/>
          <w:szCs w:val="17"/>
        </w:rPr>
        <w:t>L</w:t>
      </w:r>
      <w:r>
        <w:rPr>
          <w:rFonts w:cs="Arial" w:hAnsi="Arial" w:eastAsia="Arial" w:ascii="Arial"/>
          <w:color w:val="5287DA"/>
          <w:spacing w:val="0"/>
          <w:w w:val="132"/>
          <w:sz w:val="17"/>
          <w:szCs w:val="17"/>
        </w:rPr>
        <w:t>I</w:t>
      </w:r>
      <w:r>
        <w:rPr>
          <w:rFonts w:cs="Arial" w:hAnsi="Arial" w:eastAsia="Arial" w:ascii="Arial"/>
          <w:color w:val="5287DA"/>
          <w:spacing w:val="0"/>
          <w:w w:val="136"/>
          <w:sz w:val="17"/>
          <w:szCs w:val="17"/>
        </w:rPr>
        <w:t>C</w:t>
      </w:r>
      <w:r>
        <w:rPr>
          <w:rFonts w:cs="Arial" w:hAnsi="Arial" w:eastAsia="Arial" w:ascii="Arial"/>
          <w:color w:val="5287DA"/>
          <w:spacing w:val="0"/>
          <w:w w:val="139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sz w:val="26"/>
          <w:szCs w:val="26"/>
        </w:rPr>
        <w:jc w:val="left"/>
        <w:spacing w:before="8" w:lineRule="exact" w:line="260"/>
        <w:sectPr>
          <w:pgSz w:w="15840" w:h="12260" w:orient="landscape"/>
          <w:pgMar w:top="1120" w:bottom="280" w:left="720" w:right="2260"/>
        </w:sectPr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42" w:lineRule="auto" w:line="361"/>
        <w:ind w:left="101" w:right="-31"/>
      </w:pPr>
      <w:r>
        <w:rPr>
          <w:rFonts w:cs="Arial" w:hAnsi="Arial" w:eastAsia="Arial" w:ascii="Arial"/>
          <w:b/>
          <w:color w:val="151515"/>
          <w:spacing w:val="0"/>
          <w:w w:val="76"/>
          <w:sz w:val="18"/>
          <w:szCs w:val="18"/>
        </w:rPr>
        <w:t>s</w:t>
      </w:r>
      <w:r>
        <w:rPr>
          <w:rFonts w:cs="Arial" w:hAnsi="Arial" w:eastAsia="Arial" w:ascii="Arial"/>
          <w:b/>
          <w:color w:val="151515"/>
          <w:spacing w:val="0"/>
          <w:w w:val="76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1"/>
          <w:w w:val="76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P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u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l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s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1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84"/>
          <w:sz w:val="18"/>
          <w:szCs w:val="18"/>
        </w:rPr>
        <w:t>S</w:t>
      </w:r>
      <w:r>
        <w:rPr>
          <w:rFonts w:cs="Arial" w:hAnsi="Arial" w:eastAsia="Arial" w:ascii="Arial"/>
          <w:b/>
          <w:color w:val="151515"/>
          <w:spacing w:val="0"/>
          <w:w w:val="105"/>
          <w:sz w:val="18"/>
          <w:szCs w:val="18"/>
        </w:rPr>
        <w:t>.</w:t>
      </w:r>
      <w:r>
        <w:rPr>
          <w:rFonts w:cs="Arial" w:hAnsi="Arial" w:eastAsia="Arial" w:ascii="Arial"/>
          <w:b/>
          <w:color w:val="151515"/>
          <w:spacing w:val="0"/>
          <w:w w:val="121"/>
          <w:sz w:val="18"/>
          <w:szCs w:val="18"/>
        </w:rPr>
        <w:t>N</w:t>
      </w:r>
      <w:r>
        <w:rPr>
          <w:rFonts w:cs="Arial" w:hAnsi="Arial" w:eastAsia="Arial" w:ascii="Arial"/>
          <w:b/>
          <w:color w:val="151515"/>
          <w:spacing w:val="0"/>
          <w:w w:val="125"/>
          <w:sz w:val="18"/>
          <w:szCs w:val="18"/>
        </w:rPr>
        <w:t>.</w:t>
      </w:r>
      <w:r>
        <w:rPr>
          <w:rFonts w:cs="Arial" w:hAnsi="Arial" w:eastAsia="Arial" w:ascii="Arial"/>
          <w:b/>
          <w:color w:val="151515"/>
          <w:spacing w:val="0"/>
          <w:w w:val="103"/>
          <w:sz w:val="18"/>
          <w:szCs w:val="18"/>
        </w:rPr>
        <w:t>C</w:t>
      </w:r>
      <w:r>
        <w:rPr>
          <w:rFonts w:cs="Arial" w:hAnsi="Arial" w:eastAsia="Arial" w:ascii="Arial"/>
          <w:b/>
          <w:color w:val="151515"/>
          <w:spacing w:val="0"/>
          <w:w w:val="103"/>
          <w:sz w:val="18"/>
          <w:szCs w:val="18"/>
        </w:rPr>
        <w:t> </w:t>
      </w:r>
      <w:r>
        <w:rPr>
          <w:rFonts w:cs="Arial" w:hAnsi="Arial" w:eastAsia="Arial" w:ascii="Arial"/>
          <w:b/>
          <w:color w:val="3A3939"/>
          <w:spacing w:val="0"/>
          <w:w w:val="52"/>
          <w:sz w:val="18"/>
          <w:szCs w:val="18"/>
        </w:rPr>
        <w:t>F</w:t>
      </w:r>
      <w:r>
        <w:rPr>
          <w:rFonts w:cs="Arial" w:hAnsi="Arial" w:eastAsia="Arial" w:ascii="Arial"/>
          <w:b/>
          <w:color w:val="151515"/>
          <w:spacing w:val="0"/>
          <w:w w:val="92"/>
          <w:sz w:val="18"/>
          <w:szCs w:val="18"/>
        </w:rPr>
        <w:t>EC</w:t>
      </w:r>
      <w:r>
        <w:rPr>
          <w:rFonts w:cs="Arial" w:hAnsi="Arial" w:eastAsia="Arial" w:ascii="Arial"/>
          <w:b/>
          <w:color w:val="151515"/>
          <w:spacing w:val="0"/>
          <w:w w:val="96"/>
          <w:sz w:val="18"/>
          <w:szCs w:val="18"/>
        </w:rPr>
        <w:t>H</w:t>
      </w:r>
      <w:r>
        <w:rPr>
          <w:rFonts w:cs="Arial" w:hAnsi="Arial" w:eastAsia="Arial" w:ascii="Arial"/>
          <w:b/>
          <w:color w:val="151515"/>
          <w:spacing w:val="0"/>
          <w:w w:val="114"/>
          <w:sz w:val="18"/>
          <w:szCs w:val="18"/>
        </w:rPr>
        <w:t>A</w:t>
      </w:r>
      <w:r>
        <w:rPr>
          <w:rFonts w:cs="Arial" w:hAnsi="Arial" w:eastAsia="Arial" w:ascii="Arial"/>
          <w:b/>
          <w:color w:val="151515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DE</w:t>
      </w:r>
      <w:r>
        <w:rPr>
          <w:rFonts w:cs="Arial" w:hAnsi="Arial" w:eastAsia="Arial" w:ascii="Arial"/>
          <w:b/>
          <w:color w:val="151515"/>
          <w:spacing w:val="-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67"/>
          <w:sz w:val="18"/>
          <w:szCs w:val="18"/>
        </w:rPr>
        <w:t>I</w:t>
      </w:r>
      <w:r>
        <w:rPr>
          <w:rFonts w:cs="Arial" w:hAnsi="Arial" w:eastAsia="Arial" w:ascii="Arial"/>
          <w:b/>
          <w:color w:val="151515"/>
          <w:spacing w:val="0"/>
          <w:w w:val="114"/>
          <w:sz w:val="18"/>
          <w:szCs w:val="18"/>
        </w:rPr>
        <w:t>N</w:t>
      </w:r>
      <w:r>
        <w:rPr>
          <w:rFonts w:cs="Arial" w:hAnsi="Arial" w:eastAsia="Arial" w:ascii="Arial"/>
          <w:b/>
          <w:color w:val="151515"/>
          <w:spacing w:val="0"/>
          <w:w w:val="115"/>
          <w:sz w:val="18"/>
          <w:szCs w:val="18"/>
        </w:rPr>
        <w:t>I</w:t>
      </w:r>
      <w:r>
        <w:rPr>
          <w:rFonts w:cs="Arial" w:hAnsi="Arial" w:eastAsia="Arial" w:ascii="Arial"/>
          <w:b/>
          <w:color w:val="151515"/>
          <w:spacing w:val="0"/>
          <w:w w:val="96"/>
          <w:sz w:val="18"/>
          <w:szCs w:val="18"/>
        </w:rPr>
        <w:t>CI</w:t>
      </w:r>
      <w:r>
        <w:rPr>
          <w:rFonts w:cs="Arial" w:hAnsi="Arial" w:eastAsia="Arial" w:ascii="Arial"/>
          <w:b/>
          <w:color w:val="151515"/>
          <w:spacing w:val="0"/>
          <w:w w:val="109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0"/>
          <w:w w:val="88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4"/>
          <w:szCs w:val="14"/>
        </w:rPr>
        <w:jc w:val="left"/>
        <w:spacing w:before="9" w:lineRule="exact" w:line="140"/>
      </w:pPr>
      <w:r>
        <w:br w:type="column"/>
      </w: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ind w:right="-48"/>
      </w:pP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3</w:t>
      </w:r>
      <w:r>
        <w:rPr>
          <w:rFonts w:cs="Arial" w:hAnsi="Arial" w:eastAsia="Arial" w:ascii="Arial"/>
          <w:b/>
          <w:color w:val="151515"/>
          <w:spacing w:val="2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37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16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0"/>
          <w:w w:val="116"/>
          <w:sz w:val="18"/>
          <w:szCs w:val="18"/>
        </w:rPr>
        <w:t>n</w:t>
      </w:r>
      <w:r>
        <w:rPr>
          <w:rFonts w:cs="Arial" w:hAnsi="Arial" w:eastAsia="Arial" w:ascii="Arial"/>
          <w:b/>
          <w:color w:val="151515"/>
          <w:spacing w:val="0"/>
          <w:w w:val="116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0"/>
          <w:w w:val="116"/>
          <w:sz w:val="18"/>
          <w:szCs w:val="18"/>
        </w:rPr>
        <w:t>r</w:t>
      </w:r>
      <w:r>
        <w:rPr>
          <w:rFonts w:cs="Arial" w:hAnsi="Arial" w:eastAsia="Arial" w:ascii="Arial"/>
          <w:b/>
          <w:color w:val="151515"/>
          <w:spacing w:val="0"/>
          <w:w w:val="116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14"/>
          <w:w w:val="116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4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17"/>
          <w:sz w:val="18"/>
          <w:szCs w:val="18"/>
        </w:rPr>
        <w:t>2</w:t>
      </w:r>
      <w:r>
        <w:rPr>
          <w:rFonts w:cs="Arial" w:hAnsi="Arial" w:eastAsia="Arial" w:ascii="Arial"/>
          <w:b/>
          <w:color w:val="151515"/>
          <w:spacing w:val="0"/>
          <w:w w:val="117"/>
          <w:sz w:val="18"/>
          <w:szCs w:val="18"/>
        </w:rPr>
        <w:t>0</w:t>
      </w:r>
      <w:r>
        <w:rPr>
          <w:rFonts w:cs="Arial" w:hAnsi="Arial" w:eastAsia="Arial" w:ascii="Arial"/>
          <w:b/>
          <w:color w:val="151515"/>
          <w:spacing w:val="0"/>
          <w:w w:val="117"/>
          <w:sz w:val="18"/>
          <w:szCs w:val="18"/>
        </w:rPr>
        <w:t>1</w:t>
      </w:r>
      <w:r>
        <w:rPr>
          <w:rFonts w:cs="Arial" w:hAnsi="Arial" w:eastAsia="Arial" w:ascii="Arial"/>
          <w:b/>
          <w:color w:val="151515"/>
          <w:spacing w:val="0"/>
          <w:w w:val="117"/>
          <w:sz w:val="18"/>
          <w:szCs w:val="18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before="46"/>
      </w:pPr>
      <w:r>
        <w:br w:type="column"/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B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45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90"/>
          <w:sz w:val="18"/>
          <w:szCs w:val="18"/>
        </w:rPr>
        <w:t>DE</w:t>
      </w:r>
      <w:r>
        <w:rPr>
          <w:rFonts w:cs="Arial" w:hAnsi="Arial" w:eastAsia="Arial" w:ascii="Arial"/>
          <w:b/>
          <w:color w:val="151515"/>
          <w:spacing w:val="0"/>
          <w:w w:val="90"/>
          <w:sz w:val="18"/>
          <w:szCs w:val="18"/>
        </w:rPr>
        <w:t>L</w:t>
      </w:r>
      <w:r>
        <w:rPr>
          <w:rFonts w:cs="Arial" w:hAnsi="Arial" w:eastAsia="Arial" w:ascii="Arial"/>
          <w:b/>
          <w:color w:val="151515"/>
          <w:spacing w:val="10"/>
          <w:w w:val="9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A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C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R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R: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22"/>
          <w:szCs w:val="22"/>
        </w:rPr>
        <w:jc w:val="left"/>
        <w:spacing w:before="19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180"/>
        <w:ind w:left="461"/>
        <w:sectPr>
          <w:type w:val="continuous"/>
          <w:pgSz w:w="15840" w:h="12260" w:orient="landscape"/>
          <w:pgMar w:top="740" w:bottom="0" w:left="720" w:right="2260"/>
          <w:cols w:num="3" w:equalWidth="off">
            <w:col w:w="1632" w:space="556"/>
            <w:col w:w="1892" w:space="1137"/>
            <w:col w:w="7643"/>
          </w:cols>
        </w:sectPr>
      </w:pP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M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N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T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25"/>
          <w:w w:val="100"/>
          <w:position w:val="-2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I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SP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U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S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T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O</w:t>
      </w:r>
      <w:r>
        <w:rPr>
          <w:rFonts w:cs="Arial" w:hAnsi="Arial" w:eastAsia="Arial" w:ascii="Arial"/>
          <w:b/>
          <w:color w:val="151515"/>
          <w:spacing w:val="0"/>
          <w:w w:val="100"/>
          <w:position w:val="-2"/>
          <w:sz w:val="18"/>
          <w:szCs w:val="18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8"/>
          <w:szCs w:val="18"/>
        </w:rPr>
      </w:r>
    </w:p>
    <w:p>
      <w:pPr>
        <w:rPr>
          <w:rFonts w:cs="Arial" w:hAnsi="Arial" w:eastAsia="Arial" w:ascii="Arial"/>
          <w:sz w:val="18"/>
          <w:szCs w:val="18"/>
        </w:rPr>
        <w:jc w:val="left"/>
        <w:spacing w:lineRule="exact" w:line="180"/>
        <w:ind w:left="101"/>
      </w:pPr>
      <w:r>
        <w:pict>
          <v:shape type="#_x0000_t75" style="position:absolute;margin-left:40.32pt;margin-top:38.4025pt;width:718.08pt;height:391.706pt;mso-position-horizontal-relative:page;mso-position-vertical-relative:page;z-index:-888">
            <v:imagedata o:title="" r:id="rId17"/>
          </v:shape>
        </w:pict>
      </w:r>
      <w:r>
        <w:rPr>
          <w:rFonts w:cs="Arial" w:hAnsi="Arial" w:eastAsia="Arial" w:ascii="Arial"/>
          <w:b/>
          <w:color w:val="7E7C7F"/>
          <w:w w:val="19"/>
          <w:sz w:val="18"/>
          <w:szCs w:val="18"/>
        </w:rPr>
        <w:t>,</w:t>
      </w:r>
      <w:r>
        <w:rPr>
          <w:rFonts w:cs="Arial" w:hAnsi="Arial" w:eastAsia="Arial" w:ascii="Arial"/>
          <w:b/>
          <w:color w:val="151515"/>
          <w:w w:val="88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8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V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CI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M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I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T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O: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     </w:t>
      </w:r>
      <w:r>
        <w:rPr>
          <w:rFonts w:cs="Arial" w:hAnsi="Arial" w:eastAsia="Arial" w:ascii="Arial"/>
          <w:b/>
          <w:color w:val="151515"/>
          <w:spacing w:val="3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3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1</w:t>
      </w:r>
      <w:r>
        <w:rPr>
          <w:rFonts w:cs="Arial" w:hAnsi="Arial" w:eastAsia="Arial" w:ascii="Arial"/>
          <w:b/>
          <w:color w:val="151515"/>
          <w:spacing w:val="46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4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14"/>
          <w:sz w:val="18"/>
          <w:szCs w:val="18"/>
        </w:rPr>
        <w:t>d</w:t>
      </w:r>
      <w:r>
        <w:rPr>
          <w:rFonts w:cs="Arial" w:hAnsi="Arial" w:eastAsia="Arial" w:ascii="Arial"/>
          <w:b/>
          <w:color w:val="151515"/>
          <w:spacing w:val="0"/>
          <w:w w:val="114"/>
          <w:sz w:val="18"/>
          <w:szCs w:val="18"/>
        </w:rPr>
        <w:t>i</w:t>
      </w:r>
      <w:r>
        <w:rPr>
          <w:rFonts w:cs="Arial" w:hAnsi="Arial" w:eastAsia="Arial" w:ascii="Arial"/>
          <w:b/>
          <w:color w:val="151515"/>
          <w:spacing w:val="0"/>
          <w:w w:val="114"/>
          <w:sz w:val="18"/>
          <w:szCs w:val="18"/>
        </w:rPr>
        <w:t>c</w:t>
      </w:r>
      <w:r>
        <w:rPr>
          <w:rFonts w:cs="Arial" w:hAnsi="Arial" w:eastAsia="Arial" w:ascii="Arial"/>
          <w:b/>
          <w:color w:val="151515"/>
          <w:spacing w:val="0"/>
          <w:w w:val="114"/>
          <w:sz w:val="18"/>
          <w:szCs w:val="18"/>
        </w:rPr>
        <w:t>i</w:t>
      </w:r>
      <w:r>
        <w:rPr>
          <w:rFonts w:cs="Arial" w:hAnsi="Arial" w:eastAsia="Arial" w:ascii="Arial"/>
          <w:b/>
          <w:color w:val="151515"/>
          <w:spacing w:val="0"/>
          <w:w w:val="114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0"/>
          <w:w w:val="114"/>
          <w:sz w:val="18"/>
          <w:szCs w:val="18"/>
        </w:rPr>
        <w:t>m</w:t>
      </w:r>
      <w:r>
        <w:rPr>
          <w:rFonts w:cs="Arial" w:hAnsi="Arial" w:eastAsia="Arial" w:ascii="Arial"/>
          <w:b/>
          <w:color w:val="151515"/>
          <w:spacing w:val="0"/>
          <w:w w:val="114"/>
          <w:sz w:val="18"/>
          <w:szCs w:val="18"/>
        </w:rPr>
        <w:t>b</w:t>
      </w:r>
      <w:r>
        <w:rPr>
          <w:rFonts w:cs="Arial" w:hAnsi="Arial" w:eastAsia="Arial" w:ascii="Arial"/>
          <w:b/>
          <w:color w:val="151515"/>
          <w:spacing w:val="0"/>
          <w:w w:val="114"/>
          <w:sz w:val="18"/>
          <w:szCs w:val="18"/>
        </w:rPr>
        <w:t>r</w:t>
      </w:r>
      <w:r>
        <w:rPr>
          <w:rFonts w:cs="Arial" w:hAnsi="Arial" w:eastAsia="Arial" w:ascii="Arial"/>
          <w:b/>
          <w:color w:val="151515"/>
          <w:spacing w:val="0"/>
          <w:w w:val="114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22"/>
          <w:w w:val="114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e</w:t>
      </w:r>
      <w:r>
        <w:rPr>
          <w:rFonts w:cs="Arial" w:hAnsi="Arial" w:eastAsia="Arial" w:ascii="Arial"/>
          <w:b/>
          <w:color w:val="151515"/>
          <w:spacing w:val="42"/>
          <w:w w:val="100"/>
          <w:sz w:val="18"/>
          <w:szCs w:val="18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8"/>
          <w:szCs w:val="18"/>
        </w:rPr>
        <w:t>2</w:t>
      </w:r>
      <w:r>
        <w:rPr>
          <w:rFonts w:cs="Arial" w:hAnsi="Arial" w:eastAsia="Arial" w:ascii="Arial"/>
          <w:b/>
          <w:color w:val="151515"/>
          <w:spacing w:val="0"/>
          <w:w w:val="129"/>
          <w:sz w:val="18"/>
          <w:szCs w:val="18"/>
        </w:rPr>
        <w:t>0</w:t>
      </w:r>
      <w:r>
        <w:rPr>
          <w:rFonts w:cs="Arial" w:hAnsi="Arial" w:eastAsia="Arial" w:ascii="Arial"/>
          <w:b/>
          <w:color w:val="151515"/>
          <w:spacing w:val="0"/>
          <w:w w:val="115"/>
          <w:sz w:val="18"/>
          <w:szCs w:val="18"/>
        </w:rPr>
        <w:t>3</w:t>
      </w:r>
      <w:r>
        <w:rPr>
          <w:rFonts w:cs="Arial" w:hAnsi="Arial" w:eastAsia="Arial" w:ascii="Arial"/>
          <w:b/>
          <w:color w:val="151515"/>
          <w:spacing w:val="0"/>
          <w:w w:val="129"/>
          <w:sz w:val="18"/>
          <w:szCs w:val="18"/>
        </w:rPr>
        <w:t>7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center"/>
        <w:spacing w:before="64"/>
        <w:ind w:left="949" w:right="10080"/>
      </w:pPr>
      <w:r>
        <w:rPr>
          <w:rFonts w:cs="Times New Roman" w:hAnsi="Times New Roman" w:eastAsia="Times New Roman" w:ascii="Times New Roman"/>
          <w:b/>
          <w:color w:val="151515"/>
          <w:w w:val="92"/>
          <w:sz w:val="26"/>
          <w:szCs w:val="26"/>
        </w:rPr>
        <w:t>$</w:t>
      </w:r>
      <w:r>
        <w:rPr>
          <w:rFonts w:cs="Times New Roman" w:hAnsi="Times New Roman" w:eastAsia="Times New Roman" w:ascii="Times New Roman"/>
          <w:b/>
          <w:color w:val="151515"/>
          <w:w w:val="107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b/>
          <w:color w:val="151515"/>
          <w:w w:val="110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b/>
          <w:color w:val="151515"/>
          <w:w w:val="103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b/>
          <w:color w:val="151515"/>
          <w:w w:val="107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b/>
          <w:color w:val="151515"/>
          <w:w w:val="110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b/>
          <w:color w:val="151515"/>
          <w:w w:val="107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b/>
          <w:color w:val="151515"/>
          <w:w w:val="110"/>
          <w:sz w:val="26"/>
          <w:szCs w:val="26"/>
        </w:rPr>
        <w:t>,9</w:t>
      </w:r>
      <w:r>
        <w:rPr>
          <w:rFonts w:cs="Times New Roman" w:hAnsi="Times New Roman" w:eastAsia="Times New Roman" w:ascii="Times New Roman"/>
          <w:b/>
          <w:color w:val="151515"/>
          <w:w w:val="103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b/>
          <w:color w:val="151515"/>
          <w:w w:val="114"/>
          <w:sz w:val="26"/>
          <w:szCs w:val="26"/>
        </w:rPr>
        <w:t>7</w:t>
      </w:r>
      <w:r>
        <w:rPr>
          <w:rFonts w:cs="Times New Roman" w:hAnsi="Times New Roman" w:eastAsia="Times New Roman" w:ascii="Times New Roman"/>
          <w:b/>
          <w:color w:val="151515"/>
          <w:w w:val="95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b/>
          <w:color w:val="151515"/>
          <w:spacing w:val="-3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1"/>
          <w:sz w:val="26"/>
          <w:szCs w:val="26"/>
        </w:rPr>
        <w:t>7</w:t>
      </w:r>
      <w:r>
        <w:rPr>
          <w:rFonts w:cs="Times New Roman" w:hAnsi="Times New Roman" w:eastAsia="Times New Roman" w:ascii="Times New Roman"/>
          <w:b/>
          <w:color w:val="151515"/>
          <w:spacing w:val="0"/>
          <w:w w:val="101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24"/>
          <w:szCs w:val="24"/>
        </w:rPr>
        <w:jc w:val="center"/>
        <w:spacing w:before="88" w:lineRule="exact" w:line="260"/>
        <w:ind w:left="1507" w:right="10657"/>
      </w:pPr>
      <w:r>
        <w:rPr>
          <w:rFonts w:cs="Arial" w:hAnsi="Arial" w:eastAsia="Arial" w:ascii="Arial"/>
          <w:b/>
          <w:color w:val="151515"/>
          <w:w w:val="89"/>
          <w:position w:val="-1"/>
          <w:sz w:val="24"/>
          <w:szCs w:val="24"/>
        </w:rPr>
        <w:t>$</w:t>
      </w:r>
      <w:r>
        <w:rPr>
          <w:rFonts w:cs="Arial" w:hAnsi="Arial" w:eastAsia="Arial" w:ascii="Arial"/>
          <w:b/>
          <w:color w:val="151515"/>
          <w:w w:val="107"/>
          <w:position w:val="-1"/>
          <w:sz w:val="24"/>
          <w:szCs w:val="24"/>
        </w:rPr>
        <w:t>0</w:t>
      </w:r>
      <w:r>
        <w:rPr>
          <w:rFonts w:cs="Arial" w:hAnsi="Arial" w:eastAsia="Arial" w:ascii="Arial"/>
          <w:b/>
          <w:color w:val="151515"/>
          <w:w w:val="101"/>
          <w:position w:val="-1"/>
          <w:sz w:val="24"/>
          <w:szCs w:val="24"/>
        </w:rPr>
        <w:t>.</w:t>
      </w:r>
      <w:r>
        <w:rPr>
          <w:rFonts w:cs="Arial" w:hAnsi="Arial" w:eastAsia="Arial" w:ascii="Arial"/>
          <w:b/>
          <w:color w:val="151515"/>
          <w:w w:val="111"/>
          <w:position w:val="-1"/>
          <w:sz w:val="24"/>
          <w:szCs w:val="24"/>
        </w:rPr>
        <w:t>0</w:t>
      </w:r>
      <w:r>
        <w:rPr>
          <w:rFonts w:cs="Arial" w:hAnsi="Arial" w:eastAsia="Arial" w:ascii="Arial"/>
          <w:b/>
          <w:color w:val="151515"/>
          <w:w w:val="104"/>
          <w:position w:val="-1"/>
          <w:sz w:val="24"/>
          <w:szCs w:val="24"/>
        </w:rPr>
        <w:t>0</w:t>
      </w:r>
      <w:r>
        <w:rPr>
          <w:rFonts w:cs="Arial" w:hAnsi="Arial" w:eastAsia="Arial" w:ascii="Arial"/>
          <w:color w:val="000000"/>
          <w:w w:val="100"/>
          <w:position w:val="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341"/>
      </w:pPr>
      <w:r>
        <w:pict>
          <v:shape type="#_x0000_t75" style="width:48pt;height:47.0431pt">
            <v:imagedata o:title="" r:id="rId1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right"/>
        <w:spacing w:before="60"/>
        <w:ind w:right="2319"/>
      </w:pPr>
      <w:r>
        <w:rPr>
          <w:rFonts w:cs="Arial" w:hAnsi="Arial" w:eastAsia="Arial" w:ascii="Arial"/>
          <w:color w:val="568BDA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568BDA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6A9DDD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6A9DDD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6A9DDD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85AEDA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6A9DDD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5AEDA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85AEDA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5AEDA"/>
          <w:spacing w:val="1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5AEDA"/>
          <w:spacing w:val="0"/>
          <w:w w:val="100"/>
          <w:sz w:val="11"/>
          <w:szCs w:val="11"/>
        </w:rPr>
        <w:t>M</w:t>
      </w:r>
      <w:r>
        <w:rPr>
          <w:rFonts w:cs="Arial" w:hAnsi="Arial" w:eastAsia="Arial" w:ascii="Arial"/>
          <w:color w:val="6A9DDD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85AEDA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5AEDA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5AEDA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85AEDA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5AEDA"/>
          <w:spacing w:val="0"/>
          <w:w w:val="100"/>
          <w:sz w:val="11"/>
          <w:szCs w:val="11"/>
        </w:rPr>
        <w:t>P</w:t>
      </w:r>
      <w:r>
        <w:rPr>
          <w:rFonts w:cs="Arial" w:hAnsi="Arial" w:eastAsia="Arial" w:ascii="Arial"/>
          <w:color w:val="85AEDA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85AEDA"/>
          <w:spacing w:val="0"/>
          <w:w w:val="100"/>
          <w:sz w:val="11"/>
          <w:szCs w:val="11"/>
        </w:rPr>
        <w:t>L</w:t>
      </w:r>
      <w:r>
        <w:rPr>
          <w:rFonts w:cs="Arial" w:hAnsi="Arial" w:eastAsia="Arial" w:ascii="Arial"/>
          <w:color w:val="85AEDA"/>
          <w:spacing w:val="2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5AEDA"/>
          <w:spacing w:val="0"/>
          <w:w w:val="90"/>
          <w:sz w:val="11"/>
          <w:szCs w:val="11"/>
        </w:rPr>
        <w:t>D</w:t>
      </w:r>
      <w:r>
        <w:rPr>
          <w:rFonts w:cs="Arial" w:hAnsi="Arial" w:eastAsia="Arial" w:ascii="Arial"/>
          <w:color w:val="6A9DDD"/>
          <w:spacing w:val="0"/>
          <w:w w:val="111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right"/>
        <w:spacing w:before="8" w:lineRule="exact" w:line="120"/>
        <w:ind w:right="2007"/>
      </w:pPr>
      <w:r>
        <w:rPr>
          <w:rFonts w:cs="Times New Roman" w:hAnsi="Times New Roman" w:eastAsia="Times New Roman" w:ascii="Times New Roman"/>
          <w:color w:val="568BDA"/>
          <w:spacing w:val="0"/>
          <w:w w:val="96"/>
          <w:sz w:val="12"/>
          <w:szCs w:val="12"/>
        </w:rPr>
        <w:t>IX11.AH</w:t>
      </w:r>
      <w:r>
        <w:rPr>
          <w:rFonts w:cs="Times New Roman" w:hAnsi="Times New Roman" w:eastAsia="Times New Roman" w:ascii="Times New Roman"/>
          <w:color w:val="6A9DDD"/>
          <w:spacing w:val="0"/>
          <w:w w:val="96"/>
          <w:sz w:val="12"/>
          <w:szCs w:val="12"/>
        </w:rPr>
        <w:t>U</w:t>
      </w:r>
      <w:r>
        <w:rPr>
          <w:rFonts w:cs="Times New Roman" w:hAnsi="Times New Roman" w:eastAsia="Times New Roman" w:ascii="Times New Roman"/>
          <w:color w:val="6A9DDD"/>
          <w:spacing w:val="0"/>
          <w:w w:val="96"/>
          <w:sz w:val="12"/>
          <w:szCs w:val="12"/>
        </w:rPr>
        <w:t>A</w:t>
      </w:r>
      <w:r>
        <w:rPr>
          <w:rFonts w:cs="Times New Roman" w:hAnsi="Times New Roman" w:eastAsia="Times New Roman" w:ascii="Times New Roman"/>
          <w:color w:val="6A9DDD"/>
          <w:spacing w:val="0"/>
          <w:w w:val="96"/>
          <w:sz w:val="12"/>
          <w:szCs w:val="12"/>
        </w:rPr>
        <w:t>CÁN</w:t>
      </w:r>
      <w:r>
        <w:rPr>
          <w:rFonts w:cs="Times New Roman" w:hAnsi="Times New Roman" w:eastAsia="Times New Roman" w:ascii="Times New Roman"/>
          <w:color w:val="6A9DDD"/>
          <w:spacing w:val="19"/>
          <w:w w:val="96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6A9DDD"/>
          <w:spacing w:val="0"/>
          <w:w w:val="100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color w:val="6A9DDD"/>
          <w:spacing w:val="0"/>
          <w:w w:val="100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6A9DDD"/>
          <w:spacing w:val="1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85AEDA"/>
          <w:spacing w:val="0"/>
          <w:w w:val="92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5AEDA"/>
          <w:spacing w:val="0"/>
          <w:w w:val="92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85AEDA"/>
          <w:spacing w:val="0"/>
          <w:w w:val="92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85AEDA"/>
          <w:spacing w:val="17"/>
          <w:w w:val="9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9CC0DD"/>
          <w:spacing w:val="0"/>
          <w:w w:val="94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9CC0DD"/>
          <w:spacing w:val="0"/>
          <w:w w:val="98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85AEDA"/>
          <w:spacing w:val="0"/>
          <w:w w:val="98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9CC0DD"/>
          <w:spacing w:val="0"/>
          <w:w w:val="96"/>
          <w:sz w:val="12"/>
          <w:szCs w:val="12"/>
        </w:rPr>
        <w:t>B</w:t>
      </w:r>
      <w:r>
        <w:rPr>
          <w:rFonts w:cs="Times New Roman" w:hAnsi="Times New Roman" w:eastAsia="Times New Roman" w:ascii="Times New Roman"/>
          <w:color w:val="85AEDA"/>
          <w:spacing w:val="0"/>
          <w:w w:val="108"/>
          <w:sz w:val="12"/>
          <w:szCs w:val="12"/>
        </w:rPr>
        <w:t>R</w:t>
      </w:r>
      <w:r>
        <w:rPr>
          <w:rFonts w:cs="Times New Roman" w:hAnsi="Times New Roman" w:eastAsia="Times New Roman" w:ascii="Times New Roman"/>
          <w:color w:val="6A9DDD"/>
          <w:spacing w:val="0"/>
          <w:w w:val="84"/>
          <w:sz w:val="12"/>
          <w:szCs w:val="12"/>
        </w:rPr>
        <w:t>I</w:t>
      </w:r>
      <w:r>
        <w:rPr>
          <w:rFonts w:cs="Times New Roman" w:hAnsi="Times New Roman" w:eastAsia="Times New Roman" w:ascii="Times New Roman"/>
          <w:color w:val="85AEDA"/>
          <w:spacing w:val="0"/>
          <w:w w:val="98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5AEDA"/>
          <w:spacing w:val="0"/>
          <w:w w:val="91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5AEDA"/>
          <w:spacing w:val="0"/>
          <w:w w:val="99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85AEDA"/>
          <w:spacing w:val="0"/>
          <w:w w:val="100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right"/>
        <w:spacing w:lineRule="exact" w:line="140"/>
        <w:ind w:right="1998"/>
      </w:pPr>
      <w:r>
        <w:rPr>
          <w:rFonts w:cs="Times New Roman" w:hAnsi="Times New Roman" w:eastAsia="Times New Roman" w:ascii="Times New Roman"/>
          <w:color w:val="6A9DDD"/>
          <w:w w:val="566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6A9DDD"/>
          <w:w w:val="576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6A9DDD"/>
          <w:w w:val="288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6A9DDD"/>
          <w:w w:val="147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6A9DDD"/>
          <w:w w:val="102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6A9DDD"/>
          <w:w w:val="89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6A9DDD"/>
          <w:w w:val="150"/>
          <w:sz w:val="15"/>
          <w:szCs w:val="15"/>
        </w:rPr>
        <w:t>s.</w:t>
      </w:r>
      <w:r>
        <w:rPr>
          <w:rFonts w:cs="Times New Roman" w:hAnsi="Times New Roman" w:eastAsia="Times New Roman" w:ascii="Times New Roman"/>
          <w:color w:val="85AEDA"/>
          <w:w w:val="95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85AEDA"/>
          <w:w w:val="108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85AEDA"/>
          <w:w w:val="83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85AEDA"/>
          <w:w w:val="156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85AEDA"/>
          <w:w w:val="60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6A9DDD"/>
          <w:w w:val="576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6A9DDD"/>
          <w:w w:val="278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15"/>
          <w:szCs w:val="15"/>
        </w:rPr>
      </w:r>
    </w:p>
    <w:p>
      <w:pPr>
        <w:rPr>
          <w:rFonts w:cs="Arial" w:hAnsi="Arial" w:eastAsia="Arial" w:ascii="Arial"/>
          <w:sz w:val="17"/>
          <w:szCs w:val="17"/>
        </w:rPr>
        <w:jc w:val="both"/>
        <w:spacing w:before="14" w:lineRule="auto" w:line="233"/>
        <w:ind w:left="8760" w:right="2050" w:firstLine="19"/>
        <w:sectPr>
          <w:type w:val="continuous"/>
          <w:pgSz w:w="15840" w:h="12260" w:orient="landscape"/>
          <w:pgMar w:top="740" w:bottom="0" w:left="720" w:right="2260"/>
        </w:sectPr>
      </w:pPr>
      <w:r>
        <w:rPr>
          <w:rFonts w:cs="Arial" w:hAnsi="Arial" w:eastAsia="Arial" w:ascii="Arial"/>
          <w:color w:val="407BDB"/>
          <w:spacing w:val="0"/>
          <w:w w:val="115"/>
          <w:sz w:val="17"/>
          <w:szCs w:val="17"/>
        </w:rPr>
        <w:t>H</w:t>
      </w:r>
      <w:r>
        <w:rPr>
          <w:rFonts w:cs="Arial" w:hAnsi="Arial" w:eastAsia="Arial" w:ascii="Arial"/>
          <w:color w:val="407BDB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568BDA"/>
          <w:spacing w:val="0"/>
          <w:w w:val="115"/>
          <w:sz w:val="17"/>
          <w:szCs w:val="17"/>
        </w:rPr>
        <w:t>C</w:t>
      </w:r>
      <w:r>
        <w:rPr>
          <w:rFonts w:cs="Arial" w:hAnsi="Arial" w:eastAsia="Arial" w:ascii="Arial"/>
          <w:color w:val="568BDA"/>
          <w:spacing w:val="0"/>
          <w:w w:val="115"/>
          <w:sz w:val="17"/>
          <w:szCs w:val="17"/>
        </w:rPr>
        <w:t>I</w:t>
      </w:r>
      <w:r>
        <w:rPr>
          <w:rFonts w:cs="Arial" w:hAnsi="Arial" w:eastAsia="Arial" w:ascii="Arial"/>
          <w:color w:val="6A9DDD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6A9DDD"/>
          <w:spacing w:val="0"/>
          <w:w w:val="115"/>
          <w:sz w:val="17"/>
          <w:szCs w:val="17"/>
        </w:rPr>
        <w:t>N</w:t>
      </w:r>
      <w:r>
        <w:rPr>
          <w:rFonts w:cs="Arial" w:hAnsi="Arial" w:eastAsia="Arial" w:ascii="Arial"/>
          <w:color w:val="6A9DDD"/>
          <w:spacing w:val="0"/>
          <w:w w:val="115"/>
          <w:sz w:val="17"/>
          <w:szCs w:val="17"/>
        </w:rPr>
        <w:t>D</w:t>
      </w:r>
      <w:r>
        <w:rPr>
          <w:rFonts w:cs="Arial" w:hAnsi="Arial" w:eastAsia="Arial" w:ascii="Arial"/>
          <w:color w:val="6A9DDD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6A9DDD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6A9DDD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85AEDA"/>
          <w:spacing w:val="0"/>
          <w:w w:val="109"/>
          <w:sz w:val="17"/>
          <w:szCs w:val="17"/>
        </w:rPr>
        <w:t>U</w:t>
      </w:r>
      <w:r>
        <w:rPr>
          <w:rFonts w:cs="Arial" w:hAnsi="Arial" w:eastAsia="Arial" w:ascii="Arial"/>
          <w:color w:val="85AEDA"/>
          <w:spacing w:val="0"/>
          <w:w w:val="114"/>
          <w:sz w:val="17"/>
          <w:szCs w:val="17"/>
        </w:rPr>
        <w:t>B</w:t>
      </w:r>
      <w:r>
        <w:rPr>
          <w:rFonts w:cs="Arial" w:hAnsi="Arial" w:eastAsia="Arial" w:ascii="Arial"/>
          <w:color w:val="6A9DDD"/>
          <w:spacing w:val="0"/>
          <w:w w:val="121"/>
          <w:sz w:val="17"/>
          <w:szCs w:val="17"/>
        </w:rPr>
        <w:t>L</w:t>
      </w:r>
      <w:r>
        <w:rPr>
          <w:rFonts w:cs="Arial" w:hAnsi="Arial" w:eastAsia="Arial" w:ascii="Arial"/>
          <w:color w:val="6A9DDD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6A9DDD"/>
          <w:spacing w:val="0"/>
          <w:w w:val="121"/>
          <w:sz w:val="17"/>
          <w:szCs w:val="17"/>
        </w:rPr>
        <w:t>C</w:t>
      </w:r>
      <w:r>
        <w:rPr>
          <w:rFonts w:cs="Arial" w:hAnsi="Arial" w:eastAsia="Arial" w:ascii="Arial"/>
          <w:color w:val="6A9DDD"/>
          <w:spacing w:val="0"/>
          <w:w w:val="122"/>
          <w:sz w:val="17"/>
          <w:szCs w:val="17"/>
        </w:rPr>
        <w:t>A</w:t>
      </w:r>
      <w:r>
        <w:rPr>
          <w:rFonts w:cs="Arial" w:hAnsi="Arial" w:eastAsia="Arial" w:ascii="Arial"/>
          <w:color w:val="6A9DDD"/>
          <w:spacing w:val="0"/>
          <w:w w:val="122"/>
          <w:sz w:val="17"/>
          <w:szCs w:val="17"/>
        </w:rPr>
        <w:t> </w:t>
      </w:r>
      <w:r>
        <w:rPr>
          <w:rFonts w:cs="Arial" w:hAnsi="Arial" w:eastAsia="Arial" w:ascii="Arial"/>
          <w:color w:val="407BDB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407BDB"/>
          <w:spacing w:val="0"/>
          <w:w w:val="115"/>
          <w:sz w:val="17"/>
          <w:szCs w:val="17"/>
        </w:rPr>
        <w:t>S</w:t>
      </w:r>
      <w:r>
        <w:rPr>
          <w:rFonts w:cs="Arial" w:hAnsi="Arial" w:eastAsia="Arial" w:ascii="Arial"/>
          <w:color w:val="407BDB"/>
          <w:spacing w:val="0"/>
          <w:w w:val="115"/>
          <w:sz w:val="17"/>
          <w:szCs w:val="17"/>
        </w:rPr>
        <w:t>T</w:t>
      </w:r>
      <w:r>
        <w:rPr>
          <w:rFonts w:cs="Arial" w:hAnsi="Arial" w:eastAsia="Arial" w:ascii="Arial"/>
          <w:color w:val="568BDA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568BDA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6A9DDD"/>
          <w:spacing w:val="0"/>
          <w:w w:val="97"/>
          <w:sz w:val="17"/>
          <w:szCs w:val="17"/>
        </w:rPr>
        <w:t>D</w:t>
      </w:r>
      <w:r>
        <w:rPr>
          <w:rFonts w:cs="Arial" w:hAnsi="Arial" w:eastAsia="Arial" w:ascii="Arial"/>
          <w:color w:val="6A9DDD"/>
          <w:spacing w:val="0"/>
          <w:w w:val="123"/>
          <w:sz w:val="17"/>
          <w:szCs w:val="17"/>
        </w:rPr>
        <w:t>O</w:t>
      </w:r>
      <w:r>
        <w:rPr>
          <w:rFonts w:cs="Arial" w:hAnsi="Arial" w:eastAsia="Arial" w:ascii="Arial"/>
          <w:color w:val="6A9DDD"/>
          <w:spacing w:val="0"/>
          <w:w w:val="121"/>
          <w:sz w:val="17"/>
          <w:szCs w:val="17"/>
        </w:rPr>
        <w:t>C</w:t>
      </w:r>
      <w:r>
        <w:rPr>
          <w:rFonts w:cs="Arial" w:hAnsi="Arial" w:eastAsia="Arial" w:ascii="Arial"/>
          <w:color w:val="85AEDA"/>
          <w:spacing w:val="0"/>
          <w:w w:val="121"/>
          <w:sz w:val="17"/>
          <w:szCs w:val="17"/>
        </w:rPr>
        <w:t>U</w:t>
      </w:r>
      <w:r>
        <w:rPr>
          <w:rFonts w:cs="Arial" w:hAnsi="Arial" w:eastAsia="Arial" w:ascii="Arial"/>
          <w:color w:val="85AEDA"/>
          <w:spacing w:val="0"/>
          <w:w w:val="115"/>
          <w:sz w:val="17"/>
          <w:szCs w:val="17"/>
        </w:rPr>
        <w:t>M</w:t>
      </w:r>
      <w:r>
        <w:rPr>
          <w:rFonts w:cs="Arial" w:hAnsi="Arial" w:eastAsia="Arial" w:ascii="Arial"/>
          <w:color w:val="85AEDA"/>
          <w:spacing w:val="0"/>
          <w:w w:val="122"/>
          <w:sz w:val="17"/>
          <w:szCs w:val="17"/>
        </w:rPr>
        <w:t>E</w:t>
      </w:r>
      <w:r>
        <w:rPr>
          <w:rFonts w:cs="Arial" w:hAnsi="Arial" w:eastAsia="Arial" w:ascii="Arial"/>
          <w:color w:val="85AEDA"/>
          <w:spacing w:val="0"/>
          <w:w w:val="117"/>
          <w:sz w:val="17"/>
          <w:szCs w:val="17"/>
        </w:rPr>
        <w:t>N</w:t>
      </w:r>
      <w:r>
        <w:rPr>
          <w:rFonts w:cs="Arial" w:hAnsi="Arial" w:eastAsia="Arial" w:ascii="Arial"/>
          <w:color w:val="6A9DDD"/>
          <w:spacing w:val="0"/>
          <w:w w:val="134"/>
          <w:sz w:val="17"/>
          <w:szCs w:val="17"/>
        </w:rPr>
        <w:t>T</w:t>
      </w:r>
      <w:r>
        <w:rPr>
          <w:rFonts w:cs="Arial" w:hAnsi="Arial" w:eastAsia="Arial" w:ascii="Arial"/>
          <w:color w:val="6A9DDD"/>
          <w:spacing w:val="0"/>
          <w:w w:val="112"/>
          <w:sz w:val="17"/>
          <w:szCs w:val="17"/>
        </w:rPr>
        <w:t>O</w:t>
      </w:r>
      <w:r>
        <w:rPr>
          <w:rFonts w:cs="Arial" w:hAnsi="Arial" w:eastAsia="Arial" w:ascii="Arial"/>
          <w:color w:val="6A9DDD"/>
          <w:spacing w:val="0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407BDB"/>
          <w:spacing w:val="0"/>
          <w:w w:val="113"/>
          <w:sz w:val="17"/>
          <w:szCs w:val="17"/>
        </w:rPr>
        <w:t>F</w:t>
      </w:r>
      <w:r>
        <w:rPr>
          <w:rFonts w:cs="Arial" w:hAnsi="Arial" w:eastAsia="Arial" w:ascii="Arial"/>
          <w:color w:val="407BDB"/>
          <w:spacing w:val="0"/>
          <w:w w:val="113"/>
          <w:sz w:val="17"/>
          <w:szCs w:val="17"/>
        </w:rPr>
        <w:t>O</w:t>
      </w:r>
      <w:r>
        <w:rPr>
          <w:rFonts w:cs="Arial" w:hAnsi="Arial" w:eastAsia="Arial" w:ascii="Arial"/>
          <w:color w:val="407BDB"/>
          <w:spacing w:val="0"/>
          <w:w w:val="113"/>
          <w:sz w:val="17"/>
          <w:szCs w:val="17"/>
        </w:rPr>
        <w:t>R</w:t>
      </w:r>
      <w:r>
        <w:rPr>
          <w:rFonts w:cs="Arial" w:hAnsi="Arial" w:eastAsia="Arial" w:ascii="Arial"/>
          <w:color w:val="568BDA"/>
          <w:spacing w:val="0"/>
          <w:w w:val="113"/>
          <w:sz w:val="17"/>
          <w:szCs w:val="17"/>
        </w:rPr>
        <w:t>M</w:t>
      </w:r>
      <w:r>
        <w:rPr>
          <w:rFonts w:cs="Arial" w:hAnsi="Arial" w:eastAsia="Arial" w:ascii="Arial"/>
          <w:color w:val="568BDA"/>
          <w:spacing w:val="0"/>
          <w:w w:val="113"/>
          <w:sz w:val="17"/>
          <w:szCs w:val="17"/>
        </w:rPr>
        <w:t>A</w:t>
      </w:r>
      <w:r>
        <w:rPr>
          <w:rFonts w:cs="Arial" w:hAnsi="Arial" w:eastAsia="Arial" w:ascii="Arial"/>
          <w:color w:val="568BDA"/>
          <w:spacing w:val="0"/>
          <w:w w:val="113"/>
          <w:sz w:val="17"/>
          <w:szCs w:val="17"/>
        </w:rPr>
        <w:t> </w:t>
      </w:r>
      <w:r>
        <w:rPr>
          <w:rFonts w:cs="Arial" w:hAnsi="Arial" w:eastAsia="Arial" w:ascii="Arial"/>
          <w:color w:val="568BDA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6A9DDD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568BDA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6A9DDD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85AE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85AEDA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85AEDA"/>
          <w:spacing w:val="2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A9DDD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6A9DDD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6A9DDD"/>
          <w:spacing w:val="3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68BDA"/>
          <w:spacing w:val="0"/>
          <w:w w:val="91"/>
          <w:sz w:val="17"/>
          <w:szCs w:val="17"/>
        </w:rPr>
        <w:t>L</w:t>
      </w:r>
      <w:r>
        <w:rPr>
          <w:rFonts w:cs="Arial" w:hAnsi="Arial" w:eastAsia="Arial" w:ascii="Arial"/>
          <w:color w:val="568BDA"/>
          <w:spacing w:val="0"/>
          <w:w w:val="118"/>
          <w:sz w:val="17"/>
          <w:szCs w:val="17"/>
        </w:rPr>
        <w:t>A</w:t>
      </w:r>
      <w:r>
        <w:rPr>
          <w:rFonts w:cs="Arial" w:hAnsi="Arial" w:eastAsia="Arial" w:ascii="Arial"/>
          <w:color w:val="568BDA"/>
          <w:spacing w:val="0"/>
          <w:w w:val="118"/>
          <w:sz w:val="17"/>
          <w:szCs w:val="17"/>
        </w:rPr>
        <w:t> </w:t>
      </w:r>
      <w:r>
        <w:rPr>
          <w:rFonts w:cs="Arial" w:hAnsi="Arial" w:eastAsia="Arial" w:ascii="Arial"/>
          <w:color w:val="407BDB"/>
          <w:spacing w:val="0"/>
          <w:w w:val="101"/>
          <w:sz w:val="17"/>
          <w:szCs w:val="17"/>
        </w:rPr>
        <w:t>C</w:t>
      </w:r>
      <w:r>
        <w:rPr>
          <w:rFonts w:cs="Arial" w:hAnsi="Arial" w:eastAsia="Arial" w:ascii="Arial"/>
          <w:color w:val="407BDB"/>
          <w:spacing w:val="0"/>
          <w:w w:val="132"/>
          <w:sz w:val="17"/>
          <w:szCs w:val="17"/>
        </w:rPr>
        <w:t>U</w:t>
      </w:r>
      <w:r>
        <w:rPr>
          <w:rFonts w:cs="Arial" w:hAnsi="Arial" w:eastAsia="Arial" w:ascii="Arial"/>
          <w:color w:val="407BDB"/>
          <w:spacing w:val="0"/>
          <w:w w:val="135"/>
          <w:sz w:val="17"/>
          <w:szCs w:val="17"/>
        </w:rPr>
        <w:t>E</w:t>
      </w:r>
      <w:r>
        <w:rPr>
          <w:rFonts w:cs="Arial" w:hAnsi="Arial" w:eastAsia="Arial" w:ascii="Arial"/>
          <w:color w:val="568BDA"/>
          <w:spacing w:val="0"/>
          <w:w w:val="129"/>
          <w:sz w:val="17"/>
          <w:szCs w:val="17"/>
        </w:rPr>
        <w:t>N</w:t>
      </w:r>
      <w:r>
        <w:rPr>
          <w:rFonts w:cs="Arial" w:hAnsi="Arial" w:eastAsia="Arial" w:ascii="Arial"/>
          <w:color w:val="568BDA"/>
          <w:spacing w:val="0"/>
          <w:w w:val="152"/>
          <w:sz w:val="17"/>
          <w:szCs w:val="17"/>
        </w:rPr>
        <w:t>T</w:t>
      </w:r>
      <w:r>
        <w:rPr>
          <w:rFonts w:cs="Arial" w:hAnsi="Arial" w:eastAsia="Arial" w:ascii="Arial"/>
          <w:color w:val="568BDA"/>
          <w:spacing w:val="0"/>
          <w:w w:val="118"/>
          <w:sz w:val="17"/>
          <w:szCs w:val="17"/>
        </w:rPr>
        <w:t>A</w:t>
      </w:r>
      <w:r>
        <w:rPr>
          <w:rFonts w:cs="Arial" w:hAnsi="Arial" w:eastAsia="Arial" w:ascii="Arial"/>
          <w:color w:val="568BDA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568BDA"/>
          <w:spacing w:val="17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68BDA"/>
          <w:spacing w:val="0"/>
          <w:w w:val="105"/>
          <w:sz w:val="17"/>
          <w:szCs w:val="17"/>
        </w:rPr>
        <w:t>P</w:t>
      </w:r>
      <w:r>
        <w:rPr>
          <w:rFonts w:cs="Arial" w:hAnsi="Arial" w:eastAsia="Arial" w:ascii="Arial"/>
          <w:color w:val="568BDA"/>
          <w:spacing w:val="0"/>
          <w:w w:val="125"/>
          <w:sz w:val="17"/>
          <w:szCs w:val="17"/>
        </w:rPr>
        <w:t>U</w:t>
      </w:r>
      <w:r>
        <w:rPr>
          <w:rFonts w:cs="Arial" w:hAnsi="Arial" w:eastAsia="Arial" w:ascii="Arial"/>
          <w:color w:val="568BDA"/>
          <w:spacing w:val="0"/>
          <w:w w:val="139"/>
          <w:sz w:val="17"/>
          <w:szCs w:val="17"/>
        </w:rPr>
        <w:t>B</w:t>
      </w:r>
      <w:r>
        <w:rPr>
          <w:rFonts w:cs="Arial" w:hAnsi="Arial" w:eastAsia="Arial" w:ascii="Arial"/>
          <w:color w:val="568BDA"/>
          <w:spacing w:val="0"/>
          <w:w w:val="137"/>
          <w:sz w:val="17"/>
          <w:szCs w:val="17"/>
        </w:rPr>
        <w:t>L</w:t>
      </w:r>
      <w:r>
        <w:rPr>
          <w:rFonts w:cs="Arial" w:hAnsi="Arial" w:eastAsia="Arial" w:ascii="Arial"/>
          <w:color w:val="568BDA"/>
          <w:spacing w:val="0"/>
          <w:w w:val="132"/>
          <w:sz w:val="17"/>
          <w:szCs w:val="17"/>
        </w:rPr>
        <w:t>I</w:t>
      </w:r>
      <w:r>
        <w:rPr>
          <w:rFonts w:cs="Arial" w:hAnsi="Arial" w:eastAsia="Arial" w:ascii="Arial"/>
          <w:color w:val="6A9DDD"/>
          <w:spacing w:val="0"/>
          <w:w w:val="136"/>
          <w:sz w:val="17"/>
          <w:szCs w:val="17"/>
        </w:rPr>
        <w:t>C</w:t>
      </w:r>
      <w:r>
        <w:rPr>
          <w:rFonts w:cs="Arial" w:hAnsi="Arial" w:eastAsia="Arial" w:ascii="Arial"/>
          <w:color w:val="568BDA"/>
          <w:spacing w:val="0"/>
          <w:w w:val="144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sz w:val="24"/>
          <w:szCs w:val="24"/>
        </w:rPr>
        <w:jc w:val="left"/>
        <w:spacing w:before="7" w:lineRule="exact" w:line="240"/>
        <w:sectPr>
          <w:pgSz w:w="15860" w:h="12220" w:orient="landscape"/>
          <w:pgMar w:top="1120" w:bottom="280" w:left="2260" w:right="460"/>
        </w:sectPr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42" w:lineRule="auto" w:line="490"/>
        <w:ind w:left="945" w:right="-33" w:hanging="461"/>
      </w:pPr>
      <w:r>
        <w:rPr>
          <w:rFonts w:cs="Arial" w:hAnsi="Arial" w:eastAsia="Arial" w:ascii="Arial"/>
          <w:b/>
          <w:color w:val="151515"/>
          <w:w w:val="87"/>
          <w:sz w:val="19"/>
          <w:szCs w:val="19"/>
        </w:rPr>
        <w:t>N</w:t>
      </w:r>
      <w:r>
        <w:rPr>
          <w:rFonts w:cs="Arial" w:hAnsi="Arial" w:eastAsia="Arial" w:ascii="Arial"/>
          <w:b/>
          <w:color w:val="151515"/>
          <w:w w:val="107"/>
          <w:sz w:val="19"/>
          <w:szCs w:val="19"/>
        </w:rPr>
        <w:t>O</w:t>
      </w:r>
      <w:r>
        <w:rPr>
          <w:rFonts w:cs="Arial" w:hAnsi="Arial" w:eastAsia="Arial" w:ascii="Arial"/>
          <w:b/>
          <w:color w:val="151515"/>
          <w:w w:val="118"/>
          <w:sz w:val="19"/>
          <w:szCs w:val="19"/>
        </w:rPr>
        <w:t>M</w:t>
      </w:r>
      <w:r>
        <w:rPr>
          <w:rFonts w:cs="Arial" w:hAnsi="Arial" w:eastAsia="Arial" w:ascii="Arial"/>
          <w:b/>
          <w:color w:val="151515"/>
          <w:w w:val="94"/>
          <w:sz w:val="19"/>
          <w:szCs w:val="19"/>
        </w:rPr>
        <w:t>B</w:t>
      </w:r>
      <w:r>
        <w:rPr>
          <w:rFonts w:cs="Arial" w:hAnsi="Arial" w:eastAsia="Arial" w:ascii="Arial"/>
          <w:b/>
          <w:color w:val="151515"/>
          <w:w w:val="90"/>
          <w:sz w:val="19"/>
          <w:szCs w:val="19"/>
        </w:rPr>
        <w:t>R</w:t>
      </w:r>
      <w:r>
        <w:rPr>
          <w:rFonts w:cs="Arial" w:hAnsi="Arial" w:eastAsia="Arial" w:ascii="Arial"/>
          <w:b/>
          <w:color w:val="151515"/>
          <w:w w:val="79"/>
          <w:sz w:val="19"/>
          <w:szCs w:val="19"/>
        </w:rPr>
        <w:t>E</w:t>
      </w:r>
      <w:r>
        <w:rPr>
          <w:rFonts w:cs="Arial" w:hAnsi="Arial" w:eastAsia="Arial" w:ascii="Arial"/>
          <w:b/>
          <w:color w:val="151515"/>
          <w:spacing w:val="15"/>
          <w:w w:val="100"/>
          <w:sz w:val="19"/>
          <w:szCs w:val="19"/>
        </w:rPr>
        <w:t> </w:t>
      </w:r>
      <w:r>
        <w:rPr>
          <w:rFonts w:cs="Arial" w:hAnsi="Arial" w:eastAsia="Arial" w:ascii="Arial"/>
          <w:b/>
          <w:color w:val="151515"/>
          <w:spacing w:val="0"/>
          <w:w w:val="83"/>
          <w:sz w:val="19"/>
          <w:szCs w:val="19"/>
        </w:rPr>
        <w:t>D</w:t>
      </w:r>
      <w:r>
        <w:rPr>
          <w:rFonts w:cs="Arial" w:hAnsi="Arial" w:eastAsia="Arial" w:ascii="Arial"/>
          <w:b/>
          <w:color w:val="151515"/>
          <w:spacing w:val="0"/>
          <w:w w:val="83"/>
          <w:sz w:val="19"/>
          <w:szCs w:val="19"/>
        </w:rPr>
        <w:t>E</w:t>
      </w:r>
      <w:r>
        <w:rPr>
          <w:rFonts w:cs="Arial" w:hAnsi="Arial" w:eastAsia="Arial" w:ascii="Arial"/>
          <w:b/>
          <w:color w:val="151515"/>
          <w:spacing w:val="0"/>
          <w:w w:val="83"/>
          <w:sz w:val="19"/>
          <w:szCs w:val="19"/>
        </w:rPr>
        <w:t>L</w:t>
      </w:r>
      <w:r>
        <w:rPr>
          <w:rFonts w:cs="Arial" w:hAnsi="Arial" w:eastAsia="Arial" w:ascii="Arial"/>
          <w:b/>
          <w:color w:val="151515"/>
          <w:spacing w:val="13"/>
          <w:w w:val="83"/>
          <w:sz w:val="19"/>
          <w:szCs w:val="19"/>
        </w:rPr>
        <w:t> </w:t>
      </w:r>
      <w:r>
        <w:rPr>
          <w:rFonts w:cs="Arial" w:hAnsi="Arial" w:eastAsia="Arial" w:ascii="Arial"/>
          <w:b/>
          <w:color w:val="151515"/>
          <w:spacing w:val="0"/>
          <w:w w:val="97"/>
          <w:sz w:val="19"/>
          <w:szCs w:val="19"/>
        </w:rPr>
        <w:t>A</w:t>
      </w:r>
      <w:r>
        <w:rPr>
          <w:rFonts w:cs="Arial" w:hAnsi="Arial" w:eastAsia="Arial" w:ascii="Arial"/>
          <w:b/>
          <w:color w:val="151515"/>
          <w:spacing w:val="0"/>
          <w:w w:val="90"/>
          <w:sz w:val="19"/>
          <w:szCs w:val="19"/>
        </w:rPr>
        <w:t>C</w:t>
      </w:r>
      <w:r>
        <w:rPr>
          <w:rFonts w:cs="Arial" w:hAnsi="Arial" w:eastAsia="Arial" w:ascii="Arial"/>
          <w:b/>
          <w:color w:val="151515"/>
          <w:spacing w:val="0"/>
          <w:w w:val="80"/>
          <w:sz w:val="19"/>
          <w:szCs w:val="19"/>
        </w:rPr>
        <w:t>R</w:t>
      </w:r>
      <w:r>
        <w:rPr>
          <w:rFonts w:cs="Arial" w:hAnsi="Arial" w:eastAsia="Arial" w:ascii="Arial"/>
          <w:b/>
          <w:color w:val="151515"/>
          <w:spacing w:val="0"/>
          <w:w w:val="87"/>
          <w:sz w:val="19"/>
          <w:szCs w:val="19"/>
        </w:rPr>
        <w:t>E</w:t>
      </w:r>
      <w:r>
        <w:rPr>
          <w:rFonts w:cs="Arial" w:hAnsi="Arial" w:eastAsia="Arial" w:ascii="Arial"/>
          <w:b/>
          <w:color w:val="151515"/>
          <w:spacing w:val="0"/>
          <w:w w:val="83"/>
          <w:sz w:val="19"/>
          <w:szCs w:val="19"/>
        </w:rPr>
        <w:t>E</w:t>
      </w:r>
      <w:r>
        <w:rPr>
          <w:rFonts w:cs="Arial" w:hAnsi="Arial" w:eastAsia="Arial" w:ascii="Arial"/>
          <w:b/>
          <w:color w:val="151515"/>
          <w:spacing w:val="0"/>
          <w:w w:val="104"/>
          <w:sz w:val="19"/>
          <w:szCs w:val="19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b/>
          <w:color w:val="151515"/>
          <w:spacing w:val="0"/>
          <w:w w:val="90"/>
          <w:sz w:val="19"/>
          <w:szCs w:val="19"/>
        </w:rPr>
        <w:t>R:</w:t>
      </w:r>
      <w:r>
        <w:rPr>
          <w:rFonts w:cs="Arial" w:hAnsi="Arial" w:eastAsia="Arial" w:ascii="Arial"/>
          <w:b/>
          <w:color w:val="151515"/>
          <w:spacing w:val="0"/>
          <w:w w:val="90"/>
          <w:sz w:val="19"/>
          <w:szCs w:val="19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M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N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T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b/>
          <w:color w:val="151515"/>
          <w:spacing w:val="24"/>
          <w:w w:val="100"/>
          <w:sz w:val="19"/>
          <w:szCs w:val="19"/>
        </w:rPr>
        <w:t> </w:t>
      </w:r>
      <w:r>
        <w:rPr>
          <w:rFonts w:cs="Arial" w:hAnsi="Arial" w:eastAsia="Arial" w:ascii="Arial"/>
          <w:b/>
          <w:color w:val="151515"/>
          <w:spacing w:val="0"/>
          <w:w w:val="87"/>
          <w:sz w:val="19"/>
          <w:szCs w:val="19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I</w:t>
      </w:r>
      <w:r>
        <w:rPr>
          <w:rFonts w:cs="Arial" w:hAnsi="Arial" w:eastAsia="Arial" w:ascii="Arial"/>
          <w:b/>
          <w:color w:val="151515"/>
          <w:spacing w:val="0"/>
          <w:w w:val="90"/>
          <w:sz w:val="19"/>
          <w:szCs w:val="19"/>
        </w:rPr>
        <w:t>SP</w:t>
      </w:r>
      <w:r>
        <w:rPr>
          <w:rFonts w:cs="Arial" w:hAnsi="Arial" w:eastAsia="Arial" w:ascii="Arial"/>
          <w:b/>
          <w:color w:val="151515"/>
          <w:spacing w:val="0"/>
          <w:w w:val="101"/>
          <w:sz w:val="19"/>
          <w:szCs w:val="19"/>
        </w:rPr>
        <w:t>U</w:t>
      </w:r>
      <w:r>
        <w:rPr>
          <w:rFonts w:cs="Arial" w:hAnsi="Arial" w:eastAsia="Arial" w:ascii="Arial"/>
          <w:b/>
          <w:color w:val="151515"/>
          <w:spacing w:val="0"/>
          <w:w w:val="90"/>
          <w:sz w:val="19"/>
          <w:szCs w:val="19"/>
        </w:rPr>
        <w:t>E</w:t>
      </w:r>
      <w:r>
        <w:rPr>
          <w:rFonts w:cs="Arial" w:hAnsi="Arial" w:eastAsia="Arial" w:ascii="Arial"/>
          <w:b/>
          <w:color w:val="151515"/>
          <w:spacing w:val="0"/>
          <w:w w:val="87"/>
          <w:sz w:val="19"/>
          <w:szCs w:val="19"/>
        </w:rPr>
        <w:t>S</w:t>
      </w:r>
      <w:r>
        <w:rPr>
          <w:rFonts w:cs="Arial" w:hAnsi="Arial" w:eastAsia="Arial" w:ascii="Arial"/>
          <w:b/>
          <w:color w:val="151515"/>
          <w:spacing w:val="0"/>
          <w:w w:val="99"/>
          <w:sz w:val="19"/>
          <w:szCs w:val="19"/>
        </w:rPr>
        <w:t>T</w:t>
      </w:r>
      <w:r>
        <w:rPr>
          <w:rFonts w:cs="Arial" w:hAnsi="Arial" w:eastAsia="Arial" w:ascii="Arial"/>
          <w:b/>
          <w:color w:val="151515"/>
          <w:spacing w:val="0"/>
          <w:w w:val="94"/>
          <w:sz w:val="19"/>
          <w:szCs w:val="19"/>
        </w:rPr>
        <w:t>O</w:t>
      </w:r>
      <w:r>
        <w:rPr>
          <w:rFonts w:cs="Arial" w:hAnsi="Arial" w:eastAsia="Arial" w:ascii="Arial"/>
          <w:b/>
          <w:color w:val="151515"/>
          <w:spacing w:val="0"/>
          <w:w w:val="90"/>
          <w:sz w:val="19"/>
          <w:szCs w:val="19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39"/>
        <w:ind w:left="38"/>
      </w:pPr>
      <w:r>
        <w:br w:type="column"/>
      </w:r>
      <w:r>
        <w:rPr>
          <w:rFonts w:cs="Arial" w:hAnsi="Arial" w:eastAsia="Arial" w:ascii="Arial"/>
          <w:b/>
          <w:color w:val="151515"/>
          <w:spacing w:val="0"/>
          <w:w w:val="97"/>
          <w:sz w:val="19"/>
          <w:szCs w:val="19"/>
        </w:rPr>
        <w:t>N</w:t>
      </w:r>
      <w:r>
        <w:rPr>
          <w:rFonts w:cs="Arial" w:hAnsi="Arial" w:eastAsia="Arial" w:ascii="Arial"/>
          <w:b/>
          <w:color w:val="151515"/>
          <w:spacing w:val="0"/>
          <w:w w:val="97"/>
          <w:sz w:val="19"/>
          <w:szCs w:val="19"/>
        </w:rPr>
        <w:t>O</w:t>
      </w:r>
      <w:r>
        <w:rPr>
          <w:rFonts w:cs="Arial" w:hAnsi="Arial" w:eastAsia="Arial" w:ascii="Arial"/>
          <w:b/>
          <w:color w:val="151515"/>
          <w:spacing w:val="0"/>
          <w:w w:val="97"/>
          <w:sz w:val="19"/>
          <w:szCs w:val="19"/>
        </w:rPr>
        <w:t>M</w:t>
      </w:r>
      <w:r>
        <w:rPr>
          <w:rFonts w:cs="Arial" w:hAnsi="Arial" w:eastAsia="Arial" w:ascii="Arial"/>
          <w:b/>
          <w:color w:val="151515"/>
          <w:spacing w:val="0"/>
          <w:w w:val="97"/>
          <w:sz w:val="19"/>
          <w:szCs w:val="19"/>
        </w:rPr>
        <w:t>B</w:t>
      </w:r>
      <w:r>
        <w:rPr>
          <w:rFonts w:cs="Arial" w:hAnsi="Arial" w:eastAsia="Arial" w:ascii="Arial"/>
          <w:b/>
          <w:color w:val="151515"/>
          <w:spacing w:val="0"/>
          <w:w w:val="97"/>
          <w:sz w:val="19"/>
          <w:szCs w:val="19"/>
        </w:rPr>
        <w:t>R</w:t>
      </w:r>
      <w:r>
        <w:rPr>
          <w:rFonts w:cs="Arial" w:hAnsi="Arial" w:eastAsia="Arial" w:ascii="Arial"/>
          <w:b/>
          <w:color w:val="151515"/>
          <w:spacing w:val="0"/>
          <w:w w:val="97"/>
          <w:sz w:val="19"/>
          <w:szCs w:val="19"/>
        </w:rPr>
        <w:t>E</w:t>
      </w:r>
      <w:r>
        <w:rPr>
          <w:rFonts w:cs="Arial" w:hAnsi="Arial" w:eastAsia="Arial" w:ascii="Arial"/>
          <w:b/>
          <w:color w:val="151515"/>
          <w:spacing w:val="23"/>
          <w:w w:val="97"/>
          <w:sz w:val="19"/>
          <w:szCs w:val="19"/>
        </w:rPr>
        <w:t> </w:t>
      </w:r>
      <w:r>
        <w:rPr>
          <w:rFonts w:cs="Arial" w:hAnsi="Arial" w:eastAsia="Arial" w:ascii="Arial"/>
          <w:b/>
          <w:color w:val="151515"/>
          <w:spacing w:val="0"/>
          <w:w w:val="86"/>
          <w:sz w:val="19"/>
          <w:szCs w:val="19"/>
        </w:rPr>
        <w:t>D</w:t>
      </w:r>
      <w:r>
        <w:rPr>
          <w:rFonts w:cs="Arial" w:hAnsi="Arial" w:eastAsia="Arial" w:ascii="Arial"/>
          <w:b/>
          <w:color w:val="151515"/>
          <w:spacing w:val="0"/>
          <w:w w:val="86"/>
          <w:sz w:val="19"/>
          <w:szCs w:val="19"/>
        </w:rPr>
        <w:t>E</w:t>
      </w:r>
      <w:r>
        <w:rPr>
          <w:rFonts w:cs="Arial" w:hAnsi="Arial" w:eastAsia="Arial" w:ascii="Arial"/>
          <w:b/>
          <w:color w:val="151515"/>
          <w:spacing w:val="0"/>
          <w:w w:val="86"/>
          <w:sz w:val="19"/>
          <w:szCs w:val="19"/>
        </w:rPr>
        <w:t>L</w:t>
      </w:r>
      <w:r>
        <w:rPr>
          <w:rFonts w:cs="Arial" w:hAnsi="Arial" w:eastAsia="Arial" w:ascii="Arial"/>
          <w:b/>
          <w:color w:val="151515"/>
          <w:spacing w:val="9"/>
          <w:w w:val="86"/>
          <w:sz w:val="19"/>
          <w:szCs w:val="19"/>
        </w:rPr>
        <w:t> </w:t>
      </w:r>
      <w:r>
        <w:rPr>
          <w:rFonts w:cs="Times New Roman" w:hAnsi="Times New Roman" w:eastAsia="Times New Roman" w:ascii="Times New Roman"/>
          <w:color w:val="151515"/>
          <w:spacing w:val="0"/>
          <w:w w:val="93"/>
          <w:sz w:val="20"/>
          <w:szCs w:val="20"/>
        </w:rPr>
        <w:t>A</w:t>
      </w:r>
      <w:r>
        <w:rPr>
          <w:rFonts w:cs="Times New Roman" w:hAnsi="Times New Roman" w:eastAsia="Times New Roman" w:ascii="Times New Roman"/>
          <w:color w:val="413E41"/>
          <w:spacing w:val="0"/>
          <w:w w:val="23"/>
          <w:sz w:val="20"/>
          <w:szCs w:val="20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0"/>
          <w:szCs w:val="20"/>
        </w:rPr>
      </w:r>
    </w:p>
    <w:p>
      <w:pPr>
        <w:rPr>
          <w:sz w:val="22"/>
          <w:szCs w:val="22"/>
        </w:rPr>
        <w:jc w:val="left"/>
        <w:spacing w:before="10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ind w:left="494"/>
      </w:pP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M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N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T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b/>
          <w:color w:val="151515"/>
          <w:spacing w:val="44"/>
          <w:w w:val="100"/>
          <w:sz w:val="19"/>
          <w:szCs w:val="19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D</w:t>
      </w:r>
      <w:r>
        <w:rPr>
          <w:rFonts w:cs="Arial" w:hAnsi="Arial" w:eastAsia="Arial" w:ascii="Arial"/>
          <w:b/>
          <w:color w:val="151515"/>
          <w:spacing w:val="0"/>
          <w:w w:val="100"/>
          <w:sz w:val="19"/>
          <w:szCs w:val="19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11"/>
          <w:szCs w:val="11"/>
        </w:rPr>
        <w:jc w:val="left"/>
        <w:spacing w:before="9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lineRule="exact" w:line="200"/>
        <w:sectPr>
          <w:type w:val="continuous"/>
          <w:pgSz w:w="15860" w:h="12220" w:orient="landscape"/>
          <w:pgMar w:top="740" w:bottom="0" w:left="2260" w:right="460"/>
          <w:cols w:num="2" w:equalWidth="off">
            <w:col w:w="2811" w:space="8740"/>
            <w:col w:w="1589"/>
          </w:cols>
        </w:sectPr>
      </w:pPr>
      <w:r>
        <w:rPr>
          <w:rFonts w:cs="Arial" w:hAnsi="Arial" w:eastAsia="Arial" w:ascii="Arial"/>
          <w:b/>
          <w:color w:val="151515"/>
          <w:spacing w:val="0"/>
          <w:w w:val="90"/>
          <w:position w:val="-1"/>
          <w:sz w:val="19"/>
          <w:szCs w:val="19"/>
        </w:rPr>
        <w:t>S</w:t>
      </w:r>
      <w:r>
        <w:rPr>
          <w:rFonts w:cs="Arial" w:hAnsi="Arial" w:eastAsia="Arial" w:ascii="Arial"/>
          <w:b/>
          <w:color w:val="151515"/>
          <w:spacing w:val="0"/>
          <w:w w:val="90"/>
          <w:position w:val="-1"/>
          <w:sz w:val="19"/>
          <w:szCs w:val="19"/>
        </w:rPr>
        <w:t>A</w:t>
      </w:r>
      <w:r>
        <w:rPr>
          <w:rFonts w:cs="Arial" w:hAnsi="Arial" w:eastAsia="Arial" w:ascii="Arial"/>
          <w:b/>
          <w:color w:val="151515"/>
          <w:spacing w:val="0"/>
          <w:w w:val="90"/>
          <w:position w:val="-1"/>
          <w:sz w:val="19"/>
          <w:szCs w:val="19"/>
        </w:rPr>
        <w:t>L</w:t>
      </w:r>
      <w:r>
        <w:rPr>
          <w:rFonts w:cs="Arial" w:hAnsi="Arial" w:eastAsia="Arial" w:ascii="Arial"/>
          <w:b/>
          <w:color w:val="151515"/>
          <w:spacing w:val="0"/>
          <w:w w:val="90"/>
          <w:position w:val="-1"/>
          <w:sz w:val="19"/>
          <w:szCs w:val="19"/>
        </w:rPr>
        <w:t>D</w:t>
      </w:r>
      <w:r>
        <w:rPr>
          <w:rFonts w:cs="Arial" w:hAnsi="Arial" w:eastAsia="Arial" w:ascii="Arial"/>
          <w:b/>
          <w:color w:val="151515"/>
          <w:spacing w:val="0"/>
          <w:w w:val="90"/>
          <w:position w:val="-1"/>
          <w:sz w:val="19"/>
          <w:szCs w:val="19"/>
        </w:rPr>
        <w:t>O</w:t>
      </w:r>
      <w:r>
        <w:rPr>
          <w:rFonts w:cs="Arial" w:hAnsi="Arial" w:eastAsia="Arial" w:ascii="Arial"/>
          <w:b/>
          <w:color w:val="151515"/>
          <w:spacing w:val="11"/>
          <w:w w:val="90"/>
          <w:position w:val="-1"/>
          <w:sz w:val="19"/>
          <w:szCs w:val="19"/>
        </w:rPr>
        <w:t> </w:t>
      </w:r>
      <w:r>
        <w:rPr>
          <w:rFonts w:cs="Arial" w:hAnsi="Arial" w:eastAsia="Arial" w:ascii="Arial"/>
          <w:b/>
          <w:color w:val="151515"/>
          <w:spacing w:val="0"/>
          <w:w w:val="90"/>
          <w:position w:val="-1"/>
          <w:sz w:val="19"/>
          <w:szCs w:val="19"/>
        </w:rPr>
        <w:t>A</w:t>
      </w:r>
      <w:r>
        <w:rPr>
          <w:rFonts w:cs="Arial" w:hAnsi="Arial" w:eastAsia="Arial" w:ascii="Arial"/>
          <w:b/>
          <w:color w:val="151515"/>
          <w:spacing w:val="0"/>
          <w:w w:val="90"/>
          <w:position w:val="-1"/>
          <w:sz w:val="19"/>
          <w:szCs w:val="19"/>
        </w:rPr>
        <w:t>L</w:t>
      </w:r>
      <w:r>
        <w:rPr>
          <w:rFonts w:cs="Arial" w:hAnsi="Arial" w:eastAsia="Arial" w:ascii="Arial"/>
          <w:b/>
          <w:color w:val="151515"/>
          <w:spacing w:val="6"/>
          <w:w w:val="90"/>
          <w:position w:val="-1"/>
          <w:sz w:val="19"/>
          <w:szCs w:val="19"/>
        </w:rPr>
        <w:t> </w:t>
      </w:r>
      <w:r>
        <w:rPr>
          <w:rFonts w:cs="Arial" w:hAnsi="Arial" w:eastAsia="Arial" w:ascii="Arial"/>
          <w:b/>
          <w:color w:val="151515"/>
          <w:spacing w:val="0"/>
          <w:w w:val="100"/>
          <w:position w:val="-1"/>
          <w:sz w:val="19"/>
          <w:szCs w:val="19"/>
        </w:rPr>
        <w:t>3</w:t>
      </w:r>
      <w:r>
        <w:rPr>
          <w:rFonts w:cs="Arial" w:hAnsi="Arial" w:eastAsia="Arial" w:ascii="Arial"/>
          <w:b/>
          <w:color w:val="151515"/>
          <w:spacing w:val="0"/>
          <w:w w:val="100"/>
          <w:position w:val="-1"/>
          <w:sz w:val="19"/>
          <w:szCs w:val="19"/>
        </w:rPr>
        <w:t>1</w:t>
      </w:r>
      <w:r>
        <w:rPr>
          <w:rFonts w:cs="Arial" w:hAnsi="Arial" w:eastAsia="Arial" w:ascii="Arial"/>
          <w:b/>
          <w:color w:val="151515"/>
          <w:spacing w:val="22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b/>
          <w:color w:val="151515"/>
          <w:spacing w:val="0"/>
          <w:w w:val="90"/>
          <w:position w:val="-1"/>
          <w:sz w:val="19"/>
          <w:szCs w:val="19"/>
        </w:rPr>
        <w:t>D</w:t>
      </w:r>
      <w:r>
        <w:rPr>
          <w:rFonts w:cs="Arial" w:hAnsi="Arial" w:eastAsia="Arial" w:ascii="Arial"/>
          <w:b/>
          <w:color w:val="151515"/>
          <w:spacing w:val="0"/>
          <w:w w:val="83"/>
          <w:position w:val="-1"/>
          <w:sz w:val="19"/>
          <w:szCs w:val="19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41.2571pt;margin-top:38.3824pt;width:723.439pt;height:390.541pt;mso-position-horizontal-relative:page;mso-position-vertical-relative:page;z-index:-886">
            <v:imagedata o:title="" r:id="rId19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6" w:lineRule="exact" w:line="280"/>
      </w:pPr>
      <w:r>
        <w:rPr>
          <w:sz w:val="28"/>
          <w:szCs w:val="28"/>
        </w:rPr>
      </w:r>
    </w:p>
    <w:p>
      <w:pPr>
        <w:rPr>
          <w:rFonts w:cs="Segoe UI" w:hAnsi="Segoe UI" w:eastAsia="Segoe UI" w:ascii="Segoe UI"/>
          <w:sz w:val="20"/>
          <w:szCs w:val="20"/>
        </w:rPr>
        <w:jc w:val="right"/>
        <w:spacing w:before="6"/>
        <w:ind w:right="4222"/>
      </w:pPr>
      <w:r>
        <w:pict>
          <v:shape type="#_x0000_t75" style="position:absolute;margin-left:531.545pt;margin-top:-35.6875pt;width:47.0139pt;height:47.0185pt;mso-position-horizontal-relative:page;mso-position-vertical-relative:paragraph;z-index:-887">
            <v:imagedata o:title="" r:id="rId20"/>
          </v:shape>
        </w:pict>
      </w:r>
      <w:r>
        <w:rPr>
          <w:rFonts w:cs="Segoe UI" w:hAnsi="Segoe UI" w:eastAsia="Segoe UI" w:ascii="Segoe UI"/>
          <w:color w:val="85B2DB"/>
          <w:spacing w:val="0"/>
          <w:w w:val="36"/>
          <w:sz w:val="20"/>
          <w:szCs w:val="20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center"/>
        <w:spacing w:before="19"/>
        <w:ind w:left="8033" w:right="3567"/>
      </w:pPr>
      <w:r>
        <w:rPr>
          <w:rFonts w:cs="Arial" w:hAnsi="Arial" w:eastAsia="Arial" w:ascii="Arial"/>
          <w:color w:val="4883D7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5A91DA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6EA3DA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6EA3DA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6EA3DA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6EA3DA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6EA3DA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5B2DB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85B2DB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5B2DB"/>
          <w:spacing w:val="11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6EA3DA"/>
          <w:spacing w:val="0"/>
          <w:w w:val="100"/>
          <w:sz w:val="11"/>
          <w:szCs w:val="11"/>
        </w:rPr>
        <w:t>M</w:t>
      </w:r>
      <w:r>
        <w:rPr>
          <w:rFonts w:cs="Arial" w:hAnsi="Arial" w:eastAsia="Arial" w:ascii="Arial"/>
          <w:color w:val="85B2DB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6EA3DA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5B2DB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5B2DB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85B2DB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5B2DB"/>
          <w:spacing w:val="0"/>
          <w:w w:val="100"/>
          <w:sz w:val="11"/>
          <w:szCs w:val="11"/>
        </w:rPr>
        <w:t>P</w:t>
      </w:r>
      <w:r>
        <w:rPr>
          <w:rFonts w:cs="Arial" w:hAnsi="Arial" w:eastAsia="Arial" w:ascii="Arial"/>
          <w:color w:val="85B2DB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85B2DB"/>
          <w:spacing w:val="0"/>
          <w:w w:val="100"/>
          <w:sz w:val="11"/>
          <w:szCs w:val="11"/>
        </w:rPr>
        <w:t>L</w:t>
      </w:r>
      <w:r>
        <w:rPr>
          <w:rFonts w:cs="Arial" w:hAnsi="Arial" w:eastAsia="Arial" w:ascii="Arial"/>
          <w:color w:val="85B2DB"/>
          <w:spacing w:val="2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5B2DB"/>
          <w:spacing w:val="0"/>
          <w:w w:val="90"/>
          <w:sz w:val="11"/>
          <w:szCs w:val="11"/>
        </w:rPr>
        <w:t>D</w:t>
      </w:r>
      <w:r>
        <w:rPr>
          <w:rFonts w:cs="Arial" w:hAnsi="Arial" w:eastAsia="Arial" w:ascii="Arial"/>
          <w:color w:val="6EA3DA"/>
          <w:spacing w:val="0"/>
          <w:w w:val="111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both"/>
        <w:spacing w:lineRule="exact" w:line="120"/>
        <w:ind w:left="7738" w:right="3258"/>
      </w:pPr>
      <w:r>
        <w:rPr>
          <w:rFonts w:cs="Times New Roman" w:hAnsi="Times New Roman" w:eastAsia="Times New Roman" w:ascii="Times New Roman"/>
          <w:color w:val="4883D7"/>
          <w:spacing w:val="0"/>
          <w:w w:val="93"/>
          <w:position w:val="-2"/>
          <w:sz w:val="12"/>
          <w:szCs w:val="12"/>
        </w:rPr>
        <w:t>IXTI..A</w:t>
      </w:r>
      <w:r>
        <w:rPr>
          <w:rFonts w:cs="Times New Roman" w:hAnsi="Times New Roman" w:eastAsia="Times New Roman" w:ascii="Times New Roman"/>
          <w:color w:val="5A91DA"/>
          <w:spacing w:val="0"/>
          <w:w w:val="93"/>
          <w:position w:val="-2"/>
          <w:sz w:val="12"/>
          <w:szCs w:val="12"/>
        </w:rPr>
        <w:t>H</w:t>
      </w:r>
      <w:r>
        <w:rPr>
          <w:rFonts w:cs="Times New Roman" w:hAnsi="Times New Roman" w:eastAsia="Times New Roman" w:ascii="Times New Roman"/>
          <w:color w:val="6EA3DA"/>
          <w:spacing w:val="0"/>
          <w:w w:val="93"/>
          <w:position w:val="-2"/>
          <w:sz w:val="12"/>
          <w:szCs w:val="12"/>
        </w:rPr>
        <w:t>U</w:t>
      </w:r>
      <w:r>
        <w:rPr>
          <w:rFonts w:cs="Times New Roman" w:hAnsi="Times New Roman" w:eastAsia="Times New Roman" w:ascii="Times New Roman"/>
          <w:color w:val="6EA3DA"/>
          <w:spacing w:val="0"/>
          <w:w w:val="93"/>
          <w:position w:val="-2"/>
          <w:sz w:val="12"/>
          <w:szCs w:val="12"/>
        </w:rPr>
        <w:t>A</w:t>
      </w:r>
      <w:r>
        <w:rPr>
          <w:rFonts w:cs="Times New Roman" w:hAnsi="Times New Roman" w:eastAsia="Times New Roman" w:ascii="Times New Roman"/>
          <w:color w:val="85B2DB"/>
          <w:spacing w:val="0"/>
          <w:w w:val="93"/>
          <w:position w:val="-2"/>
          <w:sz w:val="12"/>
          <w:szCs w:val="12"/>
        </w:rPr>
        <w:t>C</w:t>
      </w:r>
      <w:r>
        <w:rPr>
          <w:rFonts w:cs="Times New Roman" w:hAnsi="Times New Roman" w:eastAsia="Times New Roman" w:ascii="Times New Roman"/>
          <w:color w:val="6EA3DA"/>
          <w:spacing w:val="0"/>
          <w:w w:val="93"/>
          <w:position w:val="-2"/>
          <w:sz w:val="12"/>
          <w:szCs w:val="12"/>
        </w:rPr>
        <w:t>ÁN</w:t>
      </w:r>
      <w:r>
        <w:rPr>
          <w:rFonts w:cs="Times New Roman" w:hAnsi="Times New Roman" w:eastAsia="Times New Roman" w:ascii="Times New Roman"/>
          <w:color w:val="6EA3DA"/>
          <w:spacing w:val="16"/>
          <w:w w:val="93"/>
          <w:position w:val="-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6EA3DA"/>
          <w:spacing w:val="0"/>
          <w:w w:val="100"/>
          <w:position w:val="-2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color w:val="6EA3DA"/>
          <w:spacing w:val="0"/>
          <w:w w:val="100"/>
          <w:position w:val="-2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6EA3DA"/>
          <w:spacing w:val="6"/>
          <w:w w:val="100"/>
          <w:position w:val="-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6EA3DA"/>
          <w:spacing w:val="0"/>
          <w:w w:val="92"/>
          <w:position w:val="-2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5B2DB"/>
          <w:spacing w:val="0"/>
          <w:w w:val="92"/>
          <w:position w:val="-2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85B2DB"/>
          <w:spacing w:val="0"/>
          <w:w w:val="92"/>
          <w:position w:val="-2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85B2DB"/>
          <w:spacing w:val="17"/>
          <w:w w:val="92"/>
          <w:position w:val="-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85B2DB"/>
          <w:spacing w:val="0"/>
          <w:w w:val="87"/>
          <w:position w:val="-2"/>
          <w:sz w:val="13"/>
          <w:szCs w:val="13"/>
        </w:rPr>
        <w:t>M</w:t>
      </w:r>
      <w:r>
        <w:rPr>
          <w:rFonts w:cs="Times New Roman" w:hAnsi="Times New Roman" w:eastAsia="Times New Roman" w:ascii="Times New Roman"/>
          <w:color w:val="85B2DB"/>
          <w:spacing w:val="0"/>
          <w:w w:val="90"/>
          <w:position w:val="-2"/>
          <w:sz w:val="13"/>
          <w:szCs w:val="13"/>
        </w:rPr>
        <w:t>E</w:t>
      </w:r>
      <w:r>
        <w:rPr>
          <w:rFonts w:cs="Times New Roman" w:hAnsi="Times New Roman" w:eastAsia="Times New Roman" w:ascii="Times New Roman"/>
          <w:color w:val="85B2DB"/>
          <w:spacing w:val="0"/>
          <w:w w:val="95"/>
          <w:position w:val="-2"/>
          <w:sz w:val="13"/>
          <w:szCs w:val="13"/>
        </w:rPr>
        <w:t>M</w:t>
      </w:r>
      <w:r>
        <w:rPr>
          <w:rFonts w:cs="Times New Roman" w:hAnsi="Times New Roman" w:eastAsia="Times New Roman" w:ascii="Times New Roman"/>
          <w:color w:val="85B2DB"/>
          <w:spacing w:val="0"/>
          <w:w w:val="83"/>
          <w:position w:val="-2"/>
          <w:sz w:val="13"/>
          <w:szCs w:val="13"/>
        </w:rPr>
        <w:t>B</w:t>
      </w:r>
      <w:r>
        <w:rPr>
          <w:rFonts w:cs="Times New Roman" w:hAnsi="Times New Roman" w:eastAsia="Times New Roman" w:ascii="Times New Roman"/>
          <w:color w:val="85B2DB"/>
          <w:spacing w:val="0"/>
          <w:w w:val="99"/>
          <w:position w:val="-2"/>
          <w:sz w:val="13"/>
          <w:szCs w:val="13"/>
        </w:rPr>
        <w:t>R</w:t>
      </w:r>
      <w:r>
        <w:rPr>
          <w:rFonts w:cs="Times New Roman" w:hAnsi="Times New Roman" w:eastAsia="Times New Roman" w:ascii="Times New Roman"/>
          <w:color w:val="85B2DB"/>
          <w:spacing w:val="0"/>
          <w:w w:val="88"/>
          <w:position w:val="-2"/>
          <w:sz w:val="13"/>
          <w:szCs w:val="13"/>
        </w:rPr>
        <w:t>I</w:t>
      </w:r>
      <w:r>
        <w:rPr>
          <w:rFonts w:cs="Times New Roman" w:hAnsi="Times New Roman" w:eastAsia="Times New Roman" w:ascii="Times New Roman"/>
          <w:color w:val="6EA3DA"/>
          <w:spacing w:val="0"/>
          <w:w w:val="87"/>
          <w:position w:val="-2"/>
          <w:sz w:val="13"/>
          <w:szCs w:val="13"/>
        </w:rPr>
        <w:t>LL</w:t>
      </w:r>
      <w:r>
        <w:rPr>
          <w:rFonts w:cs="Times New Roman" w:hAnsi="Times New Roman" w:eastAsia="Times New Roman" w:ascii="Times New Roman"/>
          <w:color w:val="6EA3DA"/>
          <w:spacing w:val="0"/>
          <w:w w:val="92"/>
          <w:position w:val="-2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85B2DB"/>
          <w:spacing w:val="0"/>
          <w:w w:val="112"/>
          <w:position w:val="-2"/>
          <w:sz w:val="13"/>
          <w:szCs w:val="13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center"/>
        <w:spacing w:lineRule="exact" w:line="120"/>
        <w:ind w:left="8057" w:right="3788"/>
      </w:pPr>
      <w:r>
        <w:rPr>
          <w:rFonts w:cs="Times New Roman" w:hAnsi="Times New Roman" w:eastAsia="Times New Roman" w:ascii="Times New Roman"/>
          <w:color w:val="6EA3DA"/>
          <w:w w:val="600"/>
          <w:position w:val="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5A91DA"/>
          <w:w w:val="153"/>
          <w:position w:val="1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6EA3DA"/>
          <w:w w:val="102"/>
          <w:position w:val="1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85B2DB"/>
          <w:w w:val="83"/>
          <w:position w:val="1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6EA3DA"/>
          <w:w w:val="164"/>
          <w:position w:val="1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6EA3DA"/>
          <w:w w:val="105"/>
          <w:position w:val="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6EA3DA"/>
          <w:w w:val="95"/>
          <w:position w:val="1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85B2DB"/>
          <w:w w:val="102"/>
          <w:position w:val="1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85B2DB"/>
          <w:w w:val="83"/>
          <w:position w:val="1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85B2DB"/>
          <w:w w:val="137"/>
          <w:position w:val="1"/>
          <w:sz w:val="15"/>
          <w:szCs w:val="15"/>
        </w:rPr>
        <w:t>a</w:t>
      </w:r>
      <w:r>
        <w:rPr>
          <w:rFonts w:cs="Times New Roman" w:hAnsi="Times New Roman" w:eastAsia="Times New Roman" w:ascii="Times New Roman"/>
          <w:color w:val="85B2DB"/>
          <w:w w:val="103"/>
          <w:position w:val="1"/>
          <w:sz w:val="15"/>
          <w:szCs w:val="15"/>
        </w:rPr>
        <w:t>..-</w:t>
      </w:r>
      <w:r>
        <w:rPr>
          <w:rFonts w:cs="Times New Roman" w:hAnsi="Times New Roman" w:eastAsia="Times New Roman" w:ascii="Times New Roman"/>
          <w:color w:val="85B2DB"/>
          <w:w w:val="191"/>
          <w:position w:val="1"/>
          <w:sz w:val="15"/>
          <w:szCs w:val="15"/>
        </w:rPr>
        <w:t>.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15"/>
          <w:szCs w:val="15"/>
        </w:rPr>
      </w:r>
    </w:p>
    <w:p>
      <w:pPr>
        <w:rPr>
          <w:rFonts w:cs="Arial" w:hAnsi="Arial" w:eastAsia="Arial" w:ascii="Arial"/>
          <w:sz w:val="17"/>
          <w:szCs w:val="17"/>
        </w:rPr>
        <w:jc w:val="both"/>
        <w:spacing w:before="52" w:lineRule="auto" w:line="233"/>
        <w:ind w:left="7728" w:right="3344" w:firstLine="34"/>
        <w:sectPr>
          <w:type w:val="continuous"/>
          <w:pgSz w:w="15860" w:h="12220" w:orient="landscape"/>
          <w:pgMar w:top="740" w:bottom="0" w:left="2260" w:right="460"/>
        </w:sectPr>
      </w:pPr>
      <w:r>
        <w:pict>
          <v:group style="position:absolute;margin-left:579.279pt;margin-top:2.71584pt;width:26.8651pt;height:0pt;mso-position-horizontal-relative:page;mso-position-vertical-relative:paragraph;z-index:-885" coordorigin="11586,54" coordsize="537,0">
            <v:shape style="position:absolute;left:11586;top:54;width:537;height:0" coordorigin="11586,54" coordsize="537,0" path="m11586,54l12123,54e" filled="f" stroked="t" strokeweight="0.88668pt" strokecolor="#85B2DB">
              <v:path arrowok="t"/>
            </v:shape>
            <w10:wrap type="none"/>
          </v:group>
        </w:pict>
      </w:r>
      <w:r>
        <w:rPr>
          <w:rFonts w:cs="Arial" w:hAnsi="Arial" w:eastAsia="Arial" w:ascii="Arial"/>
          <w:color w:val="366DD6"/>
          <w:spacing w:val="0"/>
          <w:w w:val="115"/>
          <w:sz w:val="17"/>
          <w:szCs w:val="17"/>
        </w:rPr>
        <w:t>H</w:t>
      </w:r>
      <w:r>
        <w:rPr>
          <w:rFonts w:cs="Arial" w:hAnsi="Arial" w:eastAsia="Arial" w:ascii="Arial"/>
          <w:color w:val="4883D7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4883D7"/>
          <w:spacing w:val="0"/>
          <w:w w:val="115"/>
          <w:sz w:val="17"/>
          <w:szCs w:val="17"/>
        </w:rPr>
        <w:t>C</w:t>
      </w:r>
      <w:r>
        <w:rPr>
          <w:rFonts w:cs="Arial" w:hAnsi="Arial" w:eastAsia="Arial" w:ascii="Arial"/>
          <w:color w:val="4883D7"/>
          <w:spacing w:val="0"/>
          <w:w w:val="115"/>
          <w:sz w:val="17"/>
          <w:szCs w:val="17"/>
        </w:rPr>
        <w:t>I</w:t>
      </w:r>
      <w:r>
        <w:rPr>
          <w:rFonts w:cs="Arial" w:hAnsi="Arial" w:eastAsia="Arial" w:ascii="Arial"/>
          <w:color w:val="5A91DA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5A91DA"/>
          <w:spacing w:val="0"/>
          <w:w w:val="115"/>
          <w:sz w:val="17"/>
          <w:szCs w:val="17"/>
        </w:rPr>
        <w:t>N</w:t>
      </w:r>
      <w:r>
        <w:rPr>
          <w:rFonts w:cs="Arial" w:hAnsi="Arial" w:eastAsia="Arial" w:ascii="Arial"/>
          <w:color w:val="5A91DA"/>
          <w:spacing w:val="0"/>
          <w:w w:val="115"/>
          <w:sz w:val="17"/>
          <w:szCs w:val="17"/>
        </w:rPr>
        <w:t>D</w:t>
      </w:r>
      <w:r>
        <w:rPr>
          <w:rFonts w:cs="Arial" w:hAnsi="Arial" w:eastAsia="Arial" w:ascii="Arial"/>
          <w:color w:val="6EA3DA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6EA3DA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6EA3DA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6EA3DA"/>
          <w:spacing w:val="0"/>
          <w:w w:val="113"/>
          <w:sz w:val="17"/>
          <w:szCs w:val="17"/>
        </w:rPr>
        <w:t>U</w:t>
      </w:r>
      <w:r>
        <w:rPr>
          <w:rFonts w:cs="Arial" w:hAnsi="Arial" w:eastAsia="Arial" w:ascii="Arial"/>
          <w:color w:val="85B2DB"/>
          <w:spacing w:val="0"/>
          <w:w w:val="114"/>
          <w:sz w:val="17"/>
          <w:szCs w:val="17"/>
        </w:rPr>
        <w:t>B</w:t>
      </w:r>
      <w:r>
        <w:rPr>
          <w:rFonts w:cs="Arial" w:hAnsi="Arial" w:eastAsia="Arial" w:ascii="Arial"/>
          <w:color w:val="85B2DB"/>
          <w:spacing w:val="0"/>
          <w:w w:val="121"/>
          <w:sz w:val="17"/>
          <w:szCs w:val="17"/>
        </w:rPr>
        <w:t>L</w:t>
      </w:r>
      <w:r>
        <w:rPr>
          <w:rFonts w:cs="Arial" w:hAnsi="Arial" w:eastAsia="Arial" w:ascii="Arial"/>
          <w:color w:val="6EA3DA"/>
          <w:spacing w:val="0"/>
          <w:w w:val="112"/>
          <w:sz w:val="17"/>
          <w:szCs w:val="17"/>
        </w:rPr>
        <w:t>I</w:t>
      </w:r>
      <w:r>
        <w:rPr>
          <w:rFonts w:cs="Arial" w:hAnsi="Arial" w:eastAsia="Arial" w:ascii="Arial"/>
          <w:color w:val="6EA3DA"/>
          <w:spacing w:val="0"/>
          <w:w w:val="121"/>
          <w:sz w:val="17"/>
          <w:szCs w:val="17"/>
        </w:rPr>
        <w:t>C</w:t>
      </w:r>
      <w:r>
        <w:rPr>
          <w:rFonts w:cs="Arial" w:hAnsi="Arial" w:eastAsia="Arial" w:ascii="Arial"/>
          <w:color w:val="5A91DA"/>
          <w:spacing w:val="0"/>
          <w:w w:val="122"/>
          <w:sz w:val="17"/>
          <w:szCs w:val="17"/>
        </w:rPr>
        <w:t>A</w:t>
      </w:r>
      <w:r>
        <w:rPr>
          <w:rFonts w:cs="Arial" w:hAnsi="Arial" w:eastAsia="Arial" w:ascii="Arial"/>
          <w:color w:val="5A91DA"/>
          <w:spacing w:val="0"/>
          <w:w w:val="122"/>
          <w:sz w:val="17"/>
          <w:szCs w:val="17"/>
        </w:rPr>
        <w:t> </w:t>
      </w:r>
      <w:r>
        <w:rPr>
          <w:rFonts w:cs="Arial" w:hAnsi="Arial" w:eastAsia="Arial" w:ascii="Arial"/>
          <w:color w:val="366DD6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366DD6"/>
          <w:spacing w:val="0"/>
          <w:w w:val="115"/>
          <w:sz w:val="17"/>
          <w:szCs w:val="17"/>
        </w:rPr>
        <w:t>S</w:t>
      </w:r>
      <w:r>
        <w:rPr>
          <w:rFonts w:cs="Arial" w:hAnsi="Arial" w:eastAsia="Arial" w:ascii="Arial"/>
          <w:color w:val="4883D7"/>
          <w:spacing w:val="0"/>
          <w:w w:val="115"/>
          <w:sz w:val="17"/>
          <w:szCs w:val="17"/>
        </w:rPr>
        <w:t>T</w:t>
      </w:r>
      <w:r>
        <w:rPr>
          <w:rFonts w:cs="Arial" w:hAnsi="Arial" w:eastAsia="Arial" w:ascii="Arial"/>
          <w:color w:val="4883D7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4883D7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4883D7"/>
          <w:spacing w:val="0"/>
          <w:w w:val="97"/>
          <w:sz w:val="17"/>
          <w:szCs w:val="17"/>
        </w:rPr>
        <w:t>D</w:t>
      </w:r>
      <w:r>
        <w:rPr>
          <w:rFonts w:cs="Arial" w:hAnsi="Arial" w:eastAsia="Arial" w:ascii="Arial"/>
          <w:color w:val="5A91DA"/>
          <w:spacing w:val="0"/>
          <w:w w:val="123"/>
          <w:sz w:val="17"/>
          <w:szCs w:val="17"/>
        </w:rPr>
        <w:t>O</w:t>
      </w:r>
      <w:r>
        <w:rPr>
          <w:rFonts w:cs="Arial" w:hAnsi="Arial" w:eastAsia="Arial" w:ascii="Arial"/>
          <w:color w:val="6EA3DA"/>
          <w:spacing w:val="0"/>
          <w:w w:val="121"/>
          <w:sz w:val="17"/>
          <w:szCs w:val="17"/>
        </w:rPr>
        <w:t>C</w:t>
      </w:r>
      <w:r>
        <w:rPr>
          <w:rFonts w:cs="Arial" w:hAnsi="Arial" w:eastAsia="Arial" w:ascii="Arial"/>
          <w:color w:val="6EA3DA"/>
          <w:spacing w:val="0"/>
          <w:w w:val="117"/>
          <w:sz w:val="17"/>
          <w:szCs w:val="17"/>
        </w:rPr>
        <w:t>U</w:t>
      </w:r>
      <w:r>
        <w:rPr>
          <w:rFonts w:cs="Arial" w:hAnsi="Arial" w:eastAsia="Arial" w:ascii="Arial"/>
          <w:color w:val="85B2DB"/>
          <w:spacing w:val="0"/>
          <w:w w:val="121"/>
          <w:sz w:val="17"/>
          <w:szCs w:val="17"/>
        </w:rPr>
        <w:t>M</w:t>
      </w:r>
      <w:r>
        <w:rPr>
          <w:rFonts w:cs="Arial" w:hAnsi="Arial" w:eastAsia="Arial" w:ascii="Arial"/>
          <w:color w:val="85B2DB"/>
          <w:spacing w:val="0"/>
          <w:w w:val="118"/>
          <w:sz w:val="17"/>
          <w:szCs w:val="17"/>
        </w:rPr>
        <w:t>E</w:t>
      </w:r>
      <w:r>
        <w:rPr>
          <w:rFonts w:cs="Arial" w:hAnsi="Arial" w:eastAsia="Arial" w:ascii="Arial"/>
          <w:color w:val="6EA3DA"/>
          <w:spacing w:val="0"/>
          <w:w w:val="117"/>
          <w:sz w:val="17"/>
          <w:szCs w:val="17"/>
        </w:rPr>
        <w:t>N</w:t>
      </w:r>
      <w:r>
        <w:rPr>
          <w:rFonts w:cs="Arial" w:hAnsi="Arial" w:eastAsia="Arial" w:ascii="Arial"/>
          <w:color w:val="85B2DB"/>
          <w:spacing w:val="0"/>
          <w:w w:val="134"/>
          <w:sz w:val="17"/>
          <w:szCs w:val="17"/>
        </w:rPr>
        <w:t>T</w:t>
      </w:r>
      <w:r>
        <w:rPr>
          <w:rFonts w:cs="Arial" w:hAnsi="Arial" w:eastAsia="Arial" w:ascii="Arial"/>
          <w:color w:val="5A91DA"/>
          <w:spacing w:val="0"/>
          <w:w w:val="116"/>
          <w:sz w:val="17"/>
          <w:szCs w:val="17"/>
        </w:rPr>
        <w:t>O</w:t>
      </w:r>
      <w:r>
        <w:rPr>
          <w:rFonts w:cs="Arial" w:hAnsi="Arial" w:eastAsia="Arial" w:ascii="Arial"/>
          <w:color w:val="5A91DA"/>
          <w:spacing w:val="0"/>
          <w:w w:val="116"/>
          <w:sz w:val="17"/>
          <w:szCs w:val="17"/>
        </w:rPr>
        <w:t> </w:t>
      </w:r>
      <w:r>
        <w:rPr>
          <w:rFonts w:cs="Arial" w:hAnsi="Arial" w:eastAsia="Arial" w:ascii="Arial"/>
          <w:color w:val="366DD6"/>
          <w:spacing w:val="0"/>
          <w:w w:val="112"/>
          <w:sz w:val="17"/>
          <w:szCs w:val="17"/>
        </w:rPr>
        <w:t>F</w:t>
      </w:r>
      <w:r>
        <w:rPr>
          <w:rFonts w:cs="Arial" w:hAnsi="Arial" w:eastAsia="Arial" w:ascii="Arial"/>
          <w:color w:val="366DD6"/>
          <w:spacing w:val="0"/>
          <w:w w:val="112"/>
          <w:sz w:val="17"/>
          <w:szCs w:val="17"/>
        </w:rPr>
        <w:t>O</w:t>
      </w:r>
      <w:r>
        <w:rPr>
          <w:rFonts w:cs="Arial" w:hAnsi="Arial" w:eastAsia="Arial" w:ascii="Arial"/>
          <w:color w:val="4883D7"/>
          <w:spacing w:val="0"/>
          <w:w w:val="112"/>
          <w:sz w:val="17"/>
          <w:szCs w:val="17"/>
        </w:rPr>
        <w:t>R</w:t>
      </w:r>
      <w:r>
        <w:rPr>
          <w:rFonts w:cs="Arial" w:hAnsi="Arial" w:eastAsia="Arial" w:ascii="Arial"/>
          <w:color w:val="5A91DA"/>
          <w:spacing w:val="0"/>
          <w:w w:val="112"/>
          <w:sz w:val="17"/>
          <w:szCs w:val="17"/>
        </w:rPr>
        <w:t>M</w:t>
      </w:r>
      <w:r>
        <w:rPr>
          <w:rFonts w:cs="Arial" w:hAnsi="Arial" w:eastAsia="Arial" w:ascii="Arial"/>
          <w:color w:val="4883D7"/>
          <w:spacing w:val="0"/>
          <w:w w:val="112"/>
          <w:sz w:val="17"/>
          <w:szCs w:val="17"/>
        </w:rPr>
        <w:t>A</w:t>
      </w:r>
      <w:r>
        <w:rPr>
          <w:rFonts w:cs="Arial" w:hAnsi="Arial" w:eastAsia="Arial" w:ascii="Arial"/>
          <w:color w:val="4883D7"/>
          <w:spacing w:val="0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5A91DA"/>
          <w:spacing w:val="0"/>
          <w:w w:val="100"/>
          <w:sz w:val="17"/>
          <w:szCs w:val="17"/>
        </w:rPr>
        <w:t>PA</w:t>
      </w:r>
      <w:r>
        <w:rPr>
          <w:rFonts w:cs="Arial" w:hAnsi="Arial" w:eastAsia="Arial" w:ascii="Arial"/>
          <w:color w:val="6EA3DA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6EA3DA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6EA3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6EA3DA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EA3DA"/>
          <w:spacing w:val="1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EA3DA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6EA3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6EA3DA"/>
          <w:spacing w:val="2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A91DA"/>
          <w:spacing w:val="0"/>
          <w:w w:val="101"/>
          <w:sz w:val="17"/>
          <w:szCs w:val="17"/>
        </w:rPr>
        <w:t>L</w:t>
      </w:r>
      <w:r>
        <w:rPr>
          <w:rFonts w:cs="Arial" w:hAnsi="Arial" w:eastAsia="Arial" w:ascii="Arial"/>
          <w:color w:val="5A91DA"/>
          <w:spacing w:val="0"/>
          <w:w w:val="118"/>
          <w:sz w:val="17"/>
          <w:szCs w:val="17"/>
        </w:rPr>
        <w:t>A</w:t>
      </w:r>
      <w:r>
        <w:rPr>
          <w:rFonts w:cs="Arial" w:hAnsi="Arial" w:eastAsia="Arial" w:ascii="Arial"/>
          <w:color w:val="5A91DA"/>
          <w:spacing w:val="0"/>
          <w:w w:val="118"/>
          <w:sz w:val="17"/>
          <w:szCs w:val="17"/>
        </w:rPr>
        <w:t> </w:t>
      </w:r>
      <w:r>
        <w:rPr>
          <w:rFonts w:cs="Arial" w:hAnsi="Arial" w:eastAsia="Arial" w:ascii="Arial"/>
          <w:color w:val="366DD6"/>
          <w:spacing w:val="0"/>
          <w:w w:val="101"/>
          <w:sz w:val="17"/>
          <w:szCs w:val="17"/>
        </w:rPr>
        <w:t>C</w:t>
      </w:r>
      <w:r>
        <w:rPr>
          <w:rFonts w:cs="Arial" w:hAnsi="Arial" w:eastAsia="Arial" w:ascii="Arial"/>
          <w:color w:val="366DD6"/>
          <w:spacing w:val="0"/>
          <w:w w:val="128"/>
          <w:sz w:val="17"/>
          <w:szCs w:val="17"/>
        </w:rPr>
        <w:t>U</w:t>
      </w:r>
      <w:r>
        <w:rPr>
          <w:rFonts w:cs="Arial" w:hAnsi="Arial" w:eastAsia="Arial" w:ascii="Arial"/>
          <w:color w:val="366DD6"/>
          <w:spacing w:val="0"/>
          <w:w w:val="135"/>
          <w:sz w:val="17"/>
          <w:szCs w:val="17"/>
        </w:rPr>
        <w:t>E</w:t>
      </w:r>
      <w:r>
        <w:rPr>
          <w:rFonts w:cs="Arial" w:hAnsi="Arial" w:eastAsia="Arial" w:ascii="Arial"/>
          <w:color w:val="4883D7"/>
          <w:spacing w:val="0"/>
          <w:w w:val="128"/>
          <w:sz w:val="17"/>
          <w:szCs w:val="17"/>
        </w:rPr>
        <w:t>N</w:t>
      </w:r>
      <w:r>
        <w:rPr>
          <w:rFonts w:cs="Arial" w:hAnsi="Arial" w:eastAsia="Arial" w:ascii="Arial"/>
          <w:color w:val="4883D7"/>
          <w:spacing w:val="0"/>
          <w:w w:val="152"/>
          <w:sz w:val="17"/>
          <w:szCs w:val="17"/>
        </w:rPr>
        <w:t>T</w:t>
      </w:r>
      <w:r>
        <w:rPr>
          <w:rFonts w:cs="Arial" w:hAnsi="Arial" w:eastAsia="Arial" w:ascii="Arial"/>
          <w:color w:val="4883D7"/>
          <w:spacing w:val="0"/>
          <w:w w:val="114"/>
          <w:sz w:val="17"/>
          <w:szCs w:val="17"/>
        </w:rPr>
        <w:t>A</w:t>
      </w:r>
      <w:r>
        <w:rPr>
          <w:rFonts w:cs="Arial" w:hAnsi="Arial" w:eastAsia="Arial" w:ascii="Arial"/>
          <w:color w:val="4883D7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4883D7"/>
          <w:spacing w:val="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883D7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4883D7"/>
          <w:spacing w:val="0"/>
          <w:w w:val="128"/>
          <w:sz w:val="17"/>
          <w:szCs w:val="17"/>
        </w:rPr>
        <w:t>U</w:t>
      </w:r>
      <w:r>
        <w:rPr>
          <w:rFonts w:cs="Arial" w:hAnsi="Arial" w:eastAsia="Arial" w:ascii="Arial"/>
          <w:color w:val="6EA3DA"/>
          <w:spacing w:val="0"/>
          <w:w w:val="135"/>
          <w:sz w:val="17"/>
          <w:szCs w:val="17"/>
        </w:rPr>
        <w:t>B</w:t>
      </w:r>
      <w:r>
        <w:rPr>
          <w:rFonts w:cs="Arial" w:hAnsi="Arial" w:eastAsia="Arial" w:ascii="Arial"/>
          <w:color w:val="5A91DA"/>
          <w:spacing w:val="0"/>
          <w:w w:val="137"/>
          <w:sz w:val="17"/>
          <w:szCs w:val="17"/>
        </w:rPr>
        <w:t>L</w:t>
      </w:r>
      <w:r>
        <w:rPr>
          <w:rFonts w:cs="Arial" w:hAnsi="Arial" w:eastAsia="Arial" w:ascii="Arial"/>
          <w:color w:val="5A91DA"/>
          <w:spacing w:val="0"/>
          <w:w w:val="142"/>
          <w:sz w:val="17"/>
          <w:szCs w:val="17"/>
        </w:rPr>
        <w:t>I</w:t>
      </w:r>
      <w:r>
        <w:rPr>
          <w:rFonts w:cs="Arial" w:hAnsi="Arial" w:eastAsia="Arial" w:ascii="Arial"/>
          <w:color w:val="4883D7"/>
          <w:spacing w:val="0"/>
          <w:w w:val="140"/>
          <w:sz w:val="17"/>
          <w:szCs w:val="17"/>
        </w:rPr>
        <w:t>C</w:t>
      </w:r>
      <w:r>
        <w:rPr>
          <w:rFonts w:cs="Arial" w:hAnsi="Arial" w:eastAsia="Arial" w:ascii="Arial"/>
          <w:color w:val="4883D7"/>
          <w:spacing w:val="0"/>
          <w:w w:val="135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5"/>
      </w:pPr>
      <w:r>
        <w:pict>
          <v:shape type="#_x0000_t75" style="width:718.931pt;height:392.819pt">
            <v:imagedata o:title="" r:id="rId2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454"/>
        <w:sectPr>
          <w:pgSz w:w="15900" w:h="12260" w:orient="landscape"/>
          <w:pgMar w:top="660" w:bottom="280" w:left="740" w:right="560"/>
        </w:sectPr>
      </w:pPr>
      <w:r>
        <w:pict>
          <v:shape type="#_x0000_t75" style="width:109.423pt;height:114.292pt">
            <v:imagedata o:title="" r:id="rId2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3" w:lineRule="exact" w:line="260"/>
      </w:pPr>
      <w:r>
        <w:pict>
          <v:shape type="#_x0000_t75" style="position:absolute;margin-left:42.2209pt;margin-top:39.3472pt;width:718.715pt;height:391.552pt;mso-position-horizontal-relative:page;mso-position-vertical-relative:page;z-index:-884">
            <v:imagedata o:title="" r:id="rId23"/>
          </v:shape>
        </w:pict>
      </w: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1"/>
          <w:szCs w:val="21"/>
        </w:rPr>
        <w:jc w:val="center"/>
        <w:spacing w:before="33"/>
        <w:ind w:left="4967" w:right="3955"/>
      </w:pPr>
      <w:r>
        <w:rPr>
          <w:rFonts w:cs="Times New Roman" w:hAnsi="Times New Roman" w:eastAsia="Times New Roman" w:ascii="Times New Roman"/>
          <w:b/>
          <w:color w:val="161616"/>
          <w:spacing w:val="0"/>
          <w:w w:val="81"/>
          <w:sz w:val="21"/>
          <w:szCs w:val="21"/>
        </w:rPr>
        <w:t>N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1"/>
          <w:sz w:val="21"/>
          <w:szCs w:val="21"/>
        </w:rPr>
        <w:t>O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1"/>
          <w:sz w:val="21"/>
          <w:szCs w:val="21"/>
        </w:rPr>
        <w:t>M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1"/>
          <w:sz w:val="21"/>
          <w:szCs w:val="21"/>
        </w:rPr>
        <w:t>B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1"/>
          <w:sz w:val="21"/>
          <w:szCs w:val="21"/>
        </w:rPr>
        <w:t>R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1"/>
          <w:sz w:val="21"/>
          <w:szCs w:val="21"/>
        </w:rPr>
        <w:t>E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1"/>
          <w:sz w:val="21"/>
          <w:szCs w:val="21"/>
        </w:rPr>
        <w:t>  </w:t>
      </w:r>
      <w:r>
        <w:rPr>
          <w:rFonts w:cs="Times New Roman" w:hAnsi="Times New Roman" w:eastAsia="Times New Roman" w:ascii="Times New Roman"/>
          <w:b/>
          <w:color w:val="161616"/>
          <w:spacing w:val="5"/>
          <w:w w:val="81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1"/>
          <w:sz w:val="21"/>
          <w:szCs w:val="21"/>
        </w:rPr>
        <w:t>D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1"/>
          <w:sz w:val="21"/>
          <w:szCs w:val="21"/>
        </w:rPr>
        <w:t>E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1"/>
          <w:sz w:val="21"/>
          <w:szCs w:val="21"/>
        </w:rPr>
        <w:t>L</w:t>
      </w:r>
      <w:r>
        <w:rPr>
          <w:rFonts w:cs="Times New Roman" w:hAnsi="Times New Roman" w:eastAsia="Times New Roman" w:ascii="Times New Roman"/>
          <w:b/>
          <w:color w:val="161616"/>
          <w:spacing w:val="-10"/>
          <w:w w:val="81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5"/>
          <w:sz w:val="21"/>
          <w:szCs w:val="21"/>
        </w:rPr>
        <w:t>A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79"/>
          <w:sz w:val="21"/>
          <w:szCs w:val="21"/>
        </w:rPr>
        <w:t>C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2"/>
          <w:sz w:val="21"/>
          <w:szCs w:val="21"/>
        </w:rPr>
        <w:t>R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75"/>
          <w:sz w:val="21"/>
          <w:szCs w:val="21"/>
        </w:rPr>
        <w:t>E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78"/>
          <w:sz w:val="21"/>
          <w:szCs w:val="21"/>
        </w:rPr>
        <w:t>E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91"/>
          <w:sz w:val="21"/>
          <w:szCs w:val="21"/>
        </w:rPr>
        <w:t>DO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2"/>
          <w:sz w:val="21"/>
          <w:szCs w:val="21"/>
        </w:rPr>
        <w:t>R: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1"/>
          <w:szCs w:val="21"/>
        </w:rPr>
      </w:r>
    </w:p>
    <w:p>
      <w:pPr>
        <w:rPr>
          <w:sz w:val="19"/>
          <w:szCs w:val="19"/>
        </w:rPr>
        <w:jc w:val="left"/>
        <w:spacing w:before="5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1"/>
          <w:szCs w:val="21"/>
        </w:rPr>
        <w:jc w:val="center"/>
        <w:spacing w:lineRule="exact" w:line="220"/>
        <w:ind w:left="5428" w:right="3821"/>
      </w:pPr>
      <w:r>
        <w:rPr>
          <w:rFonts w:cs="Times New Roman" w:hAnsi="Times New Roman" w:eastAsia="Times New Roman" w:ascii="Times New Roman"/>
          <w:b/>
          <w:color w:val="161616"/>
          <w:spacing w:val="0"/>
          <w:w w:val="90"/>
          <w:position w:val="-1"/>
          <w:sz w:val="21"/>
          <w:szCs w:val="21"/>
        </w:rPr>
        <w:t>M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90"/>
          <w:position w:val="-1"/>
          <w:sz w:val="21"/>
          <w:szCs w:val="21"/>
        </w:rPr>
        <w:t>O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90"/>
          <w:position w:val="-1"/>
          <w:sz w:val="21"/>
          <w:szCs w:val="21"/>
        </w:rPr>
        <w:t>N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90"/>
          <w:position w:val="-1"/>
          <w:sz w:val="21"/>
          <w:szCs w:val="21"/>
        </w:rPr>
        <w:t>T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90"/>
          <w:position w:val="-1"/>
          <w:sz w:val="21"/>
          <w:szCs w:val="21"/>
        </w:rPr>
        <w:t>O</w:t>
      </w:r>
      <w:r>
        <w:rPr>
          <w:rFonts w:cs="Times New Roman" w:hAnsi="Times New Roman" w:eastAsia="Times New Roman" w:ascii="Times New Roman"/>
          <w:b/>
          <w:color w:val="161616"/>
          <w:spacing w:val="16"/>
          <w:w w:val="90"/>
          <w:position w:val="-1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2"/>
          <w:position w:val="-1"/>
          <w:sz w:val="21"/>
          <w:szCs w:val="21"/>
        </w:rPr>
        <w:t>D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70"/>
          <w:position w:val="-1"/>
          <w:sz w:val="21"/>
          <w:szCs w:val="21"/>
        </w:rPr>
        <w:t>I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98"/>
          <w:position w:val="-1"/>
          <w:sz w:val="21"/>
          <w:szCs w:val="21"/>
        </w:rPr>
        <w:t>S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9"/>
          <w:position w:val="-1"/>
          <w:sz w:val="21"/>
          <w:szCs w:val="21"/>
        </w:rPr>
        <w:t>P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91"/>
          <w:position w:val="-1"/>
          <w:sz w:val="21"/>
          <w:szCs w:val="21"/>
        </w:rPr>
        <w:t>U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2"/>
          <w:position w:val="-1"/>
          <w:sz w:val="21"/>
          <w:szCs w:val="21"/>
        </w:rPr>
        <w:t>E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90"/>
          <w:position w:val="-1"/>
          <w:sz w:val="21"/>
          <w:szCs w:val="21"/>
        </w:rPr>
        <w:t>S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85"/>
          <w:position w:val="-1"/>
          <w:sz w:val="21"/>
          <w:szCs w:val="21"/>
        </w:rPr>
        <w:t>TO</w:t>
      </w:r>
      <w:r>
        <w:rPr>
          <w:rFonts w:cs="Times New Roman" w:hAnsi="Times New Roman" w:eastAsia="Times New Roman" w:ascii="Times New Roman"/>
          <w:b/>
          <w:color w:val="161616"/>
          <w:spacing w:val="0"/>
          <w:w w:val="75"/>
          <w:position w:val="-1"/>
          <w:sz w:val="21"/>
          <w:szCs w:val="21"/>
        </w:rPr>
        <w:t>:</w:t>
      </w:r>
      <w:r>
        <w:rPr>
          <w:rFonts w:cs="Times New Roman" w:hAnsi="Times New Roman" w:eastAsia="Times New Roman" w:ascii="Times New Roman"/>
          <w:b/>
          <w:color w:val="ABABAE"/>
          <w:spacing w:val="0"/>
          <w:w w:val="82"/>
          <w:position w:val="-1"/>
          <w:sz w:val="21"/>
          <w:szCs w:val="21"/>
        </w:rPr>
        <w:t>·</w:t>
      </w:r>
      <w:r>
        <w:rPr>
          <w:rFonts w:cs="Times New Roman" w:hAnsi="Times New Roman" w:eastAsia="Times New Roman" w:ascii="Times New Roman"/>
          <w:b/>
          <w:color w:val="ABABAE"/>
          <w:spacing w:val="10"/>
          <w:w w:val="100"/>
          <w:position w:val="-1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C1C1C4"/>
          <w:spacing w:val="0"/>
          <w:w w:val="27"/>
          <w:position w:val="-1"/>
          <w:sz w:val="21"/>
          <w:szCs w:val="21"/>
        </w:rPr>
        <w:t>•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1"/>
          <w:szCs w:val="2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3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314"/>
      </w:pPr>
      <w:r>
        <w:pict>
          <v:shape type="#_x0000_t75" style="width:47.0187pt;height:46.065pt">
            <v:imagedata o:title="" r:id="rId2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right"/>
        <w:spacing w:before="74"/>
        <w:ind w:right="1856"/>
      </w:pPr>
      <w:r>
        <w:rPr>
          <w:rFonts w:cs="Arial" w:hAnsi="Arial" w:eastAsia="Arial" w:ascii="Arial"/>
          <w:color w:val="5E91D7"/>
          <w:spacing w:val="0"/>
          <w:w w:val="100"/>
          <w:sz w:val="11"/>
          <w:szCs w:val="11"/>
        </w:rPr>
        <w:t>lXTI</w:t>
      </w:r>
      <w:r>
        <w:rPr>
          <w:rFonts w:cs="Arial" w:hAnsi="Arial" w:eastAsia="Arial" w:ascii="Arial"/>
          <w:color w:val="5E91D7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5E91D7"/>
          <w:spacing w:val="3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5E91D7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7EA8D9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7EA8D9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7EA8D9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7EA8D9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7EA8D9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7EA8D9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7EA8D9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7EA8D9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EA8D9"/>
          <w:spacing w:val="1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EA8D9"/>
          <w:spacing w:val="0"/>
          <w:w w:val="94"/>
          <w:sz w:val="11"/>
          <w:szCs w:val="11"/>
        </w:rPr>
        <w:t>M</w:t>
      </w:r>
      <w:r>
        <w:rPr>
          <w:rFonts w:cs="Arial" w:hAnsi="Arial" w:eastAsia="Arial" w:ascii="Arial"/>
          <w:color w:val="7EA8D9"/>
          <w:spacing w:val="0"/>
          <w:w w:val="108"/>
          <w:sz w:val="11"/>
          <w:szCs w:val="11"/>
        </w:rPr>
        <w:t>U</w:t>
      </w:r>
      <w:r>
        <w:rPr>
          <w:rFonts w:cs="Arial" w:hAnsi="Arial" w:eastAsia="Arial" w:ascii="Arial"/>
          <w:color w:val="7EA8D9"/>
          <w:spacing w:val="0"/>
          <w:w w:val="102"/>
          <w:sz w:val="11"/>
          <w:szCs w:val="11"/>
        </w:rPr>
        <w:t>N</w:t>
      </w:r>
      <w:r>
        <w:rPr>
          <w:rFonts w:cs="Arial" w:hAnsi="Arial" w:eastAsia="Arial" w:ascii="Arial"/>
          <w:color w:val="7EA8D9"/>
          <w:spacing w:val="0"/>
          <w:w w:val="110"/>
          <w:sz w:val="11"/>
          <w:szCs w:val="11"/>
        </w:rPr>
        <w:t>I</w:t>
      </w:r>
      <w:r>
        <w:rPr>
          <w:rFonts w:cs="Arial" w:hAnsi="Arial" w:eastAsia="Arial" w:ascii="Arial"/>
          <w:color w:val="98BDDB"/>
          <w:spacing w:val="0"/>
          <w:w w:val="108"/>
          <w:sz w:val="11"/>
          <w:szCs w:val="11"/>
        </w:rPr>
        <w:t>C</w:t>
      </w:r>
      <w:r>
        <w:rPr>
          <w:rFonts w:cs="Arial" w:hAnsi="Arial" w:eastAsia="Arial" w:ascii="Arial"/>
          <w:color w:val="98BDDB"/>
          <w:spacing w:val="0"/>
          <w:w w:val="110"/>
          <w:sz w:val="11"/>
          <w:szCs w:val="11"/>
        </w:rPr>
        <w:t>I</w:t>
      </w:r>
      <w:r>
        <w:rPr>
          <w:rFonts w:cs="Arial" w:hAnsi="Arial" w:eastAsia="Arial" w:ascii="Arial"/>
          <w:color w:val="98BDDB"/>
          <w:spacing w:val="0"/>
          <w:w w:val="111"/>
          <w:sz w:val="11"/>
          <w:szCs w:val="11"/>
        </w:rPr>
        <w:t>P</w:t>
      </w:r>
      <w:r>
        <w:rPr>
          <w:rFonts w:cs="Arial" w:hAnsi="Arial" w:eastAsia="Arial" w:ascii="Arial"/>
          <w:color w:val="7EA8D9"/>
          <w:spacing w:val="0"/>
          <w:w w:val="91"/>
          <w:sz w:val="11"/>
          <w:szCs w:val="11"/>
        </w:rPr>
        <w:t>A</w:t>
      </w:r>
      <w:r>
        <w:rPr>
          <w:rFonts w:cs="Arial" w:hAnsi="Arial" w:eastAsia="Arial" w:ascii="Arial"/>
          <w:color w:val="7EA8D9"/>
          <w:spacing w:val="0"/>
          <w:w w:val="78"/>
          <w:sz w:val="11"/>
          <w:szCs w:val="11"/>
        </w:rPr>
        <w:t>L</w:t>
      </w:r>
      <w:r>
        <w:rPr>
          <w:rFonts w:cs="Arial" w:hAnsi="Arial" w:eastAsia="Arial" w:ascii="Arial"/>
          <w:color w:val="7EA8D9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EA8D9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EA8D9"/>
          <w:spacing w:val="0"/>
          <w:w w:val="90"/>
          <w:sz w:val="11"/>
          <w:szCs w:val="11"/>
        </w:rPr>
        <w:t>D</w:t>
      </w:r>
      <w:r>
        <w:rPr>
          <w:rFonts w:cs="Arial" w:hAnsi="Arial" w:eastAsia="Arial" w:ascii="Arial"/>
          <w:color w:val="7EA8D9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Arial" w:hAnsi="Arial" w:eastAsia="Arial" w:ascii="Arial"/>
          <w:sz w:val="11"/>
          <w:szCs w:val="11"/>
        </w:rPr>
        <w:jc w:val="right"/>
        <w:spacing w:before="22" w:lineRule="exact" w:line="100"/>
        <w:ind w:right="1544"/>
      </w:pPr>
      <w:r>
        <w:rPr>
          <w:rFonts w:cs="Arial" w:hAnsi="Arial" w:eastAsia="Arial" w:ascii="Arial"/>
          <w:color w:val="5E91D7"/>
          <w:spacing w:val="0"/>
          <w:w w:val="110"/>
          <w:position w:val="-1"/>
          <w:sz w:val="11"/>
          <w:szCs w:val="11"/>
        </w:rPr>
        <w:t>..Aff</w:t>
      </w:r>
      <w:r>
        <w:rPr>
          <w:rFonts w:cs="Arial" w:hAnsi="Arial" w:eastAsia="Arial" w:ascii="Arial"/>
          <w:color w:val="7EA8D9"/>
          <w:spacing w:val="0"/>
          <w:w w:val="110"/>
          <w:position w:val="-1"/>
          <w:sz w:val="11"/>
          <w:szCs w:val="11"/>
        </w:rPr>
        <w:t>U</w:t>
      </w:r>
      <w:r>
        <w:rPr>
          <w:rFonts w:cs="Arial" w:hAnsi="Arial" w:eastAsia="Arial" w:ascii="Arial"/>
          <w:color w:val="98BDDB"/>
          <w:spacing w:val="0"/>
          <w:w w:val="110"/>
          <w:position w:val="-1"/>
          <w:sz w:val="11"/>
          <w:szCs w:val="11"/>
        </w:rPr>
        <w:t>A</w:t>
      </w:r>
      <w:r>
        <w:rPr>
          <w:rFonts w:cs="Arial" w:hAnsi="Arial" w:eastAsia="Arial" w:ascii="Arial"/>
          <w:color w:val="7EA8D9"/>
          <w:spacing w:val="0"/>
          <w:w w:val="110"/>
          <w:position w:val="-1"/>
          <w:sz w:val="11"/>
          <w:szCs w:val="11"/>
        </w:rPr>
        <w:t>cAN</w:t>
      </w:r>
      <w:r>
        <w:rPr>
          <w:rFonts w:cs="Arial" w:hAnsi="Arial" w:eastAsia="Arial" w:ascii="Arial"/>
          <w:color w:val="7EA8D9"/>
          <w:spacing w:val="15"/>
          <w:w w:val="11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7EA8D9"/>
          <w:spacing w:val="0"/>
          <w:w w:val="100"/>
          <w:position w:val="-1"/>
          <w:sz w:val="11"/>
          <w:szCs w:val="11"/>
        </w:rPr>
        <w:t>D</w:t>
      </w:r>
      <w:r>
        <w:rPr>
          <w:rFonts w:cs="Arial" w:hAnsi="Arial" w:eastAsia="Arial" w:ascii="Arial"/>
          <w:color w:val="7EA8D9"/>
          <w:spacing w:val="0"/>
          <w:w w:val="100"/>
          <w:position w:val="-1"/>
          <w:sz w:val="11"/>
          <w:szCs w:val="11"/>
        </w:rPr>
        <w:t>E</w:t>
      </w:r>
      <w:r>
        <w:rPr>
          <w:rFonts w:cs="Arial" w:hAnsi="Arial" w:eastAsia="Arial" w:ascii="Arial"/>
          <w:color w:val="7EA8D9"/>
          <w:spacing w:val="18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7EA8D9"/>
          <w:spacing w:val="0"/>
          <w:w w:val="100"/>
          <w:position w:val="-1"/>
          <w:sz w:val="11"/>
          <w:szCs w:val="11"/>
        </w:rPr>
        <w:t>L</w:t>
      </w:r>
      <w:r>
        <w:rPr>
          <w:rFonts w:cs="Arial" w:hAnsi="Arial" w:eastAsia="Arial" w:ascii="Arial"/>
          <w:color w:val="7EA8D9"/>
          <w:spacing w:val="0"/>
          <w:w w:val="100"/>
          <w:position w:val="-1"/>
          <w:sz w:val="11"/>
          <w:szCs w:val="11"/>
        </w:rPr>
        <w:t>O</w:t>
      </w:r>
      <w:r>
        <w:rPr>
          <w:rFonts w:cs="Arial" w:hAnsi="Arial" w:eastAsia="Arial" w:ascii="Arial"/>
          <w:color w:val="98BDDB"/>
          <w:spacing w:val="0"/>
          <w:w w:val="100"/>
          <w:position w:val="-1"/>
          <w:sz w:val="11"/>
          <w:szCs w:val="11"/>
        </w:rPr>
        <w:t>S</w:t>
      </w:r>
      <w:r>
        <w:rPr>
          <w:rFonts w:cs="Arial" w:hAnsi="Arial" w:eastAsia="Arial" w:ascii="Arial"/>
          <w:color w:val="98BDDB"/>
          <w:spacing w:val="-2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98BDDB"/>
          <w:spacing w:val="0"/>
          <w:w w:val="109"/>
          <w:position w:val="-1"/>
          <w:sz w:val="11"/>
          <w:szCs w:val="11"/>
        </w:rPr>
        <w:t>M</w:t>
      </w:r>
      <w:r>
        <w:rPr>
          <w:rFonts w:cs="Arial" w:hAnsi="Arial" w:eastAsia="Arial" w:ascii="Arial"/>
          <w:color w:val="98BDDB"/>
          <w:spacing w:val="0"/>
          <w:w w:val="98"/>
          <w:position w:val="-1"/>
          <w:sz w:val="11"/>
          <w:szCs w:val="11"/>
        </w:rPr>
        <w:t>E</w:t>
      </w:r>
      <w:r>
        <w:rPr>
          <w:rFonts w:cs="Arial" w:hAnsi="Arial" w:eastAsia="Arial" w:ascii="Arial"/>
          <w:color w:val="98BDDB"/>
          <w:spacing w:val="0"/>
          <w:w w:val="70"/>
          <w:position w:val="-1"/>
          <w:sz w:val="11"/>
          <w:szCs w:val="11"/>
        </w:rPr>
        <w:t>lv</w:t>
      </w:r>
      <w:r>
        <w:rPr>
          <w:rFonts w:cs="Arial" w:hAnsi="Arial" w:eastAsia="Arial" w:ascii="Arial"/>
          <w:color w:val="98BDDB"/>
          <w:spacing w:val="0"/>
          <w:w w:val="94"/>
          <w:position w:val="-1"/>
          <w:sz w:val="11"/>
          <w:szCs w:val="11"/>
        </w:rPr>
        <w:t>!</w:t>
      </w:r>
      <w:r>
        <w:rPr>
          <w:rFonts w:cs="Arial" w:hAnsi="Arial" w:eastAsia="Arial" w:ascii="Arial"/>
          <w:color w:val="98BDDB"/>
          <w:spacing w:val="0"/>
          <w:w w:val="104"/>
          <w:position w:val="-1"/>
          <w:sz w:val="11"/>
          <w:szCs w:val="11"/>
        </w:rPr>
        <w:t>B</w:t>
      </w:r>
      <w:r>
        <w:rPr>
          <w:rFonts w:cs="Arial" w:hAnsi="Arial" w:eastAsia="Arial" w:ascii="Arial"/>
          <w:color w:val="98BDDB"/>
          <w:spacing w:val="0"/>
          <w:w w:val="102"/>
          <w:position w:val="-1"/>
          <w:sz w:val="11"/>
          <w:szCs w:val="11"/>
        </w:rPr>
        <w:t>R</w:t>
      </w:r>
      <w:r>
        <w:rPr>
          <w:rFonts w:cs="Arial" w:hAnsi="Arial" w:eastAsia="Arial" w:ascii="Arial"/>
          <w:color w:val="7EA8D9"/>
          <w:spacing w:val="0"/>
          <w:w w:val="125"/>
          <w:position w:val="-1"/>
          <w:sz w:val="11"/>
          <w:szCs w:val="11"/>
        </w:rPr>
        <w:t>I</w:t>
      </w:r>
      <w:r>
        <w:rPr>
          <w:rFonts w:cs="Arial" w:hAnsi="Arial" w:eastAsia="Arial" w:ascii="Arial"/>
          <w:color w:val="7EA8D9"/>
          <w:spacing w:val="0"/>
          <w:w w:val="109"/>
          <w:position w:val="-1"/>
          <w:sz w:val="11"/>
          <w:szCs w:val="11"/>
        </w:rPr>
        <w:t>LL</w:t>
      </w:r>
      <w:r>
        <w:rPr>
          <w:rFonts w:cs="Arial" w:hAnsi="Arial" w:eastAsia="Arial" w:ascii="Arial"/>
          <w:color w:val="7EA8D9"/>
          <w:spacing w:val="0"/>
          <w:w w:val="106"/>
          <w:position w:val="-1"/>
          <w:sz w:val="11"/>
          <w:szCs w:val="11"/>
        </w:rPr>
        <w:t>O</w:t>
      </w:r>
      <w:r>
        <w:rPr>
          <w:rFonts w:cs="Arial" w:hAnsi="Arial" w:eastAsia="Arial" w:ascii="Arial"/>
          <w:color w:val="7EA8D9"/>
          <w:spacing w:val="0"/>
          <w:w w:val="91"/>
          <w:position w:val="-1"/>
          <w:sz w:val="11"/>
          <w:szCs w:val="11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right"/>
        <w:spacing w:lineRule="exact" w:line="120"/>
        <w:ind w:right="1534"/>
      </w:pPr>
      <w:r>
        <w:rPr>
          <w:rFonts w:cs="Times New Roman" w:hAnsi="Times New Roman" w:eastAsia="Times New Roman" w:ascii="Times New Roman"/>
          <w:color w:val="7EA8D9"/>
          <w:w w:val="102"/>
          <w:sz w:val="14"/>
          <w:szCs w:val="14"/>
        </w:rPr>
        <w:t>2</w:t>
      </w:r>
      <w:r>
        <w:rPr>
          <w:rFonts w:cs="Times New Roman" w:hAnsi="Times New Roman" w:eastAsia="Times New Roman" w:ascii="Times New Roman"/>
          <w:color w:val="7EA8D9"/>
          <w:w w:val="109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7EA8D9"/>
          <w:w w:val="95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7EA8D9"/>
          <w:w w:val="137"/>
          <w:sz w:val="14"/>
          <w:szCs w:val="14"/>
        </w:rPr>
        <w:t>5</w:t>
      </w:r>
      <w:r>
        <w:rPr>
          <w:rFonts w:cs="Times New Roman" w:hAnsi="Times New Roman" w:eastAsia="Times New Roman" w:ascii="Times New Roman"/>
          <w:color w:val="7EA8D9"/>
          <w:w w:val="102"/>
          <w:sz w:val="14"/>
          <w:szCs w:val="14"/>
        </w:rPr>
        <w:t>-2</w:t>
      </w:r>
      <w:r>
        <w:rPr>
          <w:rFonts w:cs="Times New Roman" w:hAnsi="Times New Roman" w:eastAsia="Times New Roman" w:ascii="Times New Roman"/>
          <w:color w:val="98BDDB"/>
          <w:w w:val="109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7EA8D9"/>
          <w:w w:val="89"/>
          <w:sz w:val="14"/>
          <w:szCs w:val="14"/>
        </w:rPr>
        <w:t>1</w:t>
      </w:r>
      <w:r>
        <w:rPr>
          <w:rFonts w:cs="Times New Roman" w:hAnsi="Times New Roman" w:eastAsia="Times New Roman" w:ascii="Times New Roman"/>
          <w:color w:val="98BDDB"/>
          <w:w w:val="112"/>
          <w:sz w:val="14"/>
          <w:szCs w:val="14"/>
        </w:rPr>
        <w:t>¡;</w:t>
      </w:r>
      <w:r>
        <w:rPr>
          <w:rFonts w:cs="Times New Roman" w:hAnsi="Times New Roman" w:eastAsia="Times New Roman" w:ascii="Times New Roman"/>
          <w:color w:val="98BDDB"/>
          <w:w w:val="109"/>
          <w:sz w:val="14"/>
          <w:szCs w:val="14"/>
        </w:rPr>
        <w:t>...,.</w:t>
      </w:r>
      <w:r>
        <w:rPr>
          <w:rFonts w:cs="Times New Roman" w:hAnsi="Times New Roman" w:eastAsia="Times New Roman" w:ascii="Times New Roman"/>
          <w:color w:val="7EA8D9"/>
          <w:w w:val="600"/>
          <w:sz w:val="14"/>
          <w:szCs w:val="14"/>
        </w:rPr>
        <w:t>_</w:t>
      </w:r>
      <w:r>
        <w:rPr>
          <w:rFonts w:cs="Times New Roman" w:hAnsi="Times New Roman" w:eastAsia="Times New Roman" w:ascii="Times New Roman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7"/>
          <w:szCs w:val="17"/>
        </w:rPr>
        <w:jc w:val="both"/>
        <w:spacing w:before="46" w:lineRule="auto" w:line="203"/>
        <w:ind w:left="7695" w:right="1587" w:firstLine="19"/>
      </w:pPr>
      <w:r>
        <w:rPr>
          <w:rFonts w:cs="Arial" w:hAnsi="Arial" w:eastAsia="Arial" w:ascii="Arial"/>
          <w:color w:val="3E77D7"/>
          <w:spacing w:val="0"/>
          <w:w w:val="115"/>
          <w:sz w:val="17"/>
          <w:szCs w:val="17"/>
        </w:rPr>
        <w:t>H</w:t>
      </w:r>
      <w:r>
        <w:rPr>
          <w:rFonts w:cs="Arial" w:hAnsi="Arial" w:eastAsia="Arial" w:ascii="Arial"/>
          <w:color w:val="3E77D7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5E91D7"/>
          <w:spacing w:val="0"/>
          <w:w w:val="115"/>
          <w:sz w:val="17"/>
          <w:szCs w:val="17"/>
        </w:rPr>
        <w:t>C</w:t>
      </w:r>
      <w:r>
        <w:rPr>
          <w:rFonts w:cs="Arial" w:hAnsi="Arial" w:eastAsia="Arial" w:ascii="Arial"/>
          <w:color w:val="5E91D7"/>
          <w:spacing w:val="0"/>
          <w:w w:val="115"/>
          <w:sz w:val="17"/>
          <w:szCs w:val="17"/>
        </w:rPr>
        <w:t>I</w:t>
      </w:r>
      <w:r>
        <w:rPr>
          <w:rFonts w:cs="Arial" w:hAnsi="Arial" w:eastAsia="Arial" w:ascii="Arial"/>
          <w:color w:val="5E91D7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5E91D7"/>
          <w:spacing w:val="0"/>
          <w:w w:val="115"/>
          <w:sz w:val="17"/>
          <w:szCs w:val="17"/>
        </w:rPr>
        <w:t>N</w:t>
      </w:r>
      <w:r>
        <w:rPr>
          <w:rFonts w:cs="Arial" w:hAnsi="Arial" w:eastAsia="Arial" w:ascii="Arial"/>
          <w:color w:val="7EA8D9"/>
          <w:spacing w:val="0"/>
          <w:w w:val="115"/>
          <w:sz w:val="17"/>
          <w:szCs w:val="17"/>
        </w:rPr>
        <w:t>D</w:t>
      </w:r>
      <w:r>
        <w:rPr>
          <w:rFonts w:cs="Arial" w:hAnsi="Arial" w:eastAsia="Arial" w:ascii="Arial"/>
          <w:color w:val="5E91D7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5E91D7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7EA8D9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7EA8D9"/>
          <w:spacing w:val="0"/>
          <w:w w:val="117"/>
          <w:sz w:val="17"/>
          <w:szCs w:val="17"/>
        </w:rPr>
        <w:t>U</w:t>
      </w:r>
      <w:r>
        <w:rPr>
          <w:rFonts w:cs="Arial" w:hAnsi="Arial" w:eastAsia="Arial" w:ascii="Arial"/>
          <w:color w:val="98BDDB"/>
          <w:spacing w:val="0"/>
          <w:w w:val="114"/>
          <w:sz w:val="17"/>
          <w:szCs w:val="17"/>
        </w:rPr>
        <w:t>B</w:t>
      </w:r>
      <w:r>
        <w:rPr>
          <w:rFonts w:cs="Arial" w:hAnsi="Arial" w:eastAsia="Arial" w:ascii="Arial"/>
          <w:color w:val="7EA8D9"/>
          <w:spacing w:val="0"/>
          <w:w w:val="116"/>
          <w:sz w:val="17"/>
          <w:szCs w:val="17"/>
        </w:rPr>
        <w:t>L</w:t>
      </w:r>
      <w:r>
        <w:rPr>
          <w:rFonts w:cs="Arial" w:hAnsi="Arial" w:eastAsia="Arial" w:ascii="Arial"/>
          <w:color w:val="7EA8D9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7EA8D9"/>
          <w:spacing w:val="0"/>
          <w:w w:val="125"/>
          <w:sz w:val="17"/>
          <w:szCs w:val="17"/>
        </w:rPr>
        <w:t>C</w:t>
      </w:r>
      <w:r>
        <w:rPr>
          <w:rFonts w:cs="Arial" w:hAnsi="Arial" w:eastAsia="Arial" w:ascii="Arial"/>
          <w:color w:val="5E91D7"/>
          <w:spacing w:val="0"/>
          <w:w w:val="118"/>
          <w:sz w:val="17"/>
          <w:szCs w:val="17"/>
        </w:rPr>
        <w:t>A</w:t>
      </w:r>
      <w:r>
        <w:rPr>
          <w:rFonts w:cs="Arial" w:hAnsi="Arial" w:eastAsia="Arial" w:ascii="Arial"/>
          <w:color w:val="5E91D7"/>
          <w:spacing w:val="0"/>
          <w:w w:val="118"/>
          <w:sz w:val="17"/>
          <w:szCs w:val="17"/>
        </w:rPr>
        <w:t> </w:t>
      </w:r>
      <w:r>
        <w:rPr>
          <w:rFonts w:cs="Arial" w:hAnsi="Arial" w:eastAsia="Arial" w:ascii="Arial"/>
          <w:color w:val="3E77D7"/>
          <w:spacing w:val="0"/>
          <w:w w:val="116"/>
          <w:sz w:val="17"/>
          <w:szCs w:val="17"/>
        </w:rPr>
        <w:t>E</w:t>
      </w:r>
      <w:r>
        <w:rPr>
          <w:rFonts w:cs="Arial" w:hAnsi="Arial" w:eastAsia="Arial" w:ascii="Arial"/>
          <w:color w:val="3E77D7"/>
          <w:spacing w:val="0"/>
          <w:w w:val="116"/>
          <w:sz w:val="17"/>
          <w:szCs w:val="17"/>
        </w:rPr>
        <w:t>S</w:t>
      </w:r>
      <w:r>
        <w:rPr>
          <w:rFonts w:cs="Arial" w:hAnsi="Arial" w:eastAsia="Arial" w:ascii="Arial"/>
          <w:color w:val="3E77D7"/>
          <w:spacing w:val="0"/>
          <w:w w:val="116"/>
          <w:sz w:val="17"/>
          <w:szCs w:val="17"/>
        </w:rPr>
        <w:t>T</w:t>
      </w:r>
      <w:r>
        <w:rPr>
          <w:rFonts w:cs="Arial" w:hAnsi="Arial" w:eastAsia="Arial" w:ascii="Arial"/>
          <w:color w:val="5E91D7"/>
          <w:spacing w:val="0"/>
          <w:w w:val="116"/>
          <w:sz w:val="17"/>
          <w:szCs w:val="17"/>
        </w:rPr>
        <w:t>E</w:t>
      </w:r>
      <w:r>
        <w:rPr>
          <w:rFonts w:cs="Arial" w:hAnsi="Arial" w:eastAsia="Arial" w:ascii="Arial"/>
          <w:color w:val="5E91D7"/>
          <w:spacing w:val="0"/>
          <w:w w:val="116"/>
          <w:sz w:val="17"/>
          <w:szCs w:val="17"/>
        </w:rPr>
        <w:t>  </w:t>
      </w:r>
      <w:r>
        <w:rPr>
          <w:rFonts w:cs="Arial" w:hAnsi="Arial" w:eastAsia="Arial" w:ascii="Arial"/>
          <w:color w:val="5E91D7"/>
          <w:spacing w:val="0"/>
          <w:w w:val="116"/>
          <w:sz w:val="17"/>
          <w:szCs w:val="17"/>
        </w:rPr>
        <w:t> </w:t>
      </w:r>
      <w:r>
        <w:rPr>
          <w:rFonts w:cs="Arial" w:hAnsi="Arial" w:eastAsia="Arial" w:ascii="Arial"/>
          <w:color w:val="5E91D7"/>
          <w:spacing w:val="0"/>
          <w:w w:val="101"/>
          <w:sz w:val="17"/>
          <w:szCs w:val="17"/>
        </w:rPr>
        <w:t>D</w:t>
      </w:r>
      <w:r>
        <w:rPr>
          <w:rFonts w:cs="Arial" w:hAnsi="Arial" w:eastAsia="Arial" w:ascii="Arial"/>
          <w:color w:val="7EA8D9"/>
          <w:spacing w:val="0"/>
          <w:w w:val="119"/>
          <w:sz w:val="17"/>
          <w:szCs w:val="17"/>
        </w:rPr>
        <w:t>O</w:t>
      </w:r>
      <w:r>
        <w:rPr>
          <w:rFonts w:cs="Arial" w:hAnsi="Arial" w:eastAsia="Arial" w:ascii="Arial"/>
          <w:color w:val="7EA8D9"/>
          <w:spacing w:val="0"/>
          <w:w w:val="117"/>
          <w:sz w:val="17"/>
          <w:szCs w:val="17"/>
        </w:rPr>
        <w:t>C</w:t>
      </w:r>
      <w:r>
        <w:rPr>
          <w:rFonts w:cs="Arial" w:hAnsi="Arial" w:eastAsia="Arial" w:ascii="Arial"/>
          <w:color w:val="7EA8D9"/>
          <w:spacing w:val="0"/>
          <w:w w:val="125"/>
          <w:sz w:val="17"/>
          <w:szCs w:val="17"/>
        </w:rPr>
        <w:t>U</w:t>
      </w:r>
      <w:r>
        <w:rPr>
          <w:rFonts w:cs="Arial" w:hAnsi="Arial" w:eastAsia="Arial" w:ascii="Arial"/>
          <w:color w:val="7EA8D9"/>
          <w:spacing w:val="0"/>
          <w:w w:val="122"/>
          <w:sz w:val="17"/>
          <w:szCs w:val="17"/>
        </w:rPr>
        <w:t>í</w:t>
      </w:r>
      <w:r>
        <w:rPr>
          <w:rFonts w:cs="Arial" w:hAnsi="Arial" w:eastAsia="Arial" w:ascii="Arial"/>
          <w:color w:val="98BDDB"/>
          <w:spacing w:val="0"/>
          <w:w w:val="50"/>
          <w:sz w:val="17"/>
          <w:szCs w:val="17"/>
        </w:rPr>
        <w:t>lt</w:t>
      </w:r>
      <w:r>
        <w:rPr>
          <w:rFonts w:cs="Arial" w:hAnsi="Arial" w:eastAsia="Arial" w:ascii="Arial"/>
          <w:color w:val="98BDDB"/>
          <w:spacing w:val="0"/>
          <w:w w:val="40"/>
          <w:sz w:val="17"/>
          <w:szCs w:val="17"/>
        </w:rPr>
        <w:t>1</w:t>
      </w:r>
      <w:r>
        <w:rPr>
          <w:rFonts w:cs="Arial" w:hAnsi="Arial" w:eastAsia="Arial" w:ascii="Arial"/>
          <w:color w:val="7EA8D9"/>
          <w:spacing w:val="0"/>
          <w:w w:val="118"/>
          <w:sz w:val="17"/>
          <w:szCs w:val="17"/>
        </w:rPr>
        <w:t>E</w:t>
      </w:r>
      <w:r>
        <w:rPr>
          <w:rFonts w:cs="Arial" w:hAnsi="Arial" w:eastAsia="Arial" w:ascii="Arial"/>
          <w:color w:val="7EA8D9"/>
          <w:spacing w:val="0"/>
          <w:w w:val="117"/>
          <w:sz w:val="17"/>
          <w:szCs w:val="17"/>
        </w:rPr>
        <w:t>N</w:t>
      </w:r>
      <w:r>
        <w:rPr>
          <w:rFonts w:cs="Arial" w:hAnsi="Arial" w:eastAsia="Arial" w:ascii="Arial"/>
          <w:color w:val="7EA8D9"/>
          <w:spacing w:val="0"/>
          <w:w w:val="117"/>
          <w:sz w:val="17"/>
          <w:szCs w:val="17"/>
        </w:rPr>
        <w:t> </w:t>
      </w:r>
      <w:r>
        <w:rPr>
          <w:rFonts w:cs="Arial" w:hAnsi="Arial" w:eastAsia="Arial" w:ascii="Arial"/>
          <w:color w:val="7EA8D9"/>
          <w:spacing w:val="0"/>
          <w:w w:val="104"/>
          <w:sz w:val="22"/>
          <w:szCs w:val="22"/>
        </w:rPr>
        <w:t>r</w:t>
      </w:r>
      <w:r>
        <w:rPr>
          <w:rFonts w:cs="Arial" w:hAnsi="Arial" w:eastAsia="Arial" w:ascii="Arial"/>
          <w:color w:val="7EA8D9"/>
          <w:spacing w:val="0"/>
          <w:w w:val="133"/>
          <w:sz w:val="22"/>
          <w:szCs w:val="22"/>
        </w:rPr>
        <w:t>o</w:t>
      </w:r>
      <w:r>
        <w:rPr>
          <w:rFonts w:cs="Arial" w:hAnsi="Arial" w:eastAsia="Arial" w:ascii="Arial"/>
          <w:color w:val="7EA8D9"/>
          <w:spacing w:val="0"/>
          <w:w w:val="133"/>
          <w:sz w:val="22"/>
          <w:szCs w:val="22"/>
        </w:rPr>
        <w:t> </w:t>
      </w:r>
      <w:r>
        <w:rPr>
          <w:rFonts w:cs="Arial" w:hAnsi="Arial" w:eastAsia="Arial" w:ascii="Arial"/>
          <w:color w:val="3E77D7"/>
          <w:spacing w:val="0"/>
          <w:w w:val="112"/>
          <w:sz w:val="17"/>
          <w:szCs w:val="17"/>
        </w:rPr>
        <w:t>F</w:t>
      </w:r>
      <w:r>
        <w:rPr>
          <w:rFonts w:cs="Arial" w:hAnsi="Arial" w:eastAsia="Arial" w:ascii="Arial"/>
          <w:color w:val="3E77D7"/>
          <w:spacing w:val="0"/>
          <w:w w:val="112"/>
          <w:sz w:val="17"/>
          <w:szCs w:val="17"/>
        </w:rPr>
        <w:t>O</w:t>
      </w:r>
      <w:r>
        <w:rPr>
          <w:rFonts w:cs="Arial" w:hAnsi="Arial" w:eastAsia="Arial" w:ascii="Arial"/>
          <w:color w:val="3E77D7"/>
          <w:spacing w:val="0"/>
          <w:w w:val="112"/>
          <w:sz w:val="17"/>
          <w:szCs w:val="17"/>
        </w:rPr>
        <w:t>R</w:t>
      </w:r>
      <w:r>
        <w:rPr>
          <w:rFonts w:cs="Arial" w:hAnsi="Arial" w:eastAsia="Arial" w:ascii="Arial"/>
          <w:color w:val="5E91D7"/>
          <w:spacing w:val="0"/>
          <w:w w:val="112"/>
          <w:sz w:val="17"/>
          <w:szCs w:val="17"/>
        </w:rPr>
        <w:t>M</w:t>
      </w:r>
      <w:r>
        <w:rPr>
          <w:rFonts w:cs="Arial" w:hAnsi="Arial" w:eastAsia="Arial" w:ascii="Arial"/>
          <w:color w:val="5E91D7"/>
          <w:spacing w:val="0"/>
          <w:w w:val="112"/>
          <w:sz w:val="17"/>
          <w:szCs w:val="17"/>
        </w:rPr>
        <w:t>A</w:t>
      </w:r>
      <w:r>
        <w:rPr>
          <w:rFonts w:cs="Arial" w:hAnsi="Arial" w:eastAsia="Arial" w:ascii="Arial"/>
          <w:color w:val="5E91D7"/>
          <w:spacing w:val="15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5E91D7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7EA8D9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7EA8D9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7EA8D9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7EA8D9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7EA8D9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7EA8D9"/>
          <w:spacing w:val="26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7EA8D9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7EA8D9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7EA8D9"/>
          <w:spacing w:val="3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7EA8D9"/>
          <w:spacing w:val="0"/>
          <w:w w:val="96"/>
          <w:sz w:val="17"/>
          <w:szCs w:val="17"/>
        </w:rPr>
        <w:t>L</w:t>
      </w:r>
      <w:r>
        <w:rPr>
          <w:rFonts w:cs="Arial" w:hAnsi="Arial" w:eastAsia="Arial" w:ascii="Arial"/>
          <w:color w:val="5E91D7"/>
          <w:spacing w:val="0"/>
          <w:w w:val="114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rFonts w:cs="Arial" w:hAnsi="Arial" w:eastAsia="Arial" w:ascii="Arial"/>
          <w:sz w:val="17"/>
          <w:szCs w:val="17"/>
        </w:rPr>
        <w:jc w:val="right"/>
        <w:spacing w:lineRule="exact" w:line="180"/>
        <w:ind w:right="1664"/>
        <w:sectPr>
          <w:pgSz w:w="15900" w:h="12260" w:orient="landscape"/>
          <w:pgMar w:top="1120" w:bottom="280" w:left="2280" w:right="2280"/>
        </w:sectPr>
      </w:pPr>
      <w:r>
        <w:rPr>
          <w:rFonts w:cs="Arial" w:hAnsi="Arial" w:eastAsia="Arial" w:ascii="Arial"/>
          <w:color w:val="3E77D7"/>
          <w:w w:val="101"/>
          <w:sz w:val="17"/>
          <w:szCs w:val="17"/>
        </w:rPr>
        <w:t>C</w:t>
      </w:r>
      <w:r>
        <w:rPr>
          <w:rFonts w:cs="Arial" w:hAnsi="Arial" w:eastAsia="Arial" w:ascii="Arial"/>
          <w:color w:val="3E77D7"/>
          <w:w w:val="132"/>
          <w:sz w:val="17"/>
          <w:szCs w:val="17"/>
        </w:rPr>
        <w:t>U</w:t>
      </w:r>
      <w:r>
        <w:rPr>
          <w:rFonts w:cs="Arial" w:hAnsi="Arial" w:eastAsia="Arial" w:ascii="Arial"/>
          <w:color w:val="3E77D7"/>
          <w:w w:val="135"/>
          <w:sz w:val="17"/>
          <w:szCs w:val="17"/>
        </w:rPr>
        <w:t>E</w:t>
      </w:r>
      <w:r>
        <w:rPr>
          <w:rFonts w:cs="Arial" w:hAnsi="Arial" w:eastAsia="Arial" w:ascii="Arial"/>
          <w:color w:val="5E91D7"/>
          <w:w w:val="128"/>
          <w:sz w:val="17"/>
          <w:szCs w:val="17"/>
        </w:rPr>
        <w:t>N</w:t>
      </w:r>
      <w:r>
        <w:rPr>
          <w:rFonts w:cs="Arial" w:hAnsi="Arial" w:eastAsia="Arial" w:ascii="Arial"/>
          <w:color w:val="5E91D7"/>
          <w:w w:val="152"/>
          <w:sz w:val="17"/>
          <w:szCs w:val="17"/>
        </w:rPr>
        <w:t>T</w:t>
      </w:r>
      <w:r>
        <w:rPr>
          <w:rFonts w:cs="Arial" w:hAnsi="Arial" w:eastAsia="Arial" w:ascii="Arial"/>
          <w:color w:val="5E91D7"/>
          <w:w w:val="114"/>
          <w:sz w:val="17"/>
          <w:szCs w:val="17"/>
        </w:rPr>
        <w:t>A</w:t>
      </w:r>
      <w:r>
        <w:rPr>
          <w:rFonts w:cs="Arial" w:hAnsi="Arial" w:eastAsia="Arial" w:ascii="Arial"/>
          <w:color w:val="5E91D7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5E91D7"/>
          <w:spacing w:val="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E91D7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5E91D7"/>
          <w:spacing w:val="0"/>
          <w:w w:val="128"/>
          <w:sz w:val="17"/>
          <w:szCs w:val="17"/>
        </w:rPr>
        <w:t>U</w:t>
      </w:r>
      <w:r>
        <w:rPr>
          <w:rFonts w:cs="Arial" w:hAnsi="Arial" w:eastAsia="Arial" w:ascii="Arial"/>
          <w:color w:val="5E91D7"/>
          <w:spacing w:val="0"/>
          <w:w w:val="135"/>
          <w:sz w:val="17"/>
          <w:szCs w:val="17"/>
        </w:rPr>
        <w:t>B</w:t>
      </w:r>
      <w:r>
        <w:rPr>
          <w:rFonts w:cs="Arial" w:hAnsi="Arial" w:eastAsia="Arial" w:ascii="Arial"/>
          <w:color w:val="5E91D7"/>
          <w:spacing w:val="0"/>
          <w:w w:val="147"/>
          <w:sz w:val="17"/>
          <w:szCs w:val="17"/>
        </w:rPr>
        <w:t>L</w:t>
      </w:r>
      <w:r>
        <w:rPr>
          <w:rFonts w:cs="Arial" w:hAnsi="Arial" w:eastAsia="Arial" w:ascii="Arial"/>
          <w:color w:val="5E91D7"/>
          <w:spacing w:val="0"/>
          <w:w w:val="122"/>
          <w:sz w:val="17"/>
          <w:szCs w:val="17"/>
        </w:rPr>
        <w:t>I</w:t>
      </w:r>
      <w:r>
        <w:rPr>
          <w:rFonts w:cs="Arial" w:hAnsi="Arial" w:eastAsia="Arial" w:ascii="Arial"/>
          <w:color w:val="5E91D7"/>
          <w:spacing w:val="0"/>
          <w:w w:val="132"/>
          <w:sz w:val="17"/>
          <w:szCs w:val="17"/>
        </w:rPr>
        <w:t>C</w:t>
      </w:r>
      <w:r>
        <w:rPr>
          <w:rFonts w:cs="Arial" w:hAnsi="Arial" w:eastAsia="Arial" w:ascii="Arial"/>
          <w:color w:val="5E91D7"/>
          <w:spacing w:val="0"/>
          <w:w w:val="139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sz w:val="24"/>
          <w:szCs w:val="24"/>
        </w:rPr>
        <w:jc w:val="left"/>
        <w:spacing w:before="14" w:lineRule="exact" w:line="240"/>
        <w:sectPr>
          <w:pgSz w:w="15900" w:h="12260" w:orient="landscape"/>
          <w:pgMar w:top="1120" w:bottom="280" w:left="2280" w:right="480"/>
        </w:sectPr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1"/>
          <w:szCs w:val="21"/>
        </w:rPr>
        <w:jc w:val="left"/>
        <w:spacing w:before="33" w:lineRule="auto" w:line="443"/>
        <w:ind w:left="2215" w:right="-36" w:hanging="466"/>
      </w:pPr>
      <w:r>
        <w:rPr>
          <w:rFonts w:cs="Times New Roman" w:hAnsi="Times New Roman" w:eastAsia="Times New Roman" w:ascii="Times New Roman"/>
          <w:b/>
          <w:color w:val="161516"/>
          <w:spacing w:val="0"/>
          <w:w w:val="88"/>
          <w:sz w:val="21"/>
          <w:szCs w:val="21"/>
        </w:rPr>
        <w:t>N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8"/>
          <w:sz w:val="21"/>
          <w:szCs w:val="21"/>
        </w:rPr>
        <w:t>O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8"/>
          <w:sz w:val="21"/>
          <w:szCs w:val="21"/>
        </w:rPr>
        <w:t>M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8"/>
          <w:sz w:val="21"/>
          <w:szCs w:val="21"/>
        </w:rPr>
        <w:t>B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8"/>
          <w:sz w:val="21"/>
          <w:szCs w:val="21"/>
        </w:rPr>
        <w:t>R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8"/>
          <w:sz w:val="21"/>
          <w:szCs w:val="21"/>
        </w:rPr>
        <w:t>E</w:t>
      </w:r>
      <w:r>
        <w:rPr>
          <w:rFonts w:cs="Times New Roman" w:hAnsi="Times New Roman" w:eastAsia="Times New Roman" w:ascii="Times New Roman"/>
          <w:b/>
          <w:color w:val="161516"/>
          <w:spacing w:val="27"/>
          <w:w w:val="88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76"/>
          <w:sz w:val="21"/>
          <w:szCs w:val="21"/>
        </w:rPr>
        <w:t>D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76"/>
          <w:sz w:val="21"/>
          <w:szCs w:val="21"/>
        </w:rPr>
        <w:t>E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76"/>
          <w:sz w:val="21"/>
          <w:szCs w:val="21"/>
        </w:rPr>
        <w:t>L</w:t>
      </w:r>
      <w:r>
        <w:rPr>
          <w:rFonts w:cs="Times New Roman" w:hAnsi="Times New Roman" w:eastAsia="Times New Roman" w:ascii="Times New Roman"/>
          <w:b/>
          <w:color w:val="161516"/>
          <w:spacing w:val="14"/>
          <w:w w:val="76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5"/>
          <w:sz w:val="21"/>
          <w:szCs w:val="21"/>
        </w:rPr>
        <w:t>A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76"/>
          <w:sz w:val="21"/>
          <w:szCs w:val="21"/>
        </w:rPr>
        <w:t>C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79"/>
          <w:sz w:val="21"/>
          <w:szCs w:val="21"/>
        </w:rPr>
        <w:t>R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75"/>
          <w:sz w:val="21"/>
          <w:szCs w:val="21"/>
        </w:rPr>
        <w:t>EE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95"/>
          <w:sz w:val="21"/>
          <w:szCs w:val="21"/>
        </w:rPr>
        <w:t>D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91"/>
          <w:sz w:val="21"/>
          <w:szCs w:val="21"/>
        </w:rPr>
        <w:t>O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79"/>
          <w:sz w:val="21"/>
          <w:szCs w:val="21"/>
        </w:rPr>
        <w:t>R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2"/>
          <w:sz w:val="21"/>
          <w:szCs w:val="21"/>
        </w:rPr>
        <w:t>:</w:t>
      </w:r>
      <w:r>
        <w:rPr>
          <w:rFonts w:cs="Times New Roman" w:hAnsi="Times New Roman" w:eastAsia="Times New Roman" w:ascii="Times New Roman"/>
          <w:b/>
          <w:color w:val="C0C0C3"/>
          <w:spacing w:val="0"/>
          <w:w w:val="155"/>
          <w:sz w:val="21"/>
          <w:szCs w:val="21"/>
        </w:rPr>
        <w:t>,</w:t>
      </w:r>
      <w:r>
        <w:rPr>
          <w:rFonts w:cs="Times New Roman" w:hAnsi="Times New Roman" w:eastAsia="Times New Roman" w:ascii="Times New Roman"/>
          <w:b/>
          <w:color w:val="C0C0C3"/>
          <w:spacing w:val="0"/>
          <w:w w:val="155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90"/>
          <w:sz w:val="21"/>
          <w:szCs w:val="21"/>
        </w:rPr>
        <w:t>M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90"/>
          <w:sz w:val="21"/>
          <w:szCs w:val="21"/>
        </w:rPr>
        <w:t>O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90"/>
          <w:sz w:val="21"/>
          <w:szCs w:val="21"/>
        </w:rPr>
        <w:t>N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90"/>
          <w:sz w:val="21"/>
          <w:szCs w:val="21"/>
        </w:rPr>
        <w:t>T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90"/>
          <w:sz w:val="21"/>
          <w:szCs w:val="21"/>
        </w:rPr>
        <w:t>O</w:t>
      </w:r>
      <w:r>
        <w:rPr>
          <w:rFonts w:cs="Times New Roman" w:hAnsi="Times New Roman" w:eastAsia="Times New Roman" w:ascii="Times New Roman"/>
          <w:b/>
          <w:color w:val="161516"/>
          <w:spacing w:val="23"/>
          <w:w w:val="90"/>
          <w:sz w:val="21"/>
          <w:szCs w:val="21"/>
        </w:rPr>
        <w:t> 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79"/>
          <w:sz w:val="21"/>
          <w:szCs w:val="21"/>
        </w:rPr>
        <w:t>D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64"/>
          <w:sz w:val="21"/>
          <w:szCs w:val="21"/>
        </w:rPr>
        <w:t>I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98"/>
          <w:sz w:val="21"/>
          <w:szCs w:val="21"/>
        </w:rPr>
        <w:t>S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9"/>
          <w:sz w:val="21"/>
          <w:szCs w:val="21"/>
        </w:rPr>
        <w:t>P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8"/>
          <w:sz w:val="21"/>
          <w:szCs w:val="21"/>
        </w:rPr>
        <w:t>U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2"/>
          <w:sz w:val="21"/>
          <w:szCs w:val="21"/>
        </w:rPr>
        <w:t>E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90"/>
          <w:sz w:val="21"/>
          <w:szCs w:val="21"/>
        </w:rPr>
        <w:t>S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2"/>
          <w:sz w:val="21"/>
          <w:szCs w:val="21"/>
        </w:rPr>
        <w:t>T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88"/>
          <w:sz w:val="21"/>
          <w:szCs w:val="21"/>
        </w:rPr>
        <w:t>O</w:t>
      </w:r>
      <w:r>
        <w:rPr>
          <w:rFonts w:cs="Times New Roman" w:hAnsi="Times New Roman" w:eastAsia="Times New Roman" w:ascii="Times New Roman"/>
          <w:b/>
          <w:color w:val="161516"/>
          <w:spacing w:val="0"/>
          <w:w w:val="75"/>
          <w:sz w:val="21"/>
          <w:szCs w:val="21"/>
        </w:rPr>
        <w:t>: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1"/>
          <w:szCs w:val="21"/>
        </w:rPr>
      </w:r>
    </w:p>
    <w:p>
      <w:pPr>
        <w:rPr>
          <w:rFonts w:cs="Arial" w:hAnsi="Arial" w:eastAsia="Arial" w:ascii="Arial"/>
          <w:sz w:val="18"/>
          <w:szCs w:val="18"/>
        </w:rPr>
        <w:jc w:val="center"/>
        <w:spacing w:before="60"/>
        <w:ind w:left="410" w:right="89"/>
      </w:pPr>
      <w:r>
        <w:br w:type="column"/>
      </w:r>
      <w:r>
        <w:rPr>
          <w:rFonts w:cs="Arial" w:hAnsi="Arial" w:eastAsia="Arial" w:ascii="Arial"/>
          <w:b/>
          <w:color w:val="161516"/>
          <w:spacing w:val="0"/>
          <w:w w:val="92"/>
          <w:sz w:val="18"/>
          <w:szCs w:val="18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18"/>
          <w:szCs w:val="18"/>
        </w:rPr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9"/>
          <w:szCs w:val="19"/>
        </w:rPr>
        <w:jc w:val="center"/>
        <w:ind w:left="369" w:right="76"/>
      </w:pPr>
      <w:r>
        <w:rPr>
          <w:rFonts w:cs="Arial" w:hAnsi="Arial" w:eastAsia="Arial" w:ascii="Arial"/>
          <w:b/>
          <w:color w:val="161516"/>
          <w:w w:val="75"/>
          <w:sz w:val="19"/>
          <w:szCs w:val="19"/>
        </w:rPr>
        <w:t>S</w:t>
      </w:r>
      <w:r>
        <w:rPr>
          <w:rFonts w:cs="Arial" w:hAnsi="Arial" w:eastAsia="Arial" w:ascii="Arial"/>
          <w:b/>
          <w:color w:val="161516"/>
          <w:w w:val="77"/>
          <w:sz w:val="19"/>
          <w:szCs w:val="19"/>
        </w:rPr>
        <w:t>/.</w:t>
      </w:r>
      <w:r>
        <w:rPr>
          <w:rFonts w:cs="Arial" w:hAnsi="Arial" w:eastAsia="Arial" w:ascii="Arial"/>
          <w:color w:val="000000"/>
          <w:w w:val="100"/>
          <w:sz w:val="19"/>
          <w:szCs w:val="19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ourier New" w:hAnsi="Courier New" w:eastAsia="Courier New" w:ascii="Courier New"/>
          <w:sz w:val="23"/>
          <w:szCs w:val="23"/>
        </w:rPr>
        <w:jc w:val="center"/>
        <w:ind w:left="299" w:right="126"/>
      </w:pPr>
      <w:r>
        <w:rPr>
          <w:rFonts w:cs="Courier New" w:hAnsi="Courier New" w:eastAsia="Courier New" w:ascii="Courier New"/>
          <w:b/>
          <w:color w:val="161516"/>
          <w:w w:val="59"/>
          <w:sz w:val="23"/>
          <w:szCs w:val="23"/>
        </w:rPr>
        <w:t>F</w:t>
      </w:r>
      <w:r>
        <w:rPr>
          <w:rFonts w:cs="Courier New" w:hAnsi="Courier New" w:eastAsia="Courier New" w:ascii="Courier New"/>
          <w:b/>
          <w:color w:val="161516"/>
          <w:w w:val="80"/>
          <w:sz w:val="23"/>
          <w:szCs w:val="23"/>
        </w:rPr>
        <w:t>E</w:t>
      </w:r>
      <w:r>
        <w:rPr>
          <w:rFonts w:cs="Courier New" w:hAnsi="Courier New" w:eastAsia="Courier New" w:ascii="Courier New"/>
          <w:color w:val="000000"/>
          <w:w w:val="100"/>
          <w:sz w:val="23"/>
          <w:szCs w:val="23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before="45"/>
        <w:ind w:right="139"/>
      </w:pPr>
      <w:r>
        <w:rPr>
          <w:rFonts w:cs="Arial" w:hAnsi="Arial" w:eastAsia="Arial" w:ascii="Arial"/>
          <w:b/>
          <w:color w:val="161516"/>
          <w:spacing w:val="0"/>
          <w:w w:val="66"/>
          <w:sz w:val="19"/>
          <w:szCs w:val="19"/>
        </w:rPr>
        <w:t>ti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6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ind w:left="329" w:right="113"/>
      </w:pPr>
      <w:r>
        <w:rPr>
          <w:rFonts w:cs="Arial" w:hAnsi="Arial" w:eastAsia="Arial" w:ascii="Arial"/>
          <w:b/>
          <w:color w:val="161516"/>
          <w:w w:val="86"/>
          <w:sz w:val="20"/>
          <w:szCs w:val="20"/>
        </w:rPr>
        <w:t>A</w:t>
      </w:r>
      <w:r>
        <w:rPr>
          <w:rFonts w:cs="Arial" w:hAnsi="Arial" w:eastAsia="Arial" w:ascii="Arial"/>
          <w:b/>
          <w:color w:val="161516"/>
          <w:w w:val="45"/>
          <w:sz w:val="20"/>
          <w:szCs w:val="20"/>
        </w:rPr>
        <w:t>&lt;</w:t>
      </w:r>
      <w:r>
        <w:rPr>
          <w:rFonts w:cs="Arial" w:hAnsi="Arial" w:eastAsia="Arial" w:ascii="Arial"/>
          <w:color w:val="00000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before="67"/>
        <w:ind w:left="-70" w:right="149"/>
      </w:pPr>
      <w:r>
        <w:rPr>
          <w:rFonts w:cs="Arial" w:hAnsi="Arial" w:eastAsia="Arial" w:ascii="Arial"/>
          <w:b/>
          <w:color w:val="161516"/>
          <w:w w:val="72"/>
          <w:sz w:val="19"/>
          <w:szCs w:val="19"/>
        </w:rPr>
        <w:t>S</w:t>
      </w:r>
      <w:r>
        <w:rPr>
          <w:rFonts w:cs="Arial" w:hAnsi="Arial" w:eastAsia="Arial" w:ascii="Arial"/>
          <w:b/>
          <w:color w:val="161516"/>
          <w:w w:val="83"/>
          <w:sz w:val="19"/>
          <w:szCs w:val="19"/>
        </w:rPr>
        <w:t>E</w:t>
      </w:r>
      <w:r>
        <w:rPr>
          <w:rFonts w:cs="Arial" w:hAnsi="Arial" w:eastAsia="Arial" w:ascii="Arial"/>
          <w:b/>
          <w:color w:val="161516"/>
          <w:w w:val="91"/>
          <w:sz w:val="19"/>
          <w:szCs w:val="19"/>
        </w:rPr>
        <w:t>P</w:t>
      </w:r>
      <w:r>
        <w:rPr>
          <w:rFonts w:cs="Arial" w:hAnsi="Arial" w:eastAsia="Arial" w:ascii="Arial"/>
          <w:b/>
          <w:color w:val="161516"/>
          <w:w w:val="103"/>
          <w:sz w:val="19"/>
          <w:szCs w:val="19"/>
        </w:rPr>
        <w:t>T</w:t>
      </w:r>
      <w:r>
        <w:rPr>
          <w:rFonts w:cs="Arial" w:hAnsi="Arial" w:eastAsia="Arial" w:ascii="Arial"/>
          <w:b/>
          <w:color w:val="161516"/>
          <w:w w:val="72"/>
          <w:sz w:val="19"/>
          <w:szCs w:val="19"/>
        </w:rPr>
        <w:t>I</w:t>
      </w:r>
      <w:r>
        <w:rPr>
          <w:rFonts w:cs="Arial" w:hAnsi="Arial" w:eastAsia="Arial" w:ascii="Arial"/>
          <w:b/>
          <w:color w:val="161516"/>
          <w:w w:val="136"/>
          <w:sz w:val="19"/>
          <w:szCs w:val="19"/>
        </w:rPr>
        <w:t>I</w:t>
      </w:r>
      <w:r>
        <w:rPr>
          <w:rFonts w:cs="Arial" w:hAnsi="Arial" w:eastAsia="Arial" w:ascii="Arial"/>
          <w:color w:val="000000"/>
          <w:w w:val="10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9"/>
          <w:szCs w:val="29"/>
        </w:rPr>
        <w:jc w:val="center"/>
        <w:spacing w:lineRule="exact" w:line="300"/>
        <w:ind w:left="232" w:right="107"/>
        <w:sectPr>
          <w:type w:val="continuous"/>
          <w:pgSz w:w="15900" w:h="12260" w:orient="landscape"/>
          <w:pgMar w:top="740" w:bottom="0" w:left="2280" w:right="480"/>
          <w:cols w:num="2" w:equalWidth="off">
            <w:col w:w="4170" w:space="8278"/>
            <w:col w:w="692"/>
          </w:cols>
        </w:sectPr>
      </w:pPr>
      <w:r>
        <w:rPr>
          <w:rFonts w:cs="Times New Roman" w:hAnsi="Times New Roman" w:eastAsia="Times New Roman" w:ascii="Times New Roman"/>
          <w:b/>
          <w:color w:val="161516"/>
          <w:w w:val="89"/>
          <w:sz w:val="29"/>
          <w:szCs w:val="29"/>
        </w:rPr>
        <w:t>o</w:t>
      </w:r>
      <w:r>
        <w:rPr>
          <w:rFonts w:cs="Times New Roman" w:hAnsi="Times New Roman" w:eastAsia="Times New Roman" w:ascii="Times New Roman"/>
          <w:b/>
          <w:color w:val="161516"/>
          <w:w w:val="108"/>
          <w:sz w:val="29"/>
          <w:szCs w:val="29"/>
        </w:rPr>
        <w:t>c</w:t>
      </w:r>
      <w:r>
        <w:rPr>
          <w:rFonts w:cs="Times New Roman" w:hAnsi="Times New Roman" w:eastAsia="Times New Roman" w:ascii="Times New Roman"/>
          <w:color w:val="000000"/>
          <w:w w:val="100"/>
          <w:sz w:val="29"/>
          <w:szCs w:val="2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42.2591pt;margin-top:38.3875pt;width:724.168pt;height:392.512pt;mso-position-horizontal-relative:page;mso-position-vertical-relative:page;z-index:-882">
            <v:imagedata o:title="" r:id="rId25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7" w:lineRule="exact" w:line="220"/>
      </w:pPr>
      <w:r>
        <w:rPr>
          <w:sz w:val="22"/>
          <w:szCs w:val="22"/>
        </w:rPr>
      </w:r>
    </w:p>
    <w:p>
      <w:pPr>
        <w:rPr>
          <w:rFonts w:cs="Segoe UI" w:hAnsi="Segoe UI" w:eastAsia="Segoe UI" w:ascii="Segoe UI"/>
          <w:sz w:val="20"/>
          <w:szCs w:val="20"/>
        </w:rPr>
        <w:jc w:val="center"/>
        <w:spacing w:before="6"/>
        <w:ind w:left="8480" w:right="4109"/>
      </w:pPr>
      <w:r>
        <w:pict>
          <v:shape type="#_x0000_t75" style="position:absolute;margin-left:526.318pt;margin-top:-34.0143pt;width:48.0217pt;height:42.2262pt;mso-position-horizontal-relative:page;mso-position-vertical-relative:paragraph;z-index:-883">
            <v:imagedata o:title="" r:id="rId26"/>
          </v:shape>
        </w:pict>
      </w:r>
      <w:r>
        <w:rPr>
          <w:rFonts w:cs="Segoe UI" w:hAnsi="Segoe UI" w:eastAsia="Segoe UI" w:ascii="Segoe UI"/>
          <w:color w:val="8BB5DD"/>
          <w:w w:val="134"/>
          <w:sz w:val="20"/>
          <w:szCs w:val="20"/>
        </w:rPr>
        <w:t>�</w:t>
      </w:r>
      <w:r>
        <w:rPr>
          <w:rFonts w:cs="Segoe UI" w:hAnsi="Segoe UI" w:eastAsia="Segoe UI" w:ascii="Segoe UI"/>
          <w:color w:val="8BB5DD"/>
          <w:w w:val="103"/>
          <w:sz w:val="20"/>
          <w:szCs w:val="20"/>
        </w:rPr>
        <w:t>�</w:t>
      </w:r>
      <w:r>
        <w:rPr>
          <w:rFonts w:cs="Segoe UI" w:hAnsi="Segoe UI" w:eastAsia="Segoe UI" w:ascii="Segoe UI"/>
          <w:color w:val="8BB5DD"/>
          <w:w w:val="20"/>
          <w:sz w:val="20"/>
          <w:szCs w:val="20"/>
        </w:rPr>
        <w:t>�</w:t>
      </w:r>
      <w:r>
        <w:rPr>
          <w:rFonts w:cs="Segoe UI" w:hAnsi="Segoe UI" w:eastAsia="Segoe UI" w:ascii="Segoe UI"/>
          <w:color w:val="000000"/>
          <w:w w:val="100"/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center"/>
        <w:spacing w:before="48"/>
        <w:ind w:left="7938" w:right="3668"/>
      </w:pPr>
      <w:r>
        <w:rPr>
          <w:rFonts w:cs="Arial" w:hAnsi="Arial" w:eastAsia="Arial" w:ascii="Arial"/>
          <w:color w:val="6192DA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78A4DA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78A4DA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8BB5DD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BB5DD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8BB5DD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8BB5DD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BB5DD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8BB5DD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BB5DD"/>
          <w:spacing w:val="1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BB5DD"/>
          <w:spacing w:val="0"/>
          <w:w w:val="100"/>
          <w:sz w:val="11"/>
          <w:szCs w:val="11"/>
        </w:rPr>
        <w:t>M</w:t>
      </w:r>
      <w:r>
        <w:rPr>
          <w:rFonts w:cs="Arial" w:hAnsi="Arial" w:eastAsia="Arial" w:ascii="Arial"/>
          <w:color w:val="78A4DA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8BB5DD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BB5DD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BB5DD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78A4DA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BB5DD"/>
          <w:spacing w:val="0"/>
          <w:w w:val="100"/>
          <w:sz w:val="11"/>
          <w:szCs w:val="11"/>
        </w:rPr>
        <w:t>P</w:t>
      </w:r>
      <w:r>
        <w:rPr>
          <w:rFonts w:cs="Arial" w:hAnsi="Arial" w:eastAsia="Arial" w:ascii="Arial"/>
          <w:color w:val="78A4DA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78A4DA"/>
          <w:spacing w:val="0"/>
          <w:w w:val="100"/>
          <w:sz w:val="11"/>
          <w:szCs w:val="11"/>
        </w:rPr>
        <w:t>L</w:t>
      </w:r>
      <w:r>
        <w:rPr>
          <w:rFonts w:cs="Arial" w:hAnsi="Arial" w:eastAsia="Arial" w:ascii="Arial"/>
          <w:color w:val="78A4DA"/>
          <w:spacing w:val="2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78A4DA"/>
          <w:spacing w:val="0"/>
          <w:w w:val="90"/>
          <w:sz w:val="11"/>
          <w:szCs w:val="11"/>
        </w:rPr>
        <w:t>D</w:t>
      </w:r>
      <w:r>
        <w:rPr>
          <w:rFonts w:cs="Arial" w:hAnsi="Arial" w:eastAsia="Arial" w:ascii="Arial"/>
          <w:color w:val="78A4DA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both"/>
        <w:spacing w:before="18"/>
        <w:ind w:left="7646" w:right="3364"/>
      </w:pPr>
      <w:r>
        <w:rPr>
          <w:rFonts w:cs="Times New Roman" w:hAnsi="Times New Roman" w:eastAsia="Times New Roman" w:ascii="Times New Roman"/>
          <w:color w:val="6192DA"/>
          <w:w w:val="112"/>
          <w:sz w:val="11"/>
          <w:szCs w:val="11"/>
        </w:rPr>
        <w:t>IXTIAH</w:t>
      </w:r>
      <w:r>
        <w:rPr>
          <w:rFonts w:cs="Times New Roman" w:hAnsi="Times New Roman" w:eastAsia="Times New Roman" w:ascii="Times New Roman"/>
          <w:color w:val="78A4DA"/>
          <w:w w:val="120"/>
          <w:sz w:val="11"/>
          <w:szCs w:val="11"/>
        </w:rPr>
        <w:t>U</w:t>
      </w:r>
      <w:r>
        <w:rPr>
          <w:rFonts w:cs="Times New Roman" w:hAnsi="Times New Roman" w:eastAsia="Times New Roman" w:ascii="Times New Roman"/>
          <w:color w:val="8BB5DD"/>
          <w:w w:val="90"/>
          <w:sz w:val="11"/>
          <w:szCs w:val="11"/>
        </w:rPr>
        <w:t>A</w:t>
      </w:r>
      <w:r>
        <w:rPr>
          <w:rFonts w:cs="Times New Roman" w:hAnsi="Times New Roman" w:eastAsia="Times New Roman" w:ascii="Times New Roman"/>
          <w:color w:val="8BB5DD"/>
          <w:w w:val="103"/>
          <w:sz w:val="11"/>
          <w:szCs w:val="11"/>
        </w:rPr>
        <w:t>CÁ</w:t>
      </w:r>
      <w:r>
        <w:rPr>
          <w:rFonts w:cs="Times New Roman" w:hAnsi="Times New Roman" w:eastAsia="Times New Roman" w:ascii="Times New Roman"/>
          <w:color w:val="78A4DA"/>
          <w:w w:val="120"/>
          <w:sz w:val="11"/>
          <w:szCs w:val="11"/>
        </w:rPr>
        <w:t>N</w:t>
      </w:r>
      <w:r>
        <w:rPr>
          <w:rFonts w:cs="Times New Roman" w:hAnsi="Times New Roman" w:eastAsia="Times New Roman" w:ascii="Times New Roman"/>
          <w:color w:val="78A4DA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78A4DA"/>
          <w:spacing w:val="-12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78A4DA"/>
          <w:spacing w:val="0"/>
          <w:w w:val="100"/>
          <w:sz w:val="11"/>
          <w:szCs w:val="11"/>
        </w:rPr>
        <w:t>D</w:t>
      </w:r>
      <w:r>
        <w:rPr>
          <w:rFonts w:cs="Times New Roman" w:hAnsi="Times New Roman" w:eastAsia="Times New Roman" w:ascii="Times New Roman"/>
          <w:color w:val="78A4DA"/>
          <w:spacing w:val="0"/>
          <w:w w:val="100"/>
          <w:sz w:val="11"/>
          <w:szCs w:val="11"/>
        </w:rPr>
        <w:t>E</w:t>
      </w:r>
      <w:r>
        <w:rPr>
          <w:rFonts w:cs="Times New Roman" w:hAnsi="Times New Roman" w:eastAsia="Times New Roman" w:ascii="Times New Roman"/>
          <w:color w:val="78A4DA"/>
          <w:spacing w:val="17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78A4DA"/>
          <w:spacing w:val="0"/>
          <w:w w:val="100"/>
          <w:sz w:val="11"/>
          <w:szCs w:val="11"/>
        </w:rPr>
        <w:t>L</w:t>
      </w:r>
      <w:r>
        <w:rPr>
          <w:rFonts w:cs="Times New Roman" w:hAnsi="Times New Roman" w:eastAsia="Times New Roman" w:ascii="Times New Roman"/>
          <w:color w:val="8BB5DD"/>
          <w:spacing w:val="0"/>
          <w:w w:val="100"/>
          <w:sz w:val="11"/>
          <w:szCs w:val="11"/>
        </w:rPr>
        <w:t>O</w:t>
      </w:r>
      <w:r>
        <w:rPr>
          <w:rFonts w:cs="Times New Roman" w:hAnsi="Times New Roman" w:eastAsia="Times New Roman" w:ascii="Times New Roman"/>
          <w:color w:val="8BB5DD"/>
          <w:spacing w:val="0"/>
          <w:w w:val="100"/>
          <w:sz w:val="11"/>
          <w:szCs w:val="11"/>
        </w:rPr>
        <w:t>S</w:t>
      </w:r>
      <w:r>
        <w:rPr>
          <w:rFonts w:cs="Times New Roman" w:hAnsi="Times New Roman" w:eastAsia="Times New Roman" w:ascii="Times New Roman"/>
          <w:color w:val="8BB5DD"/>
          <w:spacing w:val="23"/>
          <w:w w:val="100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8BB5DD"/>
          <w:spacing w:val="0"/>
          <w:w w:val="98"/>
          <w:sz w:val="11"/>
          <w:szCs w:val="11"/>
        </w:rPr>
        <w:t>M</w:t>
      </w:r>
      <w:r>
        <w:rPr>
          <w:rFonts w:cs="Times New Roman" w:hAnsi="Times New Roman" w:eastAsia="Times New Roman" w:ascii="Times New Roman"/>
          <w:color w:val="8BB5DD"/>
          <w:spacing w:val="0"/>
          <w:w w:val="114"/>
          <w:sz w:val="11"/>
          <w:szCs w:val="11"/>
        </w:rPr>
        <w:t>E</w:t>
      </w:r>
      <w:r>
        <w:rPr>
          <w:rFonts w:cs="Times New Roman" w:hAnsi="Times New Roman" w:eastAsia="Times New Roman" w:ascii="Times New Roman"/>
          <w:color w:val="8BB5DD"/>
          <w:spacing w:val="0"/>
          <w:w w:val="108"/>
          <w:sz w:val="11"/>
          <w:szCs w:val="11"/>
        </w:rPr>
        <w:t>M</w:t>
      </w:r>
      <w:r>
        <w:rPr>
          <w:rFonts w:cs="Times New Roman" w:hAnsi="Times New Roman" w:eastAsia="Times New Roman" w:ascii="Times New Roman"/>
          <w:color w:val="8BB5DD"/>
          <w:spacing w:val="0"/>
          <w:w w:val="104"/>
          <w:sz w:val="11"/>
          <w:szCs w:val="11"/>
        </w:rPr>
        <w:t>BR</w:t>
      </w:r>
      <w:r>
        <w:rPr>
          <w:rFonts w:cs="Times New Roman" w:hAnsi="Times New Roman" w:eastAsia="Times New Roman" w:ascii="Times New Roman"/>
          <w:color w:val="78A4DA"/>
          <w:spacing w:val="0"/>
          <w:w w:val="117"/>
          <w:sz w:val="11"/>
          <w:szCs w:val="11"/>
        </w:rPr>
        <w:t>I</w:t>
      </w:r>
      <w:r>
        <w:rPr>
          <w:rFonts w:cs="Times New Roman" w:hAnsi="Times New Roman" w:eastAsia="Times New Roman" w:ascii="Times New Roman"/>
          <w:color w:val="78A4DA"/>
          <w:spacing w:val="0"/>
          <w:w w:val="107"/>
          <w:sz w:val="11"/>
          <w:szCs w:val="11"/>
        </w:rPr>
        <w:t>L</w:t>
      </w:r>
      <w:r>
        <w:rPr>
          <w:rFonts w:cs="Times New Roman" w:hAnsi="Times New Roman" w:eastAsia="Times New Roman" w:ascii="Times New Roman"/>
          <w:color w:val="8BB5DD"/>
          <w:spacing w:val="0"/>
          <w:w w:val="93"/>
          <w:sz w:val="11"/>
          <w:szCs w:val="11"/>
        </w:rPr>
        <w:t>L</w:t>
      </w:r>
      <w:r>
        <w:rPr>
          <w:rFonts w:cs="Times New Roman" w:hAnsi="Times New Roman" w:eastAsia="Times New Roman" w:ascii="Times New Roman"/>
          <w:color w:val="78A4DA"/>
          <w:spacing w:val="0"/>
          <w:w w:val="114"/>
          <w:sz w:val="11"/>
          <w:szCs w:val="11"/>
        </w:rPr>
        <w:t>O</w:t>
      </w:r>
      <w:r>
        <w:rPr>
          <w:rFonts w:cs="Times New Roman" w:hAnsi="Times New Roman" w:eastAsia="Times New Roman" w:ascii="Times New Roman"/>
          <w:color w:val="78A4DA"/>
          <w:spacing w:val="0"/>
          <w:w w:val="109"/>
          <w:sz w:val="11"/>
          <w:szCs w:val="11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left"/>
        <w:spacing w:lineRule="exact" w:line="140"/>
        <w:ind w:left="8131"/>
      </w:pPr>
      <w:r>
        <w:rPr>
          <w:rFonts w:cs="Times New Roman" w:hAnsi="Times New Roman" w:eastAsia="Times New Roman" w:ascii="Times New Roman"/>
          <w:color w:val="8BB5DD"/>
          <w:w w:val="403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78A4DA"/>
          <w:w w:val="147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78A4DA"/>
          <w:w w:val="102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78A4DA"/>
          <w:w w:val="83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78A4DA"/>
          <w:w w:val="172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78A4DA"/>
          <w:w w:val="96"/>
          <w:sz w:val="15"/>
          <w:szCs w:val="15"/>
        </w:rPr>
        <w:t>-2</w:t>
      </w:r>
      <w:r>
        <w:rPr>
          <w:rFonts w:cs="Times New Roman" w:hAnsi="Times New Roman" w:eastAsia="Times New Roman" w:ascii="Times New Roman"/>
          <w:color w:val="8BB5DD"/>
          <w:w w:val="108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78A4DA"/>
          <w:w w:val="76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8BB5DD"/>
          <w:w w:val="164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78A4DA"/>
          <w:w w:val="60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15"/>
          <w:szCs w:val="15"/>
        </w:rPr>
      </w:r>
    </w:p>
    <w:p>
      <w:pPr>
        <w:rPr>
          <w:rFonts w:cs="Arial" w:hAnsi="Arial" w:eastAsia="Arial" w:ascii="Arial"/>
          <w:sz w:val="17"/>
          <w:szCs w:val="17"/>
        </w:rPr>
        <w:jc w:val="both"/>
        <w:spacing w:before="13" w:lineRule="auto" w:line="233"/>
        <w:ind w:left="7670" w:right="3419" w:firstLine="19"/>
        <w:sectPr>
          <w:type w:val="continuous"/>
          <w:pgSz w:w="15900" w:h="12260" w:orient="landscape"/>
          <w:pgMar w:top="740" w:bottom="0" w:left="2280" w:right="480"/>
        </w:sectPr>
      </w:pPr>
      <w:r>
        <w:rPr>
          <w:rFonts w:cs="Arial" w:hAnsi="Arial" w:eastAsia="Arial" w:ascii="Arial"/>
          <w:color w:val="4D82DA"/>
          <w:spacing w:val="0"/>
          <w:w w:val="116"/>
          <w:sz w:val="17"/>
          <w:szCs w:val="17"/>
        </w:rPr>
        <w:t>H</w:t>
      </w:r>
      <w:r>
        <w:rPr>
          <w:rFonts w:cs="Arial" w:hAnsi="Arial" w:eastAsia="Arial" w:ascii="Arial"/>
          <w:color w:val="4D82DA"/>
          <w:spacing w:val="0"/>
          <w:w w:val="116"/>
          <w:sz w:val="17"/>
          <w:szCs w:val="17"/>
        </w:rPr>
        <w:t>A</w:t>
      </w:r>
      <w:r>
        <w:rPr>
          <w:rFonts w:cs="Arial" w:hAnsi="Arial" w:eastAsia="Arial" w:ascii="Arial"/>
          <w:color w:val="6192DA"/>
          <w:spacing w:val="0"/>
          <w:w w:val="116"/>
          <w:sz w:val="17"/>
          <w:szCs w:val="17"/>
        </w:rPr>
        <w:t>C</w:t>
      </w:r>
      <w:r>
        <w:rPr>
          <w:rFonts w:cs="Arial" w:hAnsi="Arial" w:eastAsia="Arial" w:ascii="Arial"/>
          <w:color w:val="6192DA"/>
          <w:spacing w:val="0"/>
          <w:w w:val="116"/>
          <w:sz w:val="17"/>
          <w:szCs w:val="17"/>
        </w:rPr>
        <w:t>I</w:t>
      </w:r>
      <w:r>
        <w:rPr>
          <w:rFonts w:cs="Arial" w:hAnsi="Arial" w:eastAsia="Arial" w:ascii="Arial"/>
          <w:color w:val="6192DA"/>
          <w:spacing w:val="0"/>
          <w:w w:val="116"/>
          <w:sz w:val="17"/>
          <w:szCs w:val="17"/>
        </w:rPr>
        <w:t>E</w:t>
      </w:r>
      <w:r>
        <w:rPr>
          <w:rFonts w:cs="Arial" w:hAnsi="Arial" w:eastAsia="Arial" w:ascii="Arial"/>
          <w:color w:val="6192DA"/>
          <w:spacing w:val="0"/>
          <w:w w:val="116"/>
          <w:sz w:val="17"/>
          <w:szCs w:val="17"/>
        </w:rPr>
        <w:t>N</w:t>
      </w:r>
      <w:r>
        <w:rPr>
          <w:rFonts w:cs="Arial" w:hAnsi="Arial" w:eastAsia="Arial" w:ascii="Arial"/>
          <w:color w:val="78A4DA"/>
          <w:spacing w:val="0"/>
          <w:w w:val="116"/>
          <w:sz w:val="17"/>
          <w:szCs w:val="17"/>
        </w:rPr>
        <w:t>D</w:t>
      </w:r>
      <w:r>
        <w:rPr>
          <w:rFonts w:cs="Arial" w:hAnsi="Arial" w:eastAsia="Arial" w:ascii="Arial"/>
          <w:color w:val="78A4DA"/>
          <w:spacing w:val="0"/>
          <w:w w:val="116"/>
          <w:sz w:val="17"/>
          <w:szCs w:val="17"/>
        </w:rPr>
        <w:t>A</w:t>
      </w:r>
      <w:r>
        <w:rPr>
          <w:rFonts w:cs="Arial" w:hAnsi="Arial" w:eastAsia="Arial" w:ascii="Arial"/>
          <w:color w:val="78A4DA"/>
          <w:spacing w:val="0"/>
          <w:w w:val="116"/>
          <w:sz w:val="17"/>
          <w:szCs w:val="17"/>
        </w:rPr>
        <w:t> </w:t>
      </w:r>
      <w:r>
        <w:rPr>
          <w:rFonts w:cs="Arial" w:hAnsi="Arial" w:eastAsia="Arial" w:ascii="Arial"/>
          <w:color w:val="78A4DA"/>
          <w:spacing w:val="0"/>
          <w:w w:val="97"/>
          <w:sz w:val="17"/>
          <w:szCs w:val="17"/>
        </w:rPr>
        <w:t>P</w:t>
      </w:r>
      <w:r>
        <w:rPr>
          <w:rFonts w:cs="Arial" w:hAnsi="Arial" w:eastAsia="Arial" w:ascii="Arial"/>
          <w:color w:val="78A4DA"/>
          <w:spacing w:val="0"/>
          <w:w w:val="113"/>
          <w:sz w:val="17"/>
          <w:szCs w:val="17"/>
        </w:rPr>
        <w:t>U</w:t>
      </w:r>
      <w:r>
        <w:rPr>
          <w:rFonts w:cs="Arial" w:hAnsi="Arial" w:eastAsia="Arial" w:ascii="Arial"/>
          <w:color w:val="8BB5DD"/>
          <w:spacing w:val="0"/>
          <w:w w:val="118"/>
          <w:sz w:val="17"/>
          <w:szCs w:val="17"/>
        </w:rPr>
        <w:t>B</w:t>
      </w:r>
      <w:r>
        <w:rPr>
          <w:rFonts w:cs="Arial" w:hAnsi="Arial" w:eastAsia="Arial" w:ascii="Arial"/>
          <w:color w:val="6192DA"/>
          <w:spacing w:val="0"/>
          <w:w w:val="116"/>
          <w:sz w:val="17"/>
          <w:szCs w:val="17"/>
        </w:rPr>
        <w:t>L</w:t>
      </w:r>
      <w:r>
        <w:rPr>
          <w:rFonts w:cs="Arial" w:hAnsi="Arial" w:eastAsia="Arial" w:ascii="Arial"/>
          <w:color w:val="6192DA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6192DA"/>
          <w:spacing w:val="0"/>
          <w:w w:val="125"/>
          <w:sz w:val="17"/>
          <w:szCs w:val="17"/>
        </w:rPr>
        <w:t>C</w:t>
      </w:r>
      <w:r>
        <w:rPr>
          <w:rFonts w:cs="Arial" w:hAnsi="Arial" w:eastAsia="Arial" w:ascii="Arial"/>
          <w:color w:val="6192DA"/>
          <w:spacing w:val="0"/>
          <w:w w:val="123"/>
          <w:sz w:val="17"/>
          <w:szCs w:val="17"/>
        </w:rPr>
        <w:t>A</w:t>
      </w:r>
      <w:r>
        <w:rPr>
          <w:rFonts w:cs="Arial" w:hAnsi="Arial" w:eastAsia="Arial" w:ascii="Arial"/>
          <w:color w:val="6192DA"/>
          <w:spacing w:val="0"/>
          <w:w w:val="123"/>
          <w:sz w:val="17"/>
          <w:szCs w:val="17"/>
        </w:rPr>
        <w:t> </w:t>
      </w:r>
      <w:r>
        <w:rPr>
          <w:rFonts w:cs="Arial" w:hAnsi="Arial" w:eastAsia="Arial" w:ascii="Arial"/>
          <w:color w:val="4D82DA"/>
          <w:spacing w:val="0"/>
          <w:w w:val="116"/>
          <w:sz w:val="17"/>
          <w:szCs w:val="17"/>
        </w:rPr>
        <w:t>E</w:t>
      </w:r>
      <w:r>
        <w:rPr>
          <w:rFonts w:cs="Arial" w:hAnsi="Arial" w:eastAsia="Arial" w:ascii="Arial"/>
          <w:color w:val="4D82DA"/>
          <w:spacing w:val="0"/>
          <w:w w:val="116"/>
          <w:sz w:val="17"/>
          <w:szCs w:val="17"/>
        </w:rPr>
        <w:t>S</w:t>
      </w:r>
      <w:r>
        <w:rPr>
          <w:rFonts w:cs="Arial" w:hAnsi="Arial" w:eastAsia="Arial" w:ascii="Arial"/>
          <w:color w:val="4D82DA"/>
          <w:spacing w:val="0"/>
          <w:w w:val="116"/>
          <w:sz w:val="17"/>
          <w:szCs w:val="17"/>
        </w:rPr>
        <w:t>T</w:t>
      </w:r>
      <w:r>
        <w:rPr>
          <w:rFonts w:cs="Arial" w:hAnsi="Arial" w:eastAsia="Arial" w:ascii="Arial"/>
          <w:color w:val="6192DA"/>
          <w:spacing w:val="0"/>
          <w:w w:val="116"/>
          <w:sz w:val="17"/>
          <w:szCs w:val="17"/>
        </w:rPr>
        <w:t>E</w:t>
      </w:r>
      <w:r>
        <w:rPr>
          <w:rFonts w:cs="Arial" w:hAnsi="Arial" w:eastAsia="Arial" w:ascii="Arial"/>
          <w:color w:val="6192DA"/>
          <w:spacing w:val="0"/>
          <w:w w:val="116"/>
          <w:sz w:val="17"/>
          <w:szCs w:val="17"/>
        </w:rPr>
        <w:t> </w:t>
      </w:r>
      <w:r>
        <w:rPr>
          <w:rFonts w:cs="Arial" w:hAnsi="Arial" w:eastAsia="Arial" w:ascii="Arial"/>
          <w:color w:val="6192DA"/>
          <w:spacing w:val="0"/>
          <w:w w:val="101"/>
          <w:sz w:val="17"/>
          <w:szCs w:val="17"/>
        </w:rPr>
        <w:t>D</w:t>
      </w:r>
      <w:r>
        <w:rPr>
          <w:rFonts w:cs="Arial" w:hAnsi="Arial" w:eastAsia="Arial" w:ascii="Arial"/>
          <w:color w:val="78A4DA"/>
          <w:spacing w:val="0"/>
          <w:w w:val="123"/>
          <w:sz w:val="17"/>
          <w:szCs w:val="17"/>
        </w:rPr>
        <w:t>O</w:t>
      </w:r>
      <w:r>
        <w:rPr>
          <w:rFonts w:cs="Arial" w:hAnsi="Arial" w:eastAsia="Arial" w:ascii="Arial"/>
          <w:color w:val="78A4DA"/>
          <w:spacing w:val="0"/>
          <w:w w:val="117"/>
          <w:sz w:val="17"/>
          <w:szCs w:val="17"/>
        </w:rPr>
        <w:t>C</w:t>
      </w:r>
      <w:r>
        <w:rPr>
          <w:rFonts w:cs="Arial" w:hAnsi="Arial" w:eastAsia="Arial" w:ascii="Arial"/>
          <w:color w:val="78A4DA"/>
          <w:spacing w:val="0"/>
          <w:w w:val="121"/>
          <w:sz w:val="17"/>
          <w:szCs w:val="17"/>
        </w:rPr>
        <w:t>U</w:t>
      </w:r>
      <w:r>
        <w:rPr>
          <w:rFonts w:cs="Arial" w:hAnsi="Arial" w:eastAsia="Arial" w:ascii="Arial"/>
          <w:color w:val="8BB5DD"/>
          <w:spacing w:val="0"/>
          <w:w w:val="118"/>
          <w:sz w:val="17"/>
          <w:szCs w:val="17"/>
        </w:rPr>
        <w:t>M</w:t>
      </w:r>
      <w:r>
        <w:rPr>
          <w:rFonts w:cs="Arial" w:hAnsi="Arial" w:eastAsia="Arial" w:ascii="Arial"/>
          <w:color w:val="8BB5DD"/>
          <w:spacing w:val="0"/>
          <w:w w:val="123"/>
          <w:sz w:val="17"/>
          <w:szCs w:val="17"/>
        </w:rPr>
        <w:t>E</w:t>
      </w:r>
      <w:r>
        <w:rPr>
          <w:rFonts w:cs="Arial" w:hAnsi="Arial" w:eastAsia="Arial" w:ascii="Arial"/>
          <w:color w:val="78A4DA"/>
          <w:spacing w:val="0"/>
          <w:w w:val="113"/>
          <w:sz w:val="17"/>
          <w:szCs w:val="17"/>
        </w:rPr>
        <w:t>N</w:t>
      </w:r>
      <w:r>
        <w:rPr>
          <w:rFonts w:cs="Arial" w:hAnsi="Arial" w:eastAsia="Arial" w:ascii="Arial"/>
          <w:color w:val="78A4DA"/>
          <w:spacing w:val="0"/>
          <w:w w:val="138"/>
          <w:sz w:val="17"/>
          <w:szCs w:val="17"/>
        </w:rPr>
        <w:t>T</w:t>
      </w:r>
      <w:r>
        <w:rPr>
          <w:rFonts w:cs="Arial" w:hAnsi="Arial" w:eastAsia="Arial" w:ascii="Arial"/>
          <w:color w:val="6192DA"/>
          <w:spacing w:val="0"/>
          <w:w w:val="109"/>
          <w:sz w:val="17"/>
          <w:szCs w:val="17"/>
        </w:rPr>
        <w:t>O</w:t>
      </w:r>
      <w:r>
        <w:rPr>
          <w:rFonts w:cs="Arial" w:hAnsi="Arial" w:eastAsia="Arial" w:ascii="Arial"/>
          <w:color w:val="6192DA"/>
          <w:spacing w:val="0"/>
          <w:w w:val="109"/>
          <w:sz w:val="17"/>
          <w:szCs w:val="17"/>
        </w:rPr>
        <w:t> </w:t>
      </w:r>
      <w:r>
        <w:rPr>
          <w:rFonts w:cs="Arial" w:hAnsi="Arial" w:eastAsia="Arial" w:ascii="Arial"/>
          <w:color w:val="4D82DA"/>
          <w:spacing w:val="0"/>
          <w:w w:val="113"/>
          <w:sz w:val="17"/>
          <w:szCs w:val="17"/>
        </w:rPr>
        <w:t>F</w:t>
      </w:r>
      <w:r>
        <w:rPr>
          <w:rFonts w:cs="Arial" w:hAnsi="Arial" w:eastAsia="Arial" w:ascii="Arial"/>
          <w:color w:val="4D82DA"/>
          <w:spacing w:val="0"/>
          <w:w w:val="113"/>
          <w:sz w:val="17"/>
          <w:szCs w:val="17"/>
        </w:rPr>
        <w:t>O</w:t>
      </w:r>
      <w:r>
        <w:rPr>
          <w:rFonts w:cs="Arial" w:hAnsi="Arial" w:eastAsia="Arial" w:ascii="Arial"/>
          <w:color w:val="4D82DA"/>
          <w:spacing w:val="0"/>
          <w:w w:val="113"/>
          <w:sz w:val="17"/>
          <w:szCs w:val="17"/>
        </w:rPr>
        <w:t>R</w:t>
      </w:r>
      <w:r>
        <w:rPr>
          <w:rFonts w:cs="Arial" w:hAnsi="Arial" w:eastAsia="Arial" w:ascii="Arial"/>
          <w:color w:val="78A4DA"/>
          <w:spacing w:val="0"/>
          <w:w w:val="113"/>
          <w:sz w:val="17"/>
          <w:szCs w:val="17"/>
        </w:rPr>
        <w:t>M</w:t>
      </w:r>
      <w:r>
        <w:rPr>
          <w:rFonts w:cs="Arial" w:hAnsi="Arial" w:eastAsia="Arial" w:ascii="Arial"/>
          <w:color w:val="6192DA"/>
          <w:spacing w:val="0"/>
          <w:w w:val="113"/>
          <w:sz w:val="17"/>
          <w:szCs w:val="17"/>
        </w:rPr>
        <w:t>A</w:t>
      </w:r>
      <w:r>
        <w:rPr>
          <w:rFonts w:cs="Arial" w:hAnsi="Arial" w:eastAsia="Arial" w:ascii="Arial"/>
          <w:color w:val="6192DA"/>
          <w:spacing w:val="0"/>
          <w:w w:val="113"/>
          <w:sz w:val="17"/>
          <w:szCs w:val="17"/>
        </w:rPr>
        <w:t> </w:t>
      </w:r>
      <w:r>
        <w:rPr>
          <w:rFonts w:cs="Arial" w:hAnsi="Arial" w:eastAsia="Arial" w:ascii="Arial"/>
          <w:color w:val="6192DA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6192DA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78A4DA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78A4DA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78A4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78A4DA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78A4DA"/>
          <w:spacing w:val="24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192DA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6192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6192DA"/>
          <w:spacing w:val="37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4D82DA"/>
          <w:spacing w:val="0"/>
          <w:w w:val="91"/>
          <w:sz w:val="17"/>
          <w:szCs w:val="17"/>
        </w:rPr>
        <w:t>L</w:t>
      </w:r>
      <w:r>
        <w:rPr>
          <w:rFonts w:cs="Arial" w:hAnsi="Arial" w:eastAsia="Arial" w:ascii="Arial"/>
          <w:color w:val="6192DA"/>
          <w:spacing w:val="0"/>
          <w:w w:val="118"/>
          <w:sz w:val="17"/>
          <w:szCs w:val="17"/>
        </w:rPr>
        <w:t>A</w:t>
      </w:r>
      <w:r>
        <w:rPr>
          <w:rFonts w:cs="Arial" w:hAnsi="Arial" w:eastAsia="Arial" w:ascii="Arial"/>
          <w:color w:val="6192DA"/>
          <w:spacing w:val="0"/>
          <w:w w:val="118"/>
          <w:sz w:val="17"/>
          <w:szCs w:val="17"/>
        </w:rPr>
        <w:t> </w:t>
      </w:r>
      <w:r>
        <w:rPr>
          <w:rFonts w:cs="Arial" w:hAnsi="Arial" w:eastAsia="Arial" w:ascii="Arial"/>
          <w:color w:val="4D82DA"/>
          <w:spacing w:val="0"/>
          <w:w w:val="101"/>
          <w:sz w:val="17"/>
          <w:szCs w:val="17"/>
        </w:rPr>
        <w:t>C</w:t>
      </w:r>
      <w:r>
        <w:rPr>
          <w:rFonts w:cs="Arial" w:hAnsi="Arial" w:eastAsia="Arial" w:ascii="Arial"/>
          <w:color w:val="4D82DA"/>
          <w:spacing w:val="0"/>
          <w:w w:val="129"/>
          <w:sz w:val="17"/>
          <w:szCs w:val="17"/>
        </w:rPr>
        <w:t>U</w:t>
      </w:r>
      <w:r>
        <w:rPr>
          <w:rFonts w:cs="Arial" w:hAnsi="Arial" w:eastAsia="Arial" w:ascii="Arial"/>
          <w:color w:val="4D82DA"/>
          <w:spacing w:val="0"/>
          <w:w w:val="139"/>
          <w:sz w:val="17"/>
          <w:szCs w:val="17"/>
        </w:rPr>
        <w:t>E</w:t>
      </w:r>
      <w:r>
        <w:rPr>
          <w:rFonts w:cs="Arial" w:hAnsi="Arial" w:eastAsia="Arial" w:ascii="Arial"/>
          <w:color w:val="6192DA"/>
          <w:spacing w:val="0"/>
          <w:w w:val="125"/>
          <w:sz w:val="17"/>
          <w:szCs w:val="17"/>
        </w:rPr>
        <w:t>N</w:t>
      </w:r>
      <w:r>
        <w:rPr>
          <w:rFonts w:cs="Arial" w:hAnsi="Arial" w:eastAsia="Arial" w:ascii="Arial"/>
          <w:color w:val="6192DA"/>
          <w:spacing w:val="0"/>
          <w:w w:val="152"/>
          <w:sz w:val="17"/>
          <w:szCs w:val="17"/>
        </w:rPr>
        <w:t>T</w:t>
      </w:r>
      <w:r>
        <w:rPr>
          <w:rFonts w:cs="Arial" w:hAnsi="Arial" w:eastAsia="Arial" w:ascii="Arial"/>
          <w:color w:val="6192DA"/>
          <w:spacing w:val="0"/>
          <w:w w:val="123"/>
          <w:sz w:val="17"/>
          <w:szCs w:val="17"/>
        </w:rPr>
        <w:t>A</w:t>
      </w:r>
      <w:r>
        <w:rPr>
          <w:rFonts w:cs="Arial" w:hAnsi="Arial" w:eastAsia="Arial" w:ascii="Arial"/>
          <w:color w:val="6192DA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6192DA"/>
          <w:spacing w:val="17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192DA"/>
          <w:spacing w:val="0"/>
          <w:w w:val="97"/>
          <w:sz w:val="17"/>
          <w:szCs w:val="17"/>
        </w:rPr>
        <w:t>P</w:t>
      </w:r>
      <w:r>
        <w:rPr>
          <w:rFonts w:cs="Arial" w:hAnsi="Arial" w:eastAsia="Arial" w:ascii="Arial"/>
          <w:color w:val="6192DA"/>
          <w:spacing w:val="0"/>
          <w:w w:val="129"/>
          <w:sz w:val="17"/>
          <w:szCs w:val="17"/>
        </w:rPr>
        <w:t>U</w:t>
      </w:r>
      <w:r>
        <w:rPr>
          <w:rFonts w:cs="Arial" w:hAnsi="Arial" w:eastAsia="Arial" w:ascii="Arial"/>
          <w:color w:val="6192DA"/>
          <w:spacing w:val="0"/>
          <w:w w:val="139"/>
          <w:sz w:val="17"/>
          <w:szCs w:val="17"/>
        </w:rPr>
        <w:t>B</w:t>
      </w:r>
      <w:r>
        <w:rPr>
          <w:rFonts w:cs="Arial" w:hAnsi="Arial" w:eastAsia="Arial" w:ascii="Arial"/>
          <w:color w:val="6192DA"/>
          <w:spacing w:val="0"/>
          <w:w w:val="137"/>
          <w:sz w:val="17"/>
          <w:szCs w:val="17"/>
        </w:rPr>
        <w:t>L</w:t>
      </w:r>
      <w:r>
        <w:rPr>
          <w:rFonts w:cs="Arial" w:hAnsi="Arial" w:eastAsia="Arial" w:ascii="Arial"/>
          <w:color w:val="6192DA"/>
          <w:spacing w:val="0"/>
          <w:w w:val="132"/>
          <w:sz w:val="17"/>
          <w:szCs w:val="17"/>
        </w:rPr>
        <w:t>I</w:t>
      </w:r>
      <w:r>
        <w:rPr>
          <w:rFonts w:cs="Arial" w:hAnsi="Arial" w:eastAsia="Arial" w:ascii="Arial"/>
          <w:color w:val="6192DA"/>
          <w:spacing w:val="0"/>
          <w:w w:val="136"/>
          <w:sz w:val="17"/>
          <w:szCs w:val="17"/>
        </w:rPr>
        <w:t>C</w:t>
      </w:r>
      <w:r>
        <w:rPr>
          <w:rFonts w:cs="Arial" w:hAnsi="Arial" w:eastAsia="Arial" w:ascii="Arial"/>
          <w:color w:val="6192DA"/>
          <w:spacing w:val="0"/>
          <w:w w:val="139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sz w:val="26"/>
          <w:szCs w:val="26"/>
        </w:rPr>
        <w:jc w:val="left"/>
        <w:spacing w:before="20" w:lineRule="exact" w:line="260"/>
      </w:pPr>
      <w:r>
        <w:pict>
          <v:shape type="#_x0000_t75" style="position:absolute;margin-left:42.2443pt;margin-top:39.3805pt;width:517.492pt;height:377.477pt;mso-position-horizontal-relative:page;mso-position-vertical-relative:page;z-index:-881">
            <v:imagedata o:title="" r:id="rId27"/>
          </v:shape>
        </w:pict>
      </w: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before="40"/>
        <w:ind w:left="104"/>
      </w:pPr>
      <w:r>
        <w:rPr>
          <w:rFonts w:cs="Arial" w:hAnsi="Arial" w:eastAsia="Arial" w:ascii="Arial"/>
          <w:b/>
          <w:color w:val="191819"/>
          <w:spacing w:val="0"/>
          <w:w w:val="95"/>
          <w:sz w:val="19"/>
          <w:szCs w:val="19"/>
        </w:rPr>
        <w:t>O</w:t>
      </w:r>
      <w:r>
        <w:rPr>
          <w:rFonts w:cs="Arial" w:hAnsi="Arial" w:eastAsia="Arial" w:ascii="Arial"/>
          <w:b/>
          <w:color w:val="191819"/>
          <w:spacing w:val="0"/>
          <w:w w:val="95"/>
          <w:sz w:val="19"/>
          <w:szCs w:val="19"/>
        </w:rPr>
        <w:t>M</w:t>
      </w:r>
      <w:r>
        <w:rPr>
          <w:rFonts w:cs="Arial" w:hAnsi="Arial" w:eastAsia="Arial" w:ascii="Arial"/>
          <w:b/>
          <w:color w:val="191819"/>
          <w:spacing w:val="0"/>
          <w:w w:val="95"/>
          <w:sz w:val="19"/>
          <w:szCs w:val="19"/>
        </w:rPr>
        <w:t>B</w:t>
      </w:r>
      <w:r>
        <w:rPr>
          <w:rFonts w:cs="Arial" w:hAnsi="Arial" w:eastAsia="Arial" w:ascii="Arial"/>
          <w:b/>
          <w:color w:val="191819"/>
          <w:spacing w:val="0"/>
          <w:w w:val="95"/>
          <w:sz w:val="19"/>
          <w:szCs w:val="19"/>
        </w:rPr>
        <w:t>R</w:t>
      </w:r>
      <w:r>
        <w:rPr>
          <w:rFonts w:cs="Arial" w:hAnsi="Arial" w:eastAsia="Arial" w:ascii="Arial"/>
          <w:b/>
          <w:color w:val="191819"/>
          <w:spacing w:val="0"/>
          <w:w w:val="95"/>
          <w:sz w:val="19"/>
          <w:szCs w:val="19"/>
        </w:rPr>
        <w:t>E</w:t>
      </w:r>
      <w:r>
        <w:rPr>
          <w:rFonts w:cs="Arial" w:hAnsi="Arial" w:eastAsia="Arial" w:ascii="Arial"/>
          <w:b/>
          <w:color w:val="191819"/>
          <w:spacing w:val="20"/>
          <w:w w:val="95"/>
          <w:sz w:val="19"/>
          <w:szCs w:val="19"/>
        </w:rPr>
        <w:t> </w:t>
      </w:r>
      <w:r>
        <w:rPr>
          <w:rFonts w:cs="Arial" w:hAnsi="Arial" w:eastAsia="Arial" w:ascii="Arial"/>
          <w:b/>
          <w:color w:val="191819"/>
          <w:spacing w:val="0"/>
          <w:w w:val="85"/>
          <w:sz w:val="19"/>
          <w:szCs w:val="19"/>
        </w:rPr>
        <w:t>DE</w:t>
      </w:r>
      <w:r>
        <w:rPr>
          <w:rFonts w:cs="Arial" w:hAnsi="Arial" w:eastAsia="Arial" w:ascii="Arial"/>
          <w:b/>
          <w:color w:val="191819"/>
          <w:spacing w:val="0"/>
          <w:w w:val="85"/>
          <w:sz w:val="19"/>
          <w:szCs w:val="19"/>
        </w:rPr>
        <w:t>L</w:t>
      </w:r>
      <w:r>
        <w:rPr>
          <w:rFonts w:cs="Arial" w:hAnsi="Arial" w:eastAsia="Arial" w:ascii="Arial"/>
          <w:b/>
          <w:color w:val="191819"/>
          <w:spacing w:val="10"/>
          <w:w w:val="85"/>
          <w:sz w:val="19"/>
          <w:szCs w:val="19"/>
        </w:rPr>
        <w:t> </w:t>
      </w:r>
      <w:r>
        <w:rPr>
          <w:rFonts w:cs="Arial" w:hAnsi="Arial" w:eastAsia="Arial" w:ascii="Arial"/>
          <w:b/>
          <w:color w:val="191819"/>
          <w:spacing w:val="0"/>
          <w:w w:val="94"/>
          <w:sz w:val="19"/>
          <w:szCs w:val="19"/>
        </w:rPr>
        <w:t>A</w:t>
      </w:r>
      <w:r>
        <w:rPr>
          <w:rFonts w:cs="Arial" w:hAnsi="Arial" w:eastAsia="Arial" w:ascii="Arial"/>
          <w:b/>
          <w:color w:val="191819"/>
          <w:spacing w:val="0"/>
          <w:w w:val="87"/>
          <w:sz w:val="19"/>
          <w:szCs w:val="19"/>
        </w:rPr>
        <w:t>CR</w:t>
      </w:r>
      <w:r>
        <w:rPr>
          <w:rFonts w:cs="Arial" w:hAnsi="Arial" w:eastAsia="Arial" w:ascii="Arial"/>
          <w:b/>
          <w:color w:val="191819"/>
          <w:spacing w:val="0"/>
          <w:w w:val="83"/>
          <w:sz w:val="19"/>
          <w:szCs w:val="19"/>
        </w:rPr>
        <w:t>EE</w:t>
      </w:r>
      <w:r>
        <w:rPr>
          <w:rFonts w:cs="Arial" w:hAnsi="Arial" w:eastAsia="Arial" w:ascii="Arial"/>
          <w:b/>
          <w:color w:val="191819"/>
          <w:spacing w:val="0"/>
          <w:w w:val="101"/>
          <w:sz w:val="19"/>
          <w:szCs w:val="19"/>
        </w:rPr>
        <w:t>D</w:t>
      </w:r>
      <w:r>
        <w:rPr>
          <w:rFonts w:cs="Arial" w:hAnsi="Arial" w:eastAsia="Arial" w:ascii="Arial"/>
          <w:b/>
          <w:color w:val="191819"/>
          <w:spacing w:val="0"/>
          <w:w w:val="100"/>
          <w:sz w:val="19"/>
          <w:szCs w:val="19"/>
        </w:rPr>
        <w:t>O</w:t>
      </w:r>
      <w:r>
        <w:rPr>
          <w:rFonts w:cs="Arial" w:hAnsi="Arial" w:eastAsia="Arial" w:ascii="Arial"/>
          <w:b/>
          <w:color w:val="191819"/>
          <w:spacing w:val="0"/>
          <w:w w:val="90"/>
          <w:sz w:val="19"/>
          <w:szCs w:val="19"/>
        </w:rPr>
        <w:t>R</w:t>
      </w:r>
      <w:r>
        <w:rPr>
          <w:rFonts w:cs="Arial" w:hAnsi="Arial" w:eastAsia="Arial" w:ascii="Arial"/>
          <w:b/>
          <w:color w:val="191819"/>
          <w:spacing w:val="0"/>
          <w:w w:val="91"/>
          <w:sz w:val="19"/>
          <w:szCs w:val="19"/>
        </w:rPr>
        <w:t>:</w:t>
      </w:r>
      <w:r>
        <w:rPr>
          <w:rFonts w:cs="Arial" w:hAnsi="Arial" w:eastAsia="Arial" w:ascii="Arial"/>
          <w:b/>
          <w:color w:val="C1C4C4"/>
          <w:spacing w:val="0"/>
          <w:w w:val="117"/>
          <w:sz w:val="19"/>
          <w:szCs w:val="19"/>
        </w:rPr>
        <w:t>&gt;</w:t>
      </w:r>
      <w:r>
        <w:rPr>
          <w:rFonts w:cs="Arial" w:hAnsi="Arial" w:eastAsia="Arial" w:ascii="Arial"/>
          <w:color w:val="000000"/>
          <w:spacing w:val="0"/>
          <w:w w:val="100"/>
          <w:sz w:val="19"/>
          <w:szCs w:val="19"/>
        </w:rPr>
      </w:r>
    </w:p>
    <w:p>
      <w:pPr>
        <w:rPr>
          <w:sz w:val="20"/>
          <w:szCs w:val="20"/>
        </w:rPr>
        <w:jc w:val="left"/>
        <w:spacing w:before="4"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lineRule="exact" w:line="200"/>
        <w:ind w:left="416"/>
      </w:pPr>
      <w:r>
        <w:rPr>
          <w:rFonts w:cs="Arial" w:hAnsi="Arial" w:eastAsia="Arial" w:ascii="Arial"/>
          <w:b/>
          <w:color w:val="191819"/>
          <w:spacing w:val="0"/>
          <w:w w:val="100"/>
          <w:position w:val="-1"/>
          <w:sz w:val="19"/>
          <w:szCs w:val="19"/>
        </w:rPr>
        <w:t>M</w:t>
      </w:r>
      <w:r>
        <w:rPr>
          <w:rFonts w:cs="Arial" w:hAnsi="Arial" w:eastAsia="Arial" w:ascii="Arial"/>
          <w:b/>
          <w:color w:val="191819"/>
          <w:spacing w:val="0"/>
          <w:w w:val="100"/>
          <w:position w:val="-1"/>
          <w:sz w:val="19"/>
          <w:szCs w:val="19"/>
        </w:rPr>
        <w:t>O</w:t>
      </w:r>
      <w:r>
        <w:rPr>
          <w:rFonts w:cs="Arial" w:hAnsi="Arial" w:eastAsia="Arial" w:ascii="Arial"/>
          <w:b/>
          <w:color w:val="191819"/>
          <w:spacing w:val="0"/>
          <w:w w:val="100"/>
          <w:position w:val="-1"/>
          <w:sz w:val="19"/>
          <w:szCs w:val="19"/>
        </w:rPr>
        <w:t>N</w:t>
      </w:r>
      <w:r>
        <w:rPr>
          <w:rFonts w:cs="Arial" w:hAnsi="Arial" w:eastAsia="Arial" w:ascii="Arial"/>
          <w:b/>
          <w:color w:val="191819"/>
          <w:spacing w:val="0"/>
          <w:w w:val="100"/>
          <w:position w:val="-1"/>
          <w:sz w:val="19"/>
          <w:szCs w:val="19"/>
        </w:rPr>
        <w:t>T</w:t>
      </w:r>
      <w:r>
        <w:rPr>
          <w:rFonts w:cs="Arial" w:hAnsi="Arial" w:eastAsia="Arial" w:ascii="Arial"/>
          <w:b/>
          <w:color w:val="191819"/>
          <w:spacing w:val="0"/>
          <w:w w:val="100"/>
          <w:position w:val="-1"/>
          <w:sz w:val="19"/>
          <w:szCs w:val="19"/>
        </w:rPr>
        <w:t>O</w:t>
      </w:r>
      <w:r>
        <w:rPr>
          <w:rFonts w:cs="Arial" w:hAnsi="Arial" w:eastAsia="Arial" w:ascii="Arial"/>
          <w:b/>
          <w:color w:val="191819"/>
          <w:spacing w:val="29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b/>
          <w:color w:val="191819"/>
          <w:spacing w:val="0"/>
          <w:w w:val="92"/>
          <w:position w:val="-1"/>
          <w:sz w:val="19"/>
          <w:szCs w:val="19"/>
        </w:rPr>
        <w:t>D</w:t>
      </w:r>
      <w:r>
        <w:rPr>
          <w:rFonts w:cs="Arial" w:hAnsi="Arial" w:eastAsia="Arial" w:ascii="Arial"/>
          <w:b/>
          <w:color w:val="191819"/>
          <w:spacing w:val="0"/>
          <w:w w:val="92"/>
          <w:position w:val="-1"/>
          <w:sz w:val="19"/>
          <w:szCs w:val="19"/>
        </w:rPr>
        <w:t>I</w:t>
      </w:r>
      <w:r>
        <w:rPr>
          <w:rFonts w:cs="Arial" w:hAnsi="Arial" w:eastAsia="Arial" w:ascii="Arial"/>
          <w:b/>
          <w:color w:val="191819"/>
          <w:spacing w:val="0"/>
          <w:w w:val="92"/>
          <w:position w:val="-1"/>
          <w:sz w:val="19"/>
          <w:szCs w:val="19"/>
        </w:rPr>
        <w:t>SP</w:t>
      </w:r>
      <w:r>
        <w:rPr>
          <w:rFonts w:cs="Arial" w:hAnsi="Arial" w:eastAsia="Arial" w:ascii="Arial"/>
          <w:b/>
          <w:color w:val="191819"/>
          <w:spacing w:val="0"/>
          <w:w w:val="92"/>
          <w:position w:val="-1"/>
          <w:sz w:val="19"/>
          <w:szCs w:val="19"/>
        </w:rPr>
        <w:t>U</w:t>
      </w:r>
      <w:r>
        <w:rPr>
          <w:rFonts w:cs="Arial" w:hAnsi="Arial" w:eastAsia="Arial" w:ascii="Arial"/>
          <w:b/>
          <w:color w:val="191819"/>
          <w:spacing w:val="0"/>
          <w:w w:val="92"/>
          <w:position w:val="-1"/>
          <w:sz w:val="19"/>
          <w:szCs w:val="19"/>
        </w:rPr>
        <w:t>E</w:t>
      </w:r>
      <w:r>
        <w:rPr>
          <w:rFonts w:cs="Arial" w:hAnsi="Arial" w:eastAsia="Arial" w:ascii="Arial"/>
          <w:b/>
          <w:color w:val="191819"/>
          <w:spacing w:val="0"/>
          <w:w w:val="92"/>
          <w:position w:val="-1"/>
          <w:sz w:val="19"/>
          <w:szCs w:val="19"/>
        </w:rPr>
        <w:t>S</w:t>
      </w:r>
      <w:r>
        <w:rPr>
          <w:rFonts w:cs="Arial" w:hAnsi="Arial" w:eastAsia="Arial" w:ascii="Arial"/>
          <w:b/>
          <w:color w:val="191819"/>
          <w:spacing w:val="0"/>
          <w:w w:val="92"/>
          <w:position w:val="-1"/>
          <w:sz w:val="19"/>
          <w:szCs w:val="19"/>
        </w:rPr>
        <w:t>T</w:t>
      </w:r>
      <w:r>
        <w:rPr>
          <w:rFonts w:cs="Arial" w:hAnsi="Arial" w:eastAsia="Arial" w:ascii="Arial"/>
          <w:b/>
          <w:color w:val="191819"/>
          <w:spacing w:val="0"/>
          <w:w w:val="92"/>
          <w:position w:val="-1"/>
          <w:sz w:val="19"/>
          <w:szCs w:val="19"/>
        </w:rPr>
        <w:t>O</w:t>
      </w:r>
      <w:r>
        <w:rPr>
          <w:rFonts w:cs="Arial" w:hAnsi="Arial" w:eastAsia="Arial" w:ascii="Arial"/>
          <w:b/>
          <w:color w:val="191819"/>
          <w:spacing w:val="0"/>
          <w:w w:val="92"/>
          <w:position w:val="-1"/>
          <w:sz w:val="19"/>
          <w:szCs w:val="19"/>
        </w:rPr>
        <w:t>:</w:t>
      </w:r>
      <w:r>
        <w:rPr>
          <w:rFonts w:cs="Arial" w:hAnsi="Arial" w:eastAsia="Arial" w:ascii="Arial"/>
          <w:b/>
          <w:color w:val="A1A1A3"/>
          <w:spacing w:val="0"/>
          <w:w w:val="92"/>
          <w:position w:val="-1"/>
          <w:sz w:val="19"/>
          <w:szCs w:val="19"/>
        </w:rPr>
        <w:t>·</w:t>
      </w:r>
      <w:r>
        <w:rPr>
          <w:rFonts w:cs="Arial" w:hAnsi="Arial" w:eastAsia="Arial" w:ascii="Arial"/>
          <w:b/>
          <w:color w:val="A1A1A3"/>
          <w:spacing w:val="17"/>
          <w:w w:val="92"/>
          <w:position w:val="-1"/>
          <w:sz w:val="19"/>
          <w:szCs w:val="19"/>
        </w:rPr>
        <w:t> </w:t>
      </w:r>
      <w:r>
        <w:rPr>
          <w:rFonts w:cs="Arial" w:hAnsi="Arial" w:eastAsia="Arial" w:ascii="Arial"/>
          <w:b/>
          <w:color w:val="A1A1A3"/>
          <w:spacing w:val="0"/>
          <w:w w:val="27"/>
          <w:position w:val="-1"/>
          <w:sz w:val="19"/>
          <w:szCs w:val="19"/>
        </w:rPr>
        <w:t>.</w:t>
      </w:r>
      <w:r>
        <w:rPr>
          <w:rFonts w:cs="Arial" w:hAnsi="Arial" w:eastAsia="Arial" w:ascii="Arial"/>
          <w:b/>
          <w:color w:val="A1A1A3"/>
          <w:spacing w:val="0"/>
          <w:w w:val="36"/>
          <w:position w:val="-1"/>
          <w:sz w:val="19"/>
          <w:szCs w:val="19"/>
        </w:rPr>
        <w:t>.</w:t>
      </w:r>
      <w:r>
        <w:rPr>
          <w:rFonts w:cs="Arial" w:hAnsi="Arial" w:eastAsia="Arial" w:ascii="Arial"/>
          <w:b/>
          <w:color w:val="A1A1A3"/>
          <w:spacing w:val="0"/>
          <w:w w:val="72"/>
          <w:position w:val="-1"/>
          <w:sz w:val="19"/>
          <w:szCs w:val="19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egoe UI" w:hAnsi="Segoe UI" w:eastAsia="Segoe UI" w:ascii="Segoe UI"/>
          <w:sz w:val="12"/>
          <w:szCs w:val="12"/>
        </w:rPr>
        <w:jc w:val="right"/>
        <w:spacing w:before="34" w:lineRule="exact" w:line="140"/>
        <w:ind w:right="1724"/>
      </w:pPr>
      <w:r>
        <w:pict>
          <v:shape type="#_x0000_t202" style="position:absolute;margin-left:560.937pt;margin-top:4.75412pt;width:11.7612pt;height:13.8pt;mso-position-horizontal-relative:page;mso-position-vertical-relative:paragraph;z-index:-878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27"/>
                      <w:szCs w:val="27"/>
                    </w:rPr>
                    <w:jc w:val="left"/>
                    <w:spacing w:lineRule="exact" w:line="260"/>
                    <w:ind w:right="-61"/>
                  </w:pPr>
                  <w:r>
                    <w:rPr>
                      <w:rFonts w:cs="Times New Roman" w:hAnsi="Times New Roman" w:eastAsia="Times New Roman" w:ascii="Times New Roman"/>
                      <w:color w:val="86B2DB"/>
                      <w:w w:val="224"/>
                      <w:sz w:val="27"/>
                      <w:szCs w:val="27"/>
                    </w:rPr>
                    <w:t>/</w:t>
                  </w:r>
                  <w:r>
                    <w:rPr>
                      <w:rFonts w:cs="Times New Roman" w:hAnsi="Times New Roman" w:eastAsia="Times New Roman" w:ascii="Times New Roman"/>
                      <w:color w:val="86B2DB"/>
                      <w:w w:val="24"/>
                      <w:sz w:val="27"/>
                      <w:szCs w:val="27"/>
                    </w:rPr>
                    <w:t>«..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w w:val="100"/>
                      <w:sz w:val="27"/>
                      <w:szCs w:val="27"/>
                    </w:rPr>
                  </w:r>
                </w:p>
              </w:txbxContent>
            </v:textbox>
            <w10:wrap type="none"/>
          </v:shape>
        </w:pict>
      </w:r>
      <w:r>
        <w:rPr>
          <w:rFonts w:cs="Segoe UI" w:hAnsi="Segoe UI" w:eastAsia="Segoe UI" w:ascii="Segoe UI"/>
          <w:color w:val="86B2DB"/>
          <w:w w:val="56"/>
          <w:sz w:val="12"/>
          <w:szCs w:val="12"/>
        </w:rPr>
        <w:t>��</w:t>
      </w:r>
      <w:r>
        <w:rPr>
          <w:rFonts w:cs="Times New Roman" w:hAnsi="Times New Roman" w:eastAsia="Times New Roman" w:ascii="Times New Roman"/>
          <w:b/>
          <w:color w:val="86B2DB"/>
          <w:w w:val="96"/>
          <w:sz w:val="12"/>
          <w:szCs w:val="12"/>
        </w:rPr>
        <w:t>,</w:t>
      </w:r>
      <w:r>
        <w:rPr>
          <w:rFonts w:cs="Times New Roman" w:hAnsi="Times New Roman" w:eastAsia="Times New Roman" w:ascii="Times New Roman"/>
          <w:b/>
          <w:color w:val="86B2DB"/>
          <w:w w:val="108"/>
          <w:sz w:val="12"/>
          <w:szCs w:val="12"/>
        </w:rPr>
        <w:t>oo</w:t>
      </w:r>
      <w:r>
        <w:rPr>
          <w:rFonts w:cs="Times New Roman" w:hAnsi="Times New Roman" w:eastAsia="Times New Roman" w:ascii="Times New Roman"/>
          <w:b/>
          <w:color w:val="86B2DB"/>
          <w:w w:val="62"/>
          <w:sz w:val="12"/>
          <w:szCs w:val="12"/>
        </w:rPr>
        <w:t>•s</w:t>
      </w:r>
      <w:r>
        <w:rPr>
          <w:rFonts w:cs="Times New Roman" w:hAnsi="Times New Roman" w:eastAsia="Times New Roman" w:ascii="Times New Roman"/>
          <w:b/>
          <w:color w:val="86B2DB"/>
          <w:spacing w:val="-1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b/>
          <w:color w:val="A1C8E1"/>
          <w:spacing w:val="-5"/>
          <w:w w:val="64"/>
          <w:sz w:val="12"/>
          <w:szCs w:val="12"/>
        </w:rPr>
        <w:t>•</w:t>
      </w:r>
      <w:r>
        <w:rPr>
          <w:rFonts w:cs="Times New Roman" w:hAnsi="Times New Roman" w:eastAsia="Times New Roman" w:ascii="Times New Roman"/>
          <w:b/>
          <w:color w:val="86B2DB"/>
          <w:spacing w:val="0"/>
          <w:w w:val="56"/>
          <w:sz w:val="12"/>
          <w:szCs w:val="12"/>
        </w:rPr>
        <w:t>•,,,</w:t>
      </w:r>
      <w:r>
        <w:rPr>
          <w:rFonts w:cs="Segoe UI" w:hAnsi="Segoe UI" w:eastAsia="Segoe UI" w:ascii="Segoe UI"/>
          <w:color w:val="86B2DB"/>
          <w:spacing w:val="0"/>
          <w:w w:val="47"/>
          <w:sz w:val="12"/>
          <w:szCs w:val="12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right"/>
        <w:spacing w:lineRule="exact" w:line="160"/>
        <w:ind w:right="1584"/>
      </w:pPr>
      <w:r>
        <w:rPr>
          <w:rFonts w:cs="Times New Roman" w:hAnsi="Times New Roman" w:eastAsia="Times New Roman" w:ascii="Times New Roman"/>
          <w:color w:val="86B2DB"/>
          <w:w w:val="137"/>
          <w:sz w:val="7"/>
          <w:szCs w:val="7"/>
        </w:rPr>
        <w:t>,</w:t>
      </w:r>
      <w:r>
        <w:rPr>
          <w:rFonts w:cs="Times New Roman" w:hAnsi="Times New Roman" w:eastAsia="Times New Roman" w:ascii="Times New Roman"/>
          <w:color w:val="A1C8E1"/>
          <w:w w:val="137"/>
          <w:sz w:val="7"/>
          <w:szCs w:val="7"/>
        </w:rPr>
        <w:t>,</w:t>
      </w:r>
      <w:r>
        <w:rPr>
          <w:rFonts w:cs="Times New Roman" w:hAnsi="Times New Roman" w:eastAsia="Times New Roman" w:ascii="Times New Roman"/>
          <w:color w:val="A1C8E1"/>
          <w:w w:val="68"/>
          <w:sz w:val="7"/>
          <w:szCs w:val="7"/>
        </w:rPr>
        <w:t>1</w:t>
      </w:r>
      <w:r>
        <w:rPr>
          <w:rFonts w:cs="Times New Roman" w:hAnsi="Times New Roman" w:eastAsia="Times New Roman" w:ascii="Times New Roman"/>
          <w:color w:val="A1C8E1"/>
          <w:w w:val="411"/>
          <w:sz w:val="7"/>
          <w:szCs w:val="7"/>
        </w:rPr>
        <w:t>,</w:t>
      </w:r>
      <w:r>
        <w:rPr>
          <w:rFonts w:cs="Times New Roman" w:hAnsi="Times New Roman" w:eastAsia="Times New Roman" w:ascii="Times New Roman"/>
          <w:color w:val="A1C8E1"/>
          <w:w w:val="100"/>
          <w:sz w:val="7"/>
          <w:szCs w:val="7"/>
        </w:rPr>
        <w:t>   </w:t>
      </w:r>
      <w:r>
        <w:rPr>
          <w:rFonts w:cs="Times New Roman" w:hAnsi="Times New Roman" w:eastAsia="Times New Roman" w:ascii="Times New Roman"/>
          <w:color w:val="A1C8E1"/>
          <w:spacing w:val="2"/>
          <w:w w:val="100"/>
          <w:sz w:val="7"/>
          <w:szCs w:val="7"/>
        </w:rPr>
        <w:t> </w:t>
      </w:r>
      <w:r>
        <w:rPr>
          <w:rFonts w:cs="Times New Roman" w:hAnsi="Times New Roman" w:eastAsia="Times New Roman" w:ascii="Times New Roman"/>
          <w:color w:val="86B2DB"/>
          <w:spacing w:val="0"/>
          <w:w w:val="79"/>
          <w:sz w:val="16"/>
          <w:szCs w:val="16"/>
        </w:rPr>
        <w:t>+</w:t>
      </w:r>
      <w:r>
        <w:rPr>
          <w:rFonts w:cs="Times New Roman" w:hAnsi="Times New Roman" w:eastAsia="Times New Roman" w:ascii="Times New Roman"/>
          <w:color w:val="6D9FDD"/>
          <w:spacing w:val="0"/>
          <w:w w:val="42"/>
          <w:sz w:val="16"/>
          <w:szCs w:val="16"/>
        </w:rPr>
        <w:t>'&lt;;.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6"/>
          <w:szCs w:val="16"/>
        </w:rPr>
      </w:r>
    </w:p>
    <w:p>
      <w:pPr>
        <w:rPr>
          <w:rFonts w:cs="Arial" w:hAnsi="Arial" w:eastAsia="Arial" w:ascii="Arial"/>
          <w:sz w:val="19"/>
          <w:szCs w:val="19"/>
        </w:rPr>
        <w:jc w:val="right"/>
        <w:spacing w:lineRule="exact" w:line="200"/>
        <w:ind w:right="1748"/>
      </w:pPr>
      <w:r>
        <w:pict>
          <v:shape type="#_x0000_t202" style="position:absolute;margin-left:592.62pt;margin-top:0.803099pt;width:11.7612pt;height:9.90982pt;mso-position-horizontal-relative:page;mso-position-vertical-relative:paragraph;z-index:-879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9"/>
                      <w:szCs w:val="19"/>
                    </w:rPr>
                    <w:jc w:val="left"/>
                    <w:spacing w:lineRule="exact" w:line="180"/>
                    <w:ind w:right="-50"/>
                  </w:pPr>
                  <w:r>
                    <w:rPr>
                      <w:rFonts w:cs="Segoe UI" w:hAnsi="Segoe UI" w:eastAsia="Segoe UI" w:ascii="Segoe UI"/>
                      <w:color w:val="A1C8E1"/>
                      <w:w w:val="68"/>
                      <w:sz w:val="19"/>
                      <w:szCs w:val="19"/>
                    </w:rPr>
                    <w:t>�</w:t>
                  </w:r>
                  <w:r>
                    <w:rPr>
                      <w:rFonts w:cs="Arial" w:hAnsi="Arial" w:eastAsia="Arial" w:ascii="Arial"/>
                      <w:color w:val="6D9FDD"/>
                      <w:w w:val="218"/>
                      <w:sz w:val="19"/>
                      <w:szCs w:val="19"/>
                    </w:rPr>
                    <w:t>\</w:t>
                  </w:r>
                  <w:r>
                    <w:rPr>
                      <w:rFonts w:cs="Arial" w:hAnsi="Arial" w:eastAsia="Arial" w:ascii="Arial"/>
                      <w:color w:val="000000"/>
                      <w:w w:val="100"/>
                      <w:sz w:val="19"/>
                      <w:szCs w:val="19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color w:val="86B2DB"/>
          <w:spacing w:val="0"/>
          <w:w w:val="164"/>
          <w:position w:val="-1"/>
          <w:sz w:val="19"/>
          <w:szCs w:val="19"/>
        </w:rPr>
        <w:t>f</w:t>
      </w:r>
      <w:r>
        <w:rPr>
          <w:rFonts w:cs="Arial" w:hAnsi="Arial" w:eastAsia="Arial" w:ascii="Arial"/>
          <w:color w:val="86B2DB"/>
          <w:spacing w:val="0"/>
          <w:w w:val="164"/>
          <w:position w:val="-1"/>
          <w:sz w:val="19"/>
          <w:szCs w:val="19"/>
        </w:rPr>
        <w:t>    </w:t>
      </w:r>
      <w:r>
        <w:rPr>
          <w:rFonts w:cs="Arial" w:hAnsi="Arial" w:eastAsia="Arial" w:ascii="Arial"/>
          <w:color w:val="86B2DB"/>
          <w:spacing w:val="34"/>
          <w:w w:val="164"/>
          <w:position w:val="-1"/>
          <w:sz w:val="19"/>
          <w:szCs w:val="19"/>
        </w:rPr>
        <w:t> </w:t>
      </w:r>
      <w:r>
        <w:rPr>
          <w:rFonts w:cs="Arial" w:hAnsi="Arial" w:eastAsia="Arial" w:ascii="Arial"/>
          <w:color w:val="A1C8E1"/>
          <w:spacing w:val="0"/>
          <w:w w:val="63"/>
          <w:position w:val="-1"/>
          <w:sz w:val="19"/>
          <w:szCs w:val="19"/>
        </w:rPr>
        <w:t>.</w:t>
      </w:r>
      <w:r>
        <w:rPr>
          <w:rFonts w:cs="Arial" w:hAnsi="Arial" w:eastAsia="Arial" w:ascii="Arial"/>
          <w:color w:val="A1C8E1"/>
          <w:spacing w:val="0"/>
          <w:w w:val="155"/>
          <w:position w:val="-1"/>
          <w:sz w:val="19"/>
          <w:szCs w:val="19"/>
        </w:rPr>
        <w:t>,</w:t>
      </w:r>
      <w:r>
        <w:rPr>
          <w:rFonts w:cs="Arial" w:hAnsi="Arial" w:eastAsia="Arial" w:ascii="Arial"/>
          <w:color w:val="A1C8E1"/>
          <w:spacing w:val="0"/>
          <w:w w:val="45"/>
          <w:position w:val="-1"/>
          <w:sz w:val="19"/>
          <w:szCs w:val="19"/>
        </w:rPr>
        <w:t>,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Arial" w:hAnsi="Arial" w:eastAsia="Arial" w:ascii="Arial"/>
          <w:sz w:val="29"/>
          <w:szCs w:val="29"/>
        </w:rPr>
        <w:jc w:val="right"/>
        <w:spacing w:lineRule="exact" w:line="280"/>
        <w:ind w:right="1503"/>
      </w:pPr>
      <w:r>
        <w:pict>
          <v:shape type="#_x0000_t202" style="position:absolute;margin-left:564.777pt;margin-top:2.35926pt;width:36.2437pt;height:28.5884pt;mso-position-horizontal-relative:page;mso-position-vertical-relative:paragraph;z-index:-880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6"/>
                      <w:szCs w:val="16"/>
                    </w:rPr>
                    <w:jc w:val="left"/>
                    <w:spacing w:lineRule="exact" w:line="560"/>
                    <w:ind w:right="-106"/>
                  </w:pPr>
                  <w:r>
                    <w:rPr>
                      <w:rFonts w:cs="Segoe UI" w:hAnsi="Segoe UI" w:eastAsia="Segoe UI" w:ascii="Segoe UI"/>
                      <w:color w:val="86B2DB"/>
                      <w:spacing w:val="-14"/>
                      <w:w w:val="84"/>
                      <w:position w:val="17"/>
                      <w:sz w:val="16"/>
                      <w:szCs w:val="16"/>
                    </w:rPr>
                    <w:t>�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86B2DB"/>
                      <w:spacing w:val="-178"/>
                      <w:w w:val="102"/>
                      <w:position w:val="0"/>
                      <w:sz w:val="56"/>
                      <w:szCs w:val="56"/>
                    </w:rPr>
                    <w:t>-</w:t>
                  </w:r>
                  <w:r>
                    <w:rPr>
                      <w:rFonts w:cs="Arial" w:hAnsi="Arial" w:eastAsia="Arial" w:ascii="Arial"/>
                      <w:color w:val="A1C8E1"/>
                      <w:spacing w:val="0"/>
                      <w:w w:val="56"/>
                      <w:position w:val="17"/>
                      <w:sz w:val="16"/>
                      <w:szCs w:val="16"/>
                    </w:rPr>
                    <w:t>'r</w:t>
                  </w:r>
                  <w:r>
                    <w:rPr>
                      <w:rFonts w:cs="Arial" w:hAnsi="Arial" w:eastAsia="Arial" w:ascii="Arial"/>
                      <w:color w:val="A1C8E1"/>
                      <w:spacing w:val="0"/>
                      <w:w w:val="54"/>
                      <w:position w:val="17"/>
                      <w:sz w:val="16"/>
                      <w:szCs w:val="16"/>
                    </w:rPr>
                    <w:t>.</w:t>
                  </w:r>
                  <w:r>
                    <w:rPr>
                      <w:rFonts w:cs="Arial" w:hAnsi="Arial" w:eastAsia="Arial" w:ascii="Arial"/>
                      <w:color w:val="A1C8E1"/>
                      <w:spacing w:val="0"/>
                      <w:w w:val="75"/>
                      <w:position w:val="17"/>
                      <w:sz w:val="16"/>
                      <w:szCs w:val="16"/>
                    </w:rPr>
                    <w:t>:</w:t>
                  </w:r>
                  <w:r>
                    <w:rPr>
                      <w:rFonts w:cs="Arial" w:hAnsi="Arial" w:eastAsia="Arial" w:ascii="Arial"/>
                      <w:color w:val="A1C8E1"/>
                      <w:spacing w:val="0"/>
                      <w:w w:val="83"/>
                      <w:position w:val="17"/>
                      <w:sz w:val="16"/>
                      <w:szCs w:val="16"/>
                    </w:rPr>
                    <w:t>r</w:t>
                  </w:r>
                  <w:r>
                    <w:rPr>
                      <w:rFonts w:cs="Arial" w:hAnsi="Arial" w:eastAsia="Arial" w:ascii="Arial"/>
                      <w:color w:val="A1C8E1"/>
                      <w:spacing w:val="-24"/>
                      <w:w w:val="83"/>
                      <w:position w:val="17"/>
                      <w:sz w:val="16"/>
                      <w:szCs w:val="16"/>
                    </w:rPr>
                    <w:t>: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A1C8E1"/>
                      <w:spacing w:val="0"/>
                      <w:w w:val="9"/>
                      <w:position w:val="0"/>
                      <w:sz w:val="56"/>
                      <w:szCs w:val="56"/>
                    </w:rPr>
                    <w:t>11</w:t>
                  </w:r>
                  <w:r>
                    <w:rPr>
                      <w:rFonts w:cs="Times New Roman" w:hAnsi="Times New Roman" w:eastAsia="Times New Roman" w:ascii="Times New Roman"/>
                      <w:i/>
                      <w:color w:val="A1C8E1"/>
                      <w:spacing w:val="-10"/>
                      <w:w w:val="9"/>
                      <w:position w:val="0"/>
                      <w:sz w:val="56"/>
                      <w:szCs w:val="56"/>
                    </w:rPr>
                    <w:t>'</w:t>
                  </w:r>
                  <w:r>
                    <w:rPr>
                      <w:rFonts w:cs="Arial" w:hAnsi="Arial" w:eastAsia="Arial" w:ascii="Arial"/>
                      <w:color w:val="A1C8E1"/>
                      <w:spacing w:val="-77"/>
                      <w:w w:val="97"/>
                      <w:position w:val="17"/>
                      <w:sz w:val="16"/>
                      <w:szCs w:val="16"/>
                    </w:rPr>
                    <w:t>O</w:t>
                  </w:r>
                  <w:r>
                    <w:rPr>
                      <w:rFonts w:cs="Segoe UI" w:hAnsi="Segoe UI" w:eastAsia="Segoe UI" w:ascii="Segoe UI"/>
                      <w:color w:val="A1C8E1"/>
                      <w:spacing w:val="-120"/>
                      <w:w w:val="37"/>
                      <w:position w:val="0"/>
                      <w:sz w:val="56"/>
                      <w:szCs w:val="56"/>
                    </w:rPr>
                    <w:t>�</w:t>
                  </w:r>
                  <w:r>
                    <w:rPr>
                      <w:rFonts w:cs="Arial" w:hAnsi="Arial" w:eastAsia="Arial" w:ascii="Arial"/>
                      <w:color w:val="A1C8E1"/>
                      <w:spacing w:val="0"/>
                      <w:w w:val="61"/>
                      <w:position w:val="17"/>
                      <w:sz w:val="16"/>
                      <w:szCs w:val="16"/>
                    </w:rPr>
                    <w:t>:i;</w:t>
                  </w:r>
                  <w:r>
                    <w:rPr>
                      <w:rFonts w:cs="Arial" w:hAnsi="Arial" w:eastAsia="Arial" w:ascii="Arial"/>
                      <w:color w:val="A1C8E1"/>
                      <w:spacing w:val="0"/>
                      <w:w w:val="173"/>
                      <w:position w:val="17"/>
                      <w:sz w:val="16"/>
                      <w:szCs w:val="16"/>
                    </w:rPr>
                    <w:t>\</w:t>
                  </w:r>
                  <w:r>
                    <w:rPr>
                      <w:rFonts w:cs="Arial" w:hAnsi="Arial" w:eastAsia="Arial" w:ascii="Arial"/>
                      <w:color w:val="A1C8E1"/>
                      <w:spacing w:val="0"/>
                      <w:w w:val="33"/>
                      <w:position w:val="17"/>
                      <w:sz w:val="16"/>
                      <w:szCs w:val="16"/>
                    </w:rPr>
                    <w:t>11&gt;</w:t>
                  </w:r>
                  <w:r>
                    <w:rPr>
                      <w:rFonts w:cs="Arial" w:hAnsi="Arial" w:eastAsia="Arial" w:ascii="Arial"/>
                      <w:color w:val="86B2DB"/>
                      <w:spacing w:val="0"/>
                      <w:w w:val="86"/>
                      <w:position w:val="17"/>
                      <w:sz w:val="16"/>
                      <w:szCs w:val="16"/>
                    </w:rPr>
                    <w:t>.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position w:val="0"/>
                      <w:sz w:val="16"/>
                      <w:szCs w:val="16"/>
                    </w:rPr>
                  </w:r>
                </w:p>
              </w:txbxContent>
            </v:textbox>
            <w10:wrap type="none"/>
          </v:shape>
        </w:pict>
      </w:r>
      <w:r>
        <w:rPr>
          <w:rFonts w:cs="Arial" w:hAnsi="Arial" w:eastAsia="Arial" w:ascii="Arial"/>
          <w:i/>
          <w:color w:val="86B2DB"/>
          <w:w w:val="84"/>
          <w:sz w:val="29"/>
          <w:szCs w:val="29"/>
        </w:rPr>
        <w:t>\'.</w:t>
      </w:r>
      <w:r>
        <w:rPr>
          <w:rFonts w:cs="Arial" w:hAnsi="Arial" w:eastAsia="Arial" w:ascii="Arial"/>
          <w:i/>
          <w:color w:val="A1C8E1"/>
          <w:w w:val="44"/>
          <w:sz w:val="29"/>
          <w:szCs w:val="29"/>
        </w:rPr>
        <w:t>·</w:t>
      </w:r>
      <w:r>
        <w:rPr>
          <w:rFonts w:cs="Arial" w:hAnsi="Arial" w:eastAsia="Arial" w:ascii="Arial"/>
          <w:i/>
          <w:color w:val="A1C8E1"/>
          <w:spacing w:val="-4"/>
          <w:w w:val="100"/>
          <w:sz w:val="29"/>
          <w:szCs w:val="29"/>
        </w:rPr>
        <w:t> </w:t>
      </w:r>
      <w:r>
        <w:rPr>
          <w:rFonts w:cs="Arial" w:hAnsi="Arial" w:eastAsia="Arial" w:ascii="Arial"/>
          <w:i/>
          <w:color w:val="A1C8E1"/>
          <w:spacing w:val="0"/>
          <w:w w:val="41"/>
          <w:sz w:val="29"/>
          <w:szCs w:val="29"/>
        </w:rPr>
        <w:t>,</w:t>
      </w:r>
      <w:r>
        <w:rPr>
          <w:rFonts w:cs="Arial" w:hAnsi="Arial" w:eastAsia="Arial" w:ascii="Arial"/>
          <w:i/>
          <w:color w:val="A1C8E1"/>
          <w:spacing w:val="0"/>
          <w:w w:val="34"/>
          <w:sz w:val="29"/>
          <w:szCs w:val="29"/>
        </w:rPr>
        <w:t>í?-:</w:t>
      </w:r>
      <w:r>
        <w:rPr>
          <w:rFonts w:cs="Arial" w:hAnsi="Arial" w:eastAsia="Arial" w:ascii="Arial"/>
          <w:i/>
          <w:color w:val="A1C8E1"/>
          <w:spacing w:val="0"/>
          <w:w w:val="59"/>
          <w:sz w:val="29"/>
          <w:szCs w:val="29"/>
        </w:rPr>
        <w:t>f</w:t>
      </w:r>
      <w:r>
        <w:rPr>
          <w:rFonts w:cs="Arial" w:hAnsi="Arial" w:eastAsia="Arial" w:ascii="Arial"/>
          <w:i/>
          <w:color w:val="A1C8E1"/>
          <w:spacing w:val="0"/>
          <w:w w:val="185"/>
          <w:sz w:val="29"/>
          <w:szCs w:val="29"/>
        </w:rPr>
        <w:t>t</w:t>
      </w:r>
      <w:r>
        <w:rPr>
          <w:rFonts w:cs="Arial" w:hAnsi="Arial" w:eastAsia="Arial" w:ascii="Arial"/>
          <w:i/>
          <w:color w:val="A1C8E1"/>
          <w:spacing w:val="0"/>
          <w:w w:val="80"/>
          <w:sz w:val="29"/>
          <w:szCs w:val="29"/>
        </w:rPr>
        <w:t>f;</w:t>
      </w:r>
      <w:r>
        <w:rPr>
          <w:rFonts w:cs="Arial" w:hAnsi="Arial" w:eastAsia="Arial" w:ascii="Arial"/>
          <w:i/>
          <w:color w:val="86B2DB"/>
          <w:spacing w:val="0"/>
          <w:w w:val="89"/>
          <w:sz w:val="29"/>
          <w:szCs w:val="29"/>
        </w:rPr>
        <w:t>J</w:t>
      </w:r>
      <w:r>
        <w:rPr>
          <w:rFonts w:cs="Arial" w:hAnsi="Arial" w:eastAsia="Arial" w:ascii="Arial"/>
          <w:color w:val="000000"/>
          <w:spacing w:val="0"/>
          <w:w w:val="100"/>
          <w:sz w:val="29"/>
          <w:szCs w:val="29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Arial" w:hAnsi="Arial" w:eastAsia="Arial" w:ascii="Arial"/>
          <w:sz w:val="12"/>
          <w:szCs w:val="12"/>
        </w:rPr>
        <w:jc w:val="right"/>
        <w:ind w:right="1263"/>
      </w:pPr>
      <w:r>
        <w:rPr>
          <w:rFonts w:cs="Arial" w:hAnsi="Arial" w:eastAsia="Arial" w:ascii="Arial"/>
          <w:color w:val="6D9FDD"/>
          <w:w w:val="87"/>
          <w:sz w:val="12"/>
          <w:szCs w:val="12"/>
        </w:rPr>
        <w:t>G</w:t>
      </w:r>
      <w:r>
        <w:rPr>
          <w:rFonts w:cs="Arial" w:hAnsi="Arial" w:eastAsia="Arial" w:ascii="Arial"/>
          <w:color w:val="6D9FDD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86B2DB"/>
          <w:w w:val="96"/>
          <w:sz w:val="12"/>
          <w:szCs w:val="12"/>
        </w:rPr>
        <w:t>B</w:t>
      </w:r>
      <w:r>
        <w:rPr>
          <w:rFonts w:cs="Arial" w:hAnsi="Arial" w:eastAsia="Arial" w:ascii="Arial"/>
          <w:color w:val="86B2DB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86B2DB"/>
          <w:w w:val="102"/>
          <w:sz w:val="12"/>
          <w:szCs w:val="12"/>
        </w:rPr>
        <w:t>E</w:t>
      </w:r>
      <w:r>
        <w:rPr>
          <w:rFonts w:cs="Arial" w:hAnsi="Arial" w:eastAsia="Arial" w:ascii="Arial"/>
          <w:color w:val="86B2DB"/>
          <w:w w:val="68"/>
          <w:sz w:val="12"/>
          <w:szCs w:val="12"/>
        </w:rPr>
        <w:t>J:!</w:t>
      </w:r>
      <w:r>
        <w:rPr>
          <w:rFonts w:cs="Arial" w:hAnsi="Arial" w:eastAsia="Arial" w:ascii="Arial"/>
          <w:color w:val="86B2DB"/>
          <w:w w:val="94"/>
          <w:sz w:val="12"/>
          <w:szCs w:val="12"/>
        </w:rPr>
        <w:t>N</w:t>
      </w:r>
      <w:r>
        <w:rPr>
          <w:rFonts w:cs="Arial" w:hAnsi="Arial" w:eastAsia="Arial" w:ascii="Arial"/>
          <w:color w:val="86B2DB"/>
          <w:w w:val="102"/>
          <w:sz w:val="12"/>
          <w:szCs w:val="12"/>
        </w:rPr>
        <w:t>O</w:t>
      </w:r>
      <w:r>
        <w:rPr>
          <w:rFonts w:cs="Arial" w:hAnsi="Arial" w:eastAsia="Arial" w:ascii="Arial"/>
          <w:color w:val="86B2DB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86B2DB"/>
          <w:spacing w:val="0"/>
          <w:w w:val="94"/>
          <w:sz w:val="12"/>
          <w:szCs w:val="12"/>
        </w:rPr>
        <w:t>M</w:t>
      </w:r>
      <w:r>
        <w:rPr>
          <w:rFonts w:cs="Arial" w:hAnsi="Arial" w:eastAsia="Arial" w:ascii="Arial"/>
          <w:color w:val="86B2DB"/>
          <w:spacing w:val="0"/>
          <w:w w:val="94"/>
          <w:sz w:val="12"/>
          <w:szCs w:val="12"/>
        </w:rPr>
        <w:t>U</w:t>
      </w:r>
      <w:r>
        <w:rPr>
          <w:rFonts w:cs="Arial" w:hAnsi="Arial" w:eastAsia="Arial" w:ascii="Arial"/>
          <w:color w:val="86B2DB"/>
          <w:spacing w:val="0"/>
          <w:w w:val="94"/>
          <w:sz w:val="12"/>
          <w:szCs w:val="12"/>
        </w:rPr>
        <w:t>N</w:t>
      </w:r>
      <w:r>
        <w:rPr>
          <w:rFonts w:cs="Arial" w:hAnsi="Arial" w:eastAsia="Arial" w:ascii="Arial"/>
          <w:color w:val="86B2DB"/>
          <w:spacing w:val="0"/>
          <w:w w:val="94"/>
          <w:sz w:val="12"/>
          <w:szCs w:val="12"/>
        </w:rPr>
        <w:t>I</w:t>
      </w:r>
      <w:r>
        <w:rPr>
          <w:rFonts w:cs="Arial" w:hAnsi="Arial" w:eastAsia="Arial" w:ascii="Arial"/>
          <w:color w:val="86B2DB"/>
          <w:spacing w:val="0"/>
          <w:w w:val="94"/>
          <w:sz w:val="12"/>
          <w:szCs w:val="12"/>
        </w:rPr>
        <w:t>C</w:t>
      </w:r>
      <w:r>
        <w:rPr>
          <w:rFonts w:cs="Arial" w:hAnsi="Arial" w:eastAsia="Arial" w:ascii="Arial"/>
          <w:color w:val="6D9FDD"/>
          <w:spacing w:val="0"/>
          <w:w w:val="94"/>
          <w:sz w:val="12"/>
          <w:szCs w:val="12"/>
        </w:rPr>
        <w:t>I</w:t>
      </w:r>
      <w:r>
        <w:rPr>
          <w:rFonts w:cs="Arial" w:hAnsi="Arial" w:eastAsia="Arial" w:ascii="Arial"/>
          <w:color w:val="86B2DB"/>
          <w:spacing w:val="0"/>
          <w:w w:val="94"/>
          <w:sz w:val="12"/>
          <w:szCs w:val="12"/>
        </w:rPr>
        <w:t>P</w:t>
      </w:r>
      <w:r>
        <w:rPr>
          <w:rFonts w:cs="Arial" w:hAnsi="Arial" w:eastAsia="Arial" w:ascii="Arial"/>
          <w:color w:val="86B2DB"/>
          <w:spacing w:val="0"/>
          <w:w w:val="94"/>
          <w:sz w:val="12"/>
          <w:szCs w:val="12"/>
        </w:rPr>
        <w:t>A</w:t>
      </w:r>
      <w:r>
        <w:rPr>
          <w:rFonts w:cs="Arial" w:hAnsi="Arial" w:eastAsia="Arial" w:ascii="Arial"/>
          <w:color w:val="86B2DB"/>
          <w:spacing w:val="0"/>
          <w:w w:val="94"/>
          <w:sz w:val="12"/>
          <w:szCs w:val="12"/>
        </w:rPr>
        <w:t>L</w:t>
      </w:r>
      <w:r>
        <w:rPr>
          <w:rFonts w:cs="Arial" w:hAnsi="Arial" w:eastAsia="Arial" w:ascii="Arial"/>
          <w:color w:val="86B2DB"/>
          <w:spacing w:val="10"/>
          <w:w w:val="94"/>
          <w:sz w:val="12"/>
          <w:szCs w:val="12"/>
        </w:rPr>
        <w:t> </w:t>
      </w:r>
      <w:r>
        <w:rPr>
          <w:rFonts w:cs="Arial" w:hAnsi="Arial" w:eastAsia="Arial" w:ascii="Arial"/>
          <w:color w:val="86B2DB"/>
          <w:spacing w:val="0"/>
          <w:w w:val="88"/>
          <w:sz w:val="12"/>
          <w:szCs w:val="12"/>
        </w:rPr>
        <w:t>D</w:t>
      </w:r>
      <w:r>
        <w:rPr>
          <w:rFonts w:cs="Arial" w:hAnsi="Arial" w:eastAsia="Arial" w:ascii="Arial"/>
          <w:color w:val="6D9FDD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1"/>
          <w:szCs w:val="11"/>
        </w:rPr>
        <w:jc w:val="right"/>
        <w:spacing w:before="16" w:lineRule="exact" w:line="120"/>
        <w:ind w:right="946"/>
      </w:pPr>
      <w:r>
        <w:rPr>
          <w:rFonts w:cs="Times New Roman" w:hAnsi="Times New Roman" w:eastAsia="Times New Roman" w:ascii="Times New Roman"/>
          <w:color w:val="6D9FDD"/>
          <w:w w:val="129"/>
          <w:position w:val="-1"/>
          <w:sz w:val="11"/>
          <w:szCs w:val="11"/>
        </w:rPr>
        <w:t>IXnAH</w:t>
      </w:r>
      <w:r>
        <w:rPr>
          <w:rFonts w:cs="Times New Roman" w:hAnsi="Times New Roman" w:eastAsia="Times New Roman" w:ascii="Times New Roman"/>
          <w:color w:val="86B2DB"/>
          <w:w w:val="120"/>
          <w:position w:val="-1"/>
          <w:sz w:val="11"/>
          <w:szCs w:val="11"/>
        </w:rPr>
        <w:t>U</w:t>
      </w:r>
      <w:r>
        <w:rPr>
          <w:rFonts w:cs="Times New Roman" w:hAnsi="Times New Roman" w:eastAsia="Times New Roman" w:ascii="Times New Roman"/>
          <w:color w:val="86B2DB"/>
          <w:w w:val="90"/>
          <w:position w:val="-1"/>
          <w:sz w:val="11"/>
          <w:szCs w:val="11"/>
        </w:rPr>
        <w:t>A</w:t>
      </w:r>
      <w:r>
        <w:rPr>
          <w:rFonts w:cs="Times New Roman" w:hAnsi="Times New Roman" w:eastAsia="Times New Roman" w:ascii="Times New Roman"/>
          <w:color w:val="86B2DB"/>
          <w:w w:val="107"/>
          <w:position w:val="-1"/>
          <w:sz w:val="11"/>
          <w:szCs w:val="11"/>
        </w:rPr>
        <w:t>CAN</w:t>
      </w:r>
      <w:r>
        <w:rPr>
          <w:rFonts w:cs="Times New Roman" w:hAnsi="Times New Roman" w:eastAsia="Times New Roman" w:ascii="Times New Roman"/>
          <w:color w:val="86B2DB"/>
          <w:w w:val="100"/>
          <w:position w:val="-1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86B2DB"/>
          <w:spacing w:val="-12"/>
          <w:w w:val="100"/>
          <w:position w:val="-1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86B2DB"/>
          <w:spacing w:val="0"/>
          <w:w w:val="100"/>
          <w:position w:val="-1"/>
          <w:sz w:val="11"/>
          <w:szCs w:val="11"/>
        </w:rPr>
        <w:t>D</w:t>
      </w:r>
      <w:r>
        <w:rPr>
          <w:rFonts w:cs="Times New Roman" w:hAnsi="Times New Roman" w:eastAsia="Times New Roman" w:ascii="Times New Roman"/>
          <w:color w:val="6D9FDD"/>
          <w:spacing w:val="0"/>
          <w:w w:val="100"/>
          <w:position w:val="-1"/>
          <w:sz w:val="11"/>
          <w:szCs w:val="11"/>
        </w:rPr>
        <w:t>E</w:t>
      </w:r>
      <w:r>
        <w:rPr>
          <w:rFonts w:cs="Times New Roman" w:hAnsi="Times New Roman" w:eastAsia="Times New Roman" w:ascii="Times New Roman"/>
          <w:color w:val="6D9FDD"/>
          <w:spacing w:val="22"/>
          <w:w w:val="100"/>
          <w:position w:val="-1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86B2DB"/>
          <w:spacing w:val="0"/>
          <w:w w:val="100"/>
          <w:position w:val="-1"/>
          <w:sz w:val="11"/>
          <w:szCs w:val="11"/>
        </w:rPr>
        <w:t>L</w:t>
      </w:r>
      <w:r>
        <w:rPr>
          <w:rFonts w:cs="Times New Roman" w:hAnsi="Times New Roman" w:eastAsia="Times New Roman" w:ascii="Times New Roman"/>
          <w:color w:val="86B2DB"/>
          <w:spacing w:val="0"/>
          <w:w w:val="100"/>
          <w:position w:val="-1"/>
          <w:sz w:val="11"/>
          <w:szCs w:val="11"/>
        </w:rPr>
        <w:t>O</w:t>
      </w:r>
      <w:r>
        <w:rPr>
          <w:rFonts w:cs="Times New Roman" w:hAnsi="Times New Roman" w:eastAsia="Times New Roman" w:ascii="Times New Roman"/>
          <w:color w:val="86B2DB"/>
          <w:spacing w:val="0"/>
          <w:w w:val="100"/>
          <w:position w:val="-1"/>
          <w:sz w:val="11"/>
          <w:szCs w:val="11"/>
        </w:rPr>
        <w:t>S</w:t>
      </w:r>
      <w:r>
        <w:rPr>
          <w:rFonts w:cs="Times New Roman" w:hAnsi="Times New Roman" w:eastAsia="Times New Roman" w:ascii="Times New Roman"/>
          <w:color w:val="86B2DB"/>
          <w:spacing w:val="23"/>
          <w:w w:val="100"/>
          <w:position w:val="-1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86B2DB"/>
          <w:spacing w:val="0"/>
          <w:w w:val="98"/>
          <w:position w:val="-1"/>
          <w:sz w:val="11"/>
          <w:szCs w:val="11"/>
        </w:rPr>
        <w:t>M</w:t>
      </w:r>
      <w:r>
        <w:rPr>
          <w:rFonts w:cs="Times New Roman" w:hAnsi="Times New Roman" w:eastAsia="Times New Roman" w:ascii="Times New Roman"/>
          <w:color w:val="A1C8E1"/>
          <w:spacing w:val="0"/>
          <w:w w:val="107"/>
          <w:position w:val="-1"/>
          <w:sz w:val="11"/>
          <w:szCs w:val="11"/>
        </w:rPr>
        <w:t>E</w:t>
      </w:r>
      <w:r>
        <w:rPr>
          <w:rFonts w:cs="Times New Roman" w:hAnsi="Times New Roman" w:eastAsia="Times New Roman" w:ascii="Times New Roman"/>
          <w:color w:val="86B2DB"/>
          <w:spacing w:val="0"/>
          <w:w w:val="112"/>
          <w:position w:val="-1"/>
          <w:sz w:val="11"/>
          <w:szCs w:val="11"/>
        </w:rPr>
        <w:t>M</w:t>
      </w:r>
      <w:r>
        <w:rPr>
          <w:rFonts w:cs="Times New Roman" w:hAnsi="Times New Roman" w:eastAsia="Times New Roman" w:ascii="Times New Roman"/>
          <w:color w:val="86B2DB"/>
          <w:spacing w:val="0"/>
          <w:w w:val="104"/>
          <w:position w:val="-1"/>
          <w:sz w:val="11"/>
          <w:szCs w:val="11"/>
        </w:rPr>
        <w:t>B</w:t>
      </w:r>
      <w:r>
        <w:rPr>
          <w:rFonts w:cs="Times New Roman" w:hAnsi="Times New Roman" w:eastAsia="Times New Roman" w:ascii="Times New Roman"/>
          <w:color w:val="86B2DB"/>
          <w:spacing w:val="0"/>
          <w:w w:val="111"/>
          <w:position w:val="-1"/>
          <w:sz w:val="11"/>
          <w:szCs w:val="11"/>
        </w:rPr>
        <w:t>R</w:t>
      </w:r>
      <w:r>
        <w:rPr>
          <w:rFonts w:cs="Times New Roman" w:hAnsi="Times New Roman" w:eastAsia="Times New Roman" w:ascii="Times New Roman"/>
          <w:color w:val="86B2DB"/>
          <w:spacing w:val="0"/>
          <w:w w:val="104"/>
          <w:position w:val="-1"/>
          <w:sz w:val="11"/>
          <w:szCs w:val="11"/>
        </w:rPr>
        <w:t>I</w:t>
      </w:r>
      <w:r>
        <w:rPr>
          <w:rFonts w:cs="Times New Roman" w:hAnsi="Times New Roman" w:eastAsia="Times New Roman" w:ascii="Times New Roman"/>
          <w:color w:val="86B2DB"/>
          <w:spacing w:val="0"/>
          <w:w w:val="107"/>
          <w:position w:val="-1"/>
          <w:sz w:val="11"/>
          <w:szCs w:val="11"/>
        </w:rPr>
        <w:t>L</w:t>
      </w:r>
      <w:r>
        <w:rPr>
          <w:rFonts w:cs="Times New Roman" w:hAnsi="Times New Roman" w:eastAsia="Times New Roman" w:ascii="Times New Roman"/>
          <w:color w:val="86B2DB"/>
          <w:spacing w:val="0"/>
          <w:w w:val="108"/>
          <w:position w:val="-1"/>
          <w:sz w:val="11"/>
          <w:szCs w:val="11"/>
        </w:rPr>
        <w:t>LO</w:t>
      </w:r>
      <w:r>
        <w:rPr>
          <w:rFonts w:cs="Times New Roman" w:hAnsi="Times New Roman" w:eastAsia="Times New Roman" w:ascii="Times New Roman"/>
          <w:color w:val="6D9FDD"/>
          <w:spacing w:val="0"/>
          <w:w w:val="109"/>
          <w:position w:val="-1"/>
          <w:sz w:val="11"/>
          <w:szCs w:val="11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Segoe UI" w:hAnsi="Segoe UI" w:eastAsia="Segoe UI" w:ascii="Segoe UI"/>
          <w:sz w:val="15"/>
          <w:szCs w:val="15"/>
        </w:rPr>
        <w:jc w:val="right"/>
        <w:spacing w:lineRule="exact" w:line="160"/>
        <w:ind w:right="936"/>
      </w:pPr>
      <w:r>
        <w:rPr>
          <w:rFonts w:cs="Courier New" w:hAnsi="Courier New" w:eastAsia="Courier New" w:ascii="Courier New"/>
          <w:color w:val="86B2DB"/>
          <w:w w:val="74"/>
          <w:position w:val="1"/>
          <w:sz w:val="15"/>
          <w:szCs w:val="15"/>
        </w:rPr>
        <w:t>2</w:t>
      </w:r>
      <w:r>
        <w:rPr>
          <w:rFonts w:cs="Courier New" w:hAnsi="Courier New" w:eastAsia="Courier New" w:ascii="Courier New"/>
          <w:color w:val="86B2DB"/>
          <w:w w:val="90"/>
          <w:position w:val="1"/>
          <w:sz w:val="15"/>
          <w:szCs w:val="15"/>
        </w:rPr>
        <w:t>0</w:t>
      </w:r>
      <w:r>
        <w:rPr>
          <w:rFonts w:cs="Courier New" w:hAnsi="Courier New" w:eastAsia="Courier New" w:ascii="Courier New"/>
          <w:color w:val="86B2DB"/>
          <w:w w:val="69"/>
          <w:position w:val="1"/>
          <w:sz w:val="15"/>
          <w:szCs w:val="15"/>
        </w:rPr>
        <w:t>1</w:t>
      </w:r>
      <w:r>
        <w:rPr>
          <w:rFonts w:cs="Courier New" w:hAnsi="Courier New" w:eastAsia="Courier New" w:ascii="Courier New"/>
          <w:color w:val="6D9FDD"/>
          <w:w w:val="112"/>
          <w:position w:val="1"/>
          <w:sz w:val="15"/>
          <w:szCs w:val="15"/>
        </w:rPr>
        <w:t>s</w:t>
      </w:r>
      <w:r>
        <w:rPr>
          <w:rFonts w:cs="Courier New" w:hAnsi="Courier New" w:eastAsia="Courier New" w:ascii="Courier New"/>
          <w:color w:val="6D9FDD"/>
          <w:w w:val="53"/>
          <w:position w:val="1"/>
          <w:sz w:val="15"/>
          <w:szCs w:val="15"/>
        </w:rPr>
        <w:t>-</w:t>
      </w:r>
      <w:r>
        <w:rPr>
          <w:rFonts w:cs="Courier New" w:hAnsi="Courier New" w:eastAsia="Courier New" w:ascii="Courier New"/>
          <w:color w:val="6D9FDD"/>
          <w:w w:val="74"/>
          <w:position w:val="1"/>
          <w:sz w:val="15"/>
          <w:szCs w:val="15"/>
        </w:rPr>
        <w:t>2</w:t>
      </w:r>
      <w:r>
        <w:rPr>
          <w:rFonts w:cs="Courier New" w:hAnsi="Courier New" w:eastAsia="Courier New" w:ascii="Courier New"/>
          <w:color w:val="86B2DB"/>
          <w:w w:val="90"/>
          <w:position w:val="1"/>
          <w:sz w:val="15"/>
          <w:szCs w:val="15"/>
        </w:rPr>
        <w:t>0</w:t>
      </w:r>
      <w:r>
        <w:rPr>
          <w:rFonts w:cs="Courier New" w:hAnsi="Courier New" w:eastAsia="Courier New" w:ascii="Courier New"/>
          <w:color w:val="86B2DB"/>
          <w:w w:val="69"/>
          <w:position w:val="1"/>
          <w:sz w:val="15"/>
          <w:szCs w:val="15"/>
        </w:rPr>
        <w:t>1</w:t>
      </w:r>
      <w:r>
        <w:rPr>
          <w:rFonts w:cs="Courier New" w:hAnsi="Courier New" w:eastAsia="Courier New" w:ascii="Courier New"/>
          <w:color w:val="86B2DB"/>
          <w:w w:val="106"/>
          <w:position w:val="1"/>
          <w:sz w:val="15"/>
          <w:szCs w:val="15"/>
        </w:rPr>
        <w:t>a</w:t>
      </w:r>
      <w:r>
        <w:rPr>
          <w:rFonts w:cs="Courier New" w:hAnsi="Courier New" w:eastAsia="Courier New" w:ascii="Courier New"/>
          <w:color w:val="86B2DB"/>
          <w:spacing w:val="-66"/>
          <w:w w:val="100"/>
          <w:position w:val="1"/>
          <w:sz w:val="15"/>
          <w:szCs w:val="15"/>
        </w:rPr>
        <w:t> </w:t>
      </w:r>
      <w:r>
        <w:rPr>
          <w:rFonts w:cs="Courier New" w:hAnsi="Courier New" w:eastAsia="Courier New" w:ascii="Courier New"/>
          <w:color w:val="86B2DB"/>
          <w:spacing w:val="0"/>
          <w:w w:val="61"/>
          <w:position w:val="1"/>
          <w:sz w:val="15"/>
          <w:szCs w:val="15"/>
        </w:rPr>
        <w:t>.....</w:t>
      </w:r>
      <w:r>
        <w:rPr>
          <w:rFonts w:cs="Segoe UI" w:hAnsi="Segoe UI" w:eastAsia="Segoe UI" w:ascii="Segoe UI"/>
          <w:color w:val="6D9FDD"/>
          <w:spacing w:val="0"/>
          <w:w w:val="207"/>
          <w:position w:val="1"/>
          <w:sz w:val="15"/>
          <w:szCs w:val="15"/>
        </w:rPr>
        <w:t>�</w:t>
      </w:r>
      <w:r>
        <w:rPr>
          <w:rFonts w:cs="Segoe UI" w:hAnsi="Segoe UI" w:eastAsia="Segoe UI" w:ascii="Segoe UI"/>
          <w:color w:val="568AD7"/>
          <w:spacing w:val="0"/>
          <w:w w:val="103"/>
          <w:position w:val="1"/>
          <w:sz w:val="15"/>
          <w:szCs w:val="15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position w:val="0"/>
          <w:sz w:val="15"/>
          <w:szCs w:val="15"/>
        </w:rPr>
      </w:r>
    </w:p>
    <w:p>
      <w:pPr>
        <w:rPr>
          <w:rFonts w:cs="Arial" w:hAnsi="Arial" w:eastAsia="Arial" w:ascii="Arial"/>
          <w:sz w:val="17"/>
          <w:szCs w:val="17"/>
        </w:rPr>
        <w:jc w:val="right"/>
        <w:spacing w:lineRule="exact" w:line="180"/>
        <w:ind w:right="1028"/>
      </w:pPr>
      <w:r>
        <w:rPr>
          <w:rFonts w:cs="Arial" w:hAnsi="Arial" w:eastAsia="Arial" w:ascii="Arial"/>
          <w:color w:val="568AD7"/>
          <w:spacing w:val="0"/>
          <w:w w:val="115"/>
          <w:sz w:val="17"/>
          <w:szCs w:val="17"/>
        </w:rPr>
        <w:t>H</w:t>
      </w:r>
      <w:r>
        <w:rPr>
          <w:rFonts w:cs="Arial" w:hAnsi="Arial" w:eastAsia="Arial" w:ascii="Arial"/>
          <w:color w:val="6D9FDD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6D9FDD"/>
          <w:spacing w:val="0"/>
          <w:w w:val="115"/>
          <w:sz w:val="17"/>
          <w:szCs w:val="17"/>
        </w:rPr>
        <w:t>C</w:t>
      </w:r>
      <w:r>
        <w:rPr>
          <w:rFonts w:cs="Arial" w:hAnsi="Arial" w:eastAsia="Arial" w:ascii="Arial"/>
          <w:color w:val="6D9FDD"/>
          <w:spacing w:val="0"/>
          <w:w w:val="115"/>
          <w:sz w:val="17"/>
          <w:szCs w:val="17"/>
        </w:rPr>
        <w:t>I</w:t>
      </w:r>
      <w:r>
        <w:rPr>
          <w:rFonts w:cs="Arial" w:hAnsi="Arial" w:eastAsia="Arial" w:ascii="Arial"/>
          <w:color w:val="86B2DB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6D9FDD"/>
          <w:spacing w:val="0"/>
          <w:w w:val="115"/>
          <w:sz w:val="17"/>
          <w:szCs w:val="17"/>
        </w:rPr>
        <w:t>N</w:t>
      </w:r>
      <w:r>
        <w:rPr>
          <w:rFonts w:cs="Arial" w:hAnsi="Arial" w:eastAsia="Arial" w:ascii="Arial"/>
          <w:color w:val="86B2DB"/>
          <w:spacing w:val="0"/>
          <w:w w:val="115"/>
          <w:sz w:val="17"/>
          <w:szCs w:val="17"/>
        </w:rPr>
        <w:t>D</w:t>
      </w:r>
      <w:r>
        <w:rPr>
          <w:rFonts w:cs="Arial" w:hAnsi="Arial" w:eastAsia="Arial" w:ascii="Arial"/>
          <w:color w:val="6D9FDD"/>
          <w:spacing w:val="0"/>
          <w:w w:val="115"/>
          <w:sz w:val="17"/>
          <w:szCs w:val="17"/>
        </w:rPr>
        <w:t>A</w:t>
      </w:r>
      <w:r>
        <w:rPr>
          <w:rFonts w:cs="Arial" w:hAnsi="Arial" w:eastAsia="Arial" w:ascii="Arial"/>
          <w:color w:val="6D9FDD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6D9FDD"/>
          <w:spacing w:val="39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6D9FDD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86B2DB"/>
          <w:spacing w:val="0"/>
          <w:w w:val="113"/>
          <w:sz w:val="17"/>
          <w:szCs w:val="17"/>
        </w:rPr>
        <w:t>U</w:t>
      </w:r>
      <w:r>
        <w:rPr>
          <w:rFonts w:cs="Arial" w:hAnsi="Arial" w:eastAsia="Arial" w:ascii="Arial"/>
          <w:color w:val="86B2DB"/>
          <w:spacing w:val="0"/>
          <w:w w:val="114"/>
          <w:sz w:val="17"/>
          <w:szCs w:val="17"/>
        </w:rPr>
        <w:t>B</w:t>
      </w:r>
      <w:r>
        <w:rPr>
          <w:rFonts w:cs="Arial" w:hAnsi="Arial" w:eastAsia="Arial" w:ascii="Arial"/>
          <w:color w:val="6D9FDD"/>
          <w:spacing w:val="0"/>
          <w:w w:val="121"/>
          <w:sz w:val="17"/>
          <w:szCs w:val="17"/>
        </w:rPr>
        <w:t>L</w:t>
      </w:r>
      <w:r>
        <w:rPr>
          <w:rFonts w:cs="Arial" w:hAnsi="Arial" w:eastAsia="Arial" w:ascii="Arial"/>
          <w:color w:val="568AD7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6D9FDD"/>
          <w:spacing w:val="0"/>
          <w:w w:val="125"/>
          <w:sz w:val="17"/>
          <w:szCs w:val="17"/>
        </w:rPr>
        <w:t>C</w:t>
      </w:r>
      <w:r>
        <w:rPr>
          <w:rFonts w:cs="Arial" w:hAnsi="Arial" w:eastAsia="Arial" w:ascii="Arial"/>
          <w:color w:val="6D9FDD"/>
          <w:spacing w:val="0"/>
          <w:w w:val="118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rFonts w:cs="Arial" w:hAnsi="Arial" w:eastAsia="Arial" w:ascii="Arial"/>
          <w:sz w:val="17"/>
          <w:szCs w:val="17"/>
        </w:rPr>
        <w:jc w:val="both"/>
        <w:spacing w:before="6" w:lineRule="auto" w:line="232"/>
        <w:ind w:left="9787" w:right="1008" w:firstLine="19"/>
        <w:sectPr>
          <w:pgSz w:w="15880" w:h="12280" w:orient="landscape"/>
          <w:pgMar w:top="1120" w:bottom="280" w:left="760" w:right="2280"/>
        </w:sectPr>
      </w:pPr>
      <w:r>
        <w:rPr>
          <w:rFonts w:cs="Arial" w:hAnsi="Arial" w:eastAsia="Arial" w:ascii="Arial"/>
          <w:color w:val="568AD7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6D9FDD"/>
          <w:spacing w:val="0"/>
          <w:w w:val="115"/>
          <w:sz w:val="17"/>
          <w:szCs w:val="17"/>
        </w:rPr>
        <w:t>S</w:t>
      </w:r>
      <w:r>
        <w:rPr>
          <w:rFonts w:cs="Arial" w:hAnsi="Arial" w:eastAsia="Arial" w:ascii="Arial"/>
          <w:color w:val="6D9FDD"/>
          <w:spacing w:val="0"/>
          <w:w w:val="115"/>
          <w:sz w:val="17"/>
          <w:szCs w:val="17"/>
        </w:rPr>
        <w:t>T</w:t>
      </w:r>
      <w:r>
        <w:rPr>
          <w:rFonts w:cs="Arial" w:hAnsi="Arial" w:eastAsia="Arial" w:ascii="Arial"/>
          <w:color w:val="6D9FDD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6D9FDD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6D9FDD"/>
          <w:spacing w:val="0"/>
          <w:w w:val="101"/>
          <w:sz w:val="17"/>
          <w:szCs w:val="17"/>
        </w:rPr>
        <w:t>D</w:t>
      </w:r>
      <w:r>
        <w:rPr>
          <w:rFonts w:cs="Arial" w:hAnsi="Arial" w:eastAsia="Arial" w:ascii="Arial"/>
          <w:color w:val="6D9FDD"/>
          <w:spacing w:val="0"/>
          <w:w w:val="123"/>
          <w:sz w:val="17"/>
          <w:szCs w:val="17"/>
        </w:rPr>
        <w:t>O</w:t>
      </w:r>
      <w:r>
        <w:rPr>
          <w:rFonts w:cs="Arial" w:hAnsi="Arial" w:eastAsia="Arial" w:ascii="Arial"/>
          <w:color w:val="6D9FDD"/>
          <w:spacing w:val="0"/>
          <w:w w:val="117"/>
          <w:sz w:val="17"/>
          <w:szCs w:val="17"/>
        </w:rPr>
        <w:t>C</w:t>
      </w:r>
      <w:r>
        <w:rPr>
          <w:rFonts w:cs="Arial" w:hAnsi="Arial" w:eastAsia="Arial" w:ascii="Arial"/>
          <w:color w:val="6D9FDD"/>
          <w:spacing w:val="0"/>
          <w:w w:val="121"/>
          <w:sz w:val="17"/>
          <w:szCs w:val="17"/>
        </w:rPr>
        <w:t>U</w:t>
      </w:r>
      <w:r>
        <w:rPr>
          <w:rFonts w:cs="Arial" w:hAnsi="Arial" w:eastAsia="Arial" w:ascii="Arial"/>
          <w:color w:val="86B2DB"/>
          <w:spacing w:val="0"/>
          <w:w w:val="118"/>
          <w:sz w:val="17"/>
          <w:szCs w:val="17"/>
        </w:rPr>
        <w:t>M</w:t>
      </w:r>
      <w:r>
        <w:rPr>
          <w:rFonts w:cs="Arial" w:hAnsi="Arial" w:eastAsia="Arial" w:ascii="Arial"/>
          <w:color w:val="86B2DB"/>
          <w:spacing w:val="0"/>
          <w:w w:val="122"/>
          <w:sz w:val="17"/>
          <w:szCs w:val="17"/>
        </w:rPr>
        <w:t>E</w:t>
      </w:r>
      <w:r>
        <w:rPr>
          <w:rFonts w:cs="Arial" w:hAnsi="Arial" w:eastAsia="Arial" w:ascii="Arial"/>
          <w:color w:val="6D9FDD"/>
          <w:spacing w:val="0"/>
          <w:w w:val="117"/>
          <w:sz w:val="17"/>
          <w:szCs w:val="17"/>
        </w:rPr>
        <w:t>N</w:t>
      </w:r>
      <w:r>
        <w:rPr>
          <w:rFonts w:cs="Arial" w:hAnsi="Arial" w:eastAsia="Arial" w:ascii="Arial"/>
          <w:color w:val="6D9FDD"/>
          <w:spacing w:val="0"/>
          <w:w w:val="134"/>
          <w:sz w:val="17"/>
          <w:szCs w:val="17"/>
        </w:rPr>
        <w:t>T</w:t>
      </w:r>
      <w:r>
        <w:rPr>
          <w:rFonts w:cs="Arial" w:hAnsi="Arial" w:eastAsia="Arial" w:ascii="Arial"/>
          <w:color w:val="568AD7"/>
          <w:spacing w:val="0"/>
          <w:w w:val="112"/>
          <w:sz w:val="17"/>
          <w:szCs w:val="17"/>
        </w:rPr>
        <w:t>O</w:t>
      </w:r>
      <w:r>
        <w:rPr>
          <w:rFonts w:cs="Arial" w:hAnsi="Arial" w:eastAsia="Arial" w:ascii="Arial"/>
          <w:color w:val="568AD7"/>
          <w:spacing w:val="0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568AD7"/>
          <w:spacing w:val="0"/>
          <w:w w:val="112"/>
          <w:sz w:val="17"/>
          <w:szCs w:val="17"/>
        </w:rPr>
        <w:t>F</w:t>
      </w:r>
      <w:r>
        <w:rPr>
          <w:rFonts w:cs="Arial" w:hAnsi="Arial" w:eastAsia="Arial" w:ascii="Arial"/>
          <w:color w:val="568AD7"/>
          <w:spacing w:val="0"/>
          <w:w w:val="112"/>
          <w:sz w:val="17"/>
          <w:szCs w:val="17"/>
        </w:rPr>
        <w:t>O</w:t>
      </w:r>
      <w:r>
        <w:rPr>
          <w:rFonts w:cs="Arial" w:hAnsi="Arial" w:eastAsia="Arial" w:ascii="Arial"/>
          <w:color w:val="6D9FDD"/>
          <w:spacing w:val="0"/>
          <w:w w:val="112"/>
          <w:sz w:val="17"/>
          <w:szCs w:val="17"/>
        </w:rPr>
        <w:t>R</w:t>
      </w:r>
      <w:r>
        <w:rPr>
          <w:rFonts w:cs="Arial" w:hAnsi="Arial" w:eastAsia="Arial" w:ascii="Arial"/>
          <w:color w:val="86B2DB"/>
          <w:spacing w:val="0"/>
          <w:w w:val="112"/>
          <w:sz w:val="17"/>
          <w:szCs w:val="17"/>
        </w:rPr>
        <w:t>M</w:t>
      </w:r>
      <w:r>
        <w:rPr>
          <w:rFonts w:cs="Arial" w:hAnsi="Arial" w:eastAsia="Arial" w:ascii="Arial"/>
          <w:color w:val="6D9FDD"/>
          <w:spacing w:val="0"/>
          <w:w w:val="112"/>
          <w:sz w:val="17"/>
          <w:szCs w:val="17"/>
        </w:rPr>
        <w:t>A</w:t>
      </w:r>
      <w:r>
        <w:rPr>
          <w:rFonts w:cs="Arial" w:hAnsi="Arial" w:eastAsia="Arial" w:ascii="Arial"/>
          <w:color w:val="6D9FDD"/>
          <w:spacing w:val="0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6D9FDD"/>
          <w:spacing w:val="0"/>
          <w:w w:val="100"/>
          <w:sz w:val="17"/>
          <w:szCs w:val="17"/>
        </w:rPr>
        <w:t>P</w:t>
      </w:r>
      <w:r>
        <w:rPr>
          <w:rFonts w:cs="Arial" w:hAnsi="Arial" w:eastAsia="Arial" w:ascii="Arial"/>
          <w:color w:val="6D9FDD"/>
          <w:spacing w:val="0"/>
          <w:w w:val="100"/>
          <w:sz w:val="17"/>
          <w:szCs w:val="17"/>
        </w:rPr>
        <w:t>A</w:t>
      </w:r>
      <w:r>
        <w:rPr>
          <w:rFonts w:cs="Arial" w:hAnsi="Arial" w:eastAsia="Arial" w:ascii="Arial"/>
          <w:color w:val="6D9FDD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6D9FDD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86B2DB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86B2DB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86B2DB"/>
          <w:spacing w:val="2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D9FDD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6D9FDD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6D9FDD"/>
          <w:spacing w:val="36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68AD7"/>
          <w:spacing w:val="0"/>
          <w:w w:val="108"/>
          <w:sz w:val="17"/>
          <w:szCs w:val="17"/>
        </w:rPr>
        <w:t>L</w:t>
      </w:r>
      <w:r>
        <w:rPr>
          <w:rFonts w:cs="Arial" w:hAnsi="Arial" w:eastAsia="Arial" w:ascii="Arial"/>
          <w:color w:val="568AD7"/>
          <w:spacing w:val="0"/>
          <w:w w:val="108"/>
          <w:sz w:val="17"/>
          <w:szCs w:val="17"/>
        </w:rPr>
        <w:t>A</w:t>
      </w:r>
      <w:r>
        <w:rPr>
          <w:rFonts w:cs="Arial" w:hAnsi="Arial" w:eastAsia="Arial" w:ascii="Arial"/>
          <w:color w:val="568AD7"/>
          <w:spacing w:val="0"/>
          <w:w w:val="108"/>
          <w:sz w:val="17"/>
          <w:szCs w:val="17"/>
        </w:rPr>
        <w:t> </w:t>
      </w:r>
      <w:r>
        <w:rPr>
          <w:rFonts w:cs="Arial" w:hAnsi="Arial" w:eastAsia="Arial" w:ascii="Arial"/>
          <w:color w:val="568AD7"/>
          <w:spacing w:val="0"/>
          <w:w w:val="101"/>
          <w:sz w:val="17"/>
          <w:szCs w:val="17"/>
        </w:rPr>
        <w:t>C</w:t>
      </w:r>
      <w:r>
        <w:rPr>
          <w:rFonts w:cs="Arial" w:hAnsi="Arial" w:eastAsia="Arial" w:ascii="Arial"/>
          <w:color w:val="568AD7"/>
          <w:spacing w:val="0"/>
          <w:w w:val="129"/>
          <w:sz w:val="17"/>
          <w:szCs w:val="17"/>
        </w:rPr>
        <w:t>U</w:t>
      </w:r>
      <w:r>
        <w:rPr>
          <w:rFonts w:cs="Arial" w:hAnsi="Arial" w:eastAsia="Arial" w:ascii="Arial"/>
          <w:color w:val="568AD7"/>
          <w:spacing w:val="0"/>
          <w:w w:val="135"/>
          <w:sz w:val="17"/>
          <w:szCs w:val="17"/>
        </w:rPr>
        <w:t>E</w:t>
      </w:r>
      <w:r>
        <w:rPr>
          <w:rFonts w:cs="Arial" w:hAnsi="Arial" w:eastAsia="Arial" w:ascii="Arial"/>
          <w:color w:val="6D9FDD"/>
          <w:spacing w:val="0"/>
          <w:w w:val="129"/>
          <w:sz w:val="17"/>
          <w:szCs w:val="17"/>
        </w:rPr>
        <w:t>N</w:t>
      </w:r>
      <w:r>
        <w:rPr>
          <w:rFonts w:cs="Arial" w:hAnsi="Arial" w:eastAsia="Arial" w:ascii="Arial"/>
          <w:color w:val="568AD7"/>
          <w:spacing w:val="0"/>
          <w:w w:val="152"/>
          <w:sz w:val="17"/>
          <w:szCs w:val="17"/>
        </w:rPr>
        <w:t>T</w:t>
      </w:r>
      <w:r>
        <w:rPr>
          <w:rFonts w:cs="Arial" w:hAnsi="Arial" w:eastAsia="Arial" w:ascii="Arial"/>
          <w:color w:val="568AD7"/>
          <w:spacing w:val="0"/>
          <w:w w:val="118"/>
          <w:sz w:val="17"/>
          <w:szCs w:val="17"/>
        </w:rPr>
        <w:t>A</w:t>
      </w:r>
      <w:r>
        <w:rPr>
          <w:rFonts w:cs="Arial" w:hAnsi="Arial" w:eastAsia="Arial" w:ascii="Arial"/>
          <w:color w:val="568AD7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568AD7"/>
          <w:spacing w:val="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568AD7"/>
          <w:spacing w:val="0"/>
          <w:w w:val="97"/>
          <w:sz w:val="17"/>
          <w:szCs w:val="17"/>
        </w:rPr>
        <w:t>P</w:t>
      </w:r>
      <w:r>
        <w:rPr>
          <w:rFonts w:cs="Arial" w:hAnsi="Arial" w:eastAsia="Arial" w:ascii="Arial"/>
          <w:color w:val="568AD7"/>
          <w:spacing w:val="0"/>
          <w:w w:val="129"/>
          <w:sz w:val="17"/>
          <w:szCs w:val="17"/>
        </w:rPr>
        <w:t>U</w:t>
      </w:r>
      <w:r>
        <w:rPr>
          <w:rFonts w:cs="Arial" w:hAnsi="Arial" w:eastAsia="Arial" w:ascii="Arial"/>
          <w:color w:val="6D9FDD"/>
          <w:spacing w:val="0"/>
          <w:w w:val="135"/>
          <w:sz w:val="17"/>
          <w:szCs w:val="17"/>
        </w:rPr>
        <w:t>B</w:t>
      </w:r>
      <w:r>
        <w:rPr>
          <w:rFonts w:cs="Arial" w:hAnsi="Arial" w:eastAsia="Arial" w:ascii="Arial"/>
          <w:color w:val="568AD7"/>
          <w:spacing w:val="0"/>
          <w:w w:val="142"/>
          <w:sz w:val="17"/>
          <w:szCs w:val="17"/>
        </w:rPr>
        <w:t>LI</w:t>
      </w:r>
      <w:r>
        <w:rPr>
          <w:rFonts w:cs="Arial" w:hAnsi="Arial" w:eastAsia="Arial" w:ascii="Arial"/>
          <w:color w:val="568AD7"/>
          <w:spacing w:val="0"/>
          <w:w w:val="136"/>
          <w:sz w:val="17"/>
          <w:szCs w:val="17"/>
        </w:rPr>
        <w:t>C</w:t>
      </w:r>
      <w:r>
        <w:rPr>
          <w:rFonts w:cs="Arial" w:hAnsi="Arial" w:eastAsia="Arial" w:ascii="Arial"/>
          <w:color w:val="568AD7"/>
          <w:spacing w:val="0"/>
          <w:w w:val="148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rFonts w:cs="Arial" w:hAnsi="Arial" w:eastAsia="Arial" w:ascii="Arial"/>
          <w:sz w:val="12"/>
          <w:szCs w:val="12"/>
        </w:rPr>
        <w:jc w:val="center"/>
        <w:spacing w:before="76"/>
        <w:ind w:left="5466" w:right="5498"/>
      </w:pPr>
      <w:r>
        <w:rPr>
          <w:rFonts w:cs="Arial" w:hAnsi="Arial" w:eastAsia="Arial" w:ascii="Arial"/>
          <w:color w:val="1D1D1D"/>
          <w:w w:val="72"/>
          <w:sz w:val="12"/>
          <w:szCs w:val="12"/>
        </w:rPr>
        <w:t>E</w:t>
      </w:r>
      <w:r>
        <w:rPr>
          <w:rFonts w:cs="Arial" w:hAnsi="Arial" w:eastAsia="Arial" w:ascii="Arial"/>
          <w:color w:val="1D1D1D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1D1D1D"/>
          <w:w w:val="158"/>
          <w:sz w:val="12"/>
          <w:szCs w:val="12"/>
        </w:rPr>
        <w:t>t</w:t>
      </w:r>
      <w:r>
        <w:rPr>
          <w:rFonts w:cs="Arial" w:hAnsi="Arial" w:eastAsia="Arial" w:ascii="Arial"/>
          <w:color w:val="1D1D1D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D1D1D"/>
          <w:w w:val="107"/>
          <w:sz w:val="12"/>
          <w:szCs w:val="12"/>
        </w:rPr>
        <w:t>d</w:t>
      </w:r>
      <w:r>
        <w:rPr>
          <w:rFonts w:cs="Arial" w:hAnsi="Arial" w:eastAsia="Arial" w:ascii="Arial"/>
          <w:color w:val="1D1D1D"/>
          <w:w w:val="115"/>
          <w:sz w:val="12"/>
          <w:szCs w:val="12"/>
        </w:rPr>
        <w:t>a</w:t>
      </w:r>
      <w:r>
        <w:rPr>
          <w:rFonts w:cs="Arial" w:hAnsi="Arial" w:eastAsia="Arial" w:ascii="Arial"/>
          <w:color w:val="1D1D1D"/>
          <w:w w:val="107"/>
          <w:sz w:val="12"/>
          <w:szCs w:val="12"/>
        </w:rPr>
        <w:t>d</w:t>
      </w:r>
      <w:r>
        <w:rPr>
          <w:rFonts w:cs="Arial" w:hAnsi="Arial" w:eastAsia="Arial" w:ascii="Arial"/>
          <w:color w:val="1D1D1D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78"/>
          <w:sz w:val="12"/>
          <w:szCs w:val="12"/>
        </w:rPr>
        <w:t>P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ú</w:t>
      </w:r>
      <w:r>
        <w:rPr>
          <w:rFonts w:cs="Arial" w:hAnsi="Arial" w:eastAsia="Arial" w:ascii="Arial"/>
          <w:color w:val="1D1D1D"/>
          <w:spacing w:val="0"/>
          <w:w w:val="122"/>
          <w:sz w:val="12"/>
          <w:szCs w:val="12"/>
        </w:rPr>
        <w:t>b</w:t>
      </w:r>
      <w:r>
        <w:rPr>
          <w:rFonts w:cs="Arial" w:hAnsi="Arial" w:eastAsia="Arial" w:ascii="Arial"/>
          <w:color w:val="1D1D1D"/>
          <w:spacing w:val="0"/>
          <w:w w:val="50"/>
          <w:sz w:val="12"/>
          <w:szCs w:val="12"/>
        </w:rPr>
        <w:t>1</w:t>
      </w:r>
      <w:r>
        <w:rPr>
          <w:rFonts w:cs="Arial" w:hAnsi="Arial" w:eastAsia="Arial" w:ascii="Arial"/>
          <w:color w:val="303032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454445"/>
          <w:spacing w:val="0"/>
          <w:w w:val="115"/>
          <w:sz w:val="12"/>
          <w:szCs w:val="12"/>
        </w:rPr>
        <w:t>:</w:t>
      </w:r>
      <w:r>
        <w:rPr>
          <w:rFonts w:cs="Arial" w:hAnsi="Arial" w:eastAsia="Arial" w:ascii="Arial"/>
          <w:color w:val="454445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454445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16"/>
          <w:sz w:val="12"/>
          <w:szCs w:val="12"/>
        </w:rPr>
        <w:t>M</w:t>
      </w:r>
      <w:r>
        <w:rPr>
          <w:rFonts w:cs="Arial" w:hAnsi="Arial" w:eastAsia="Arial" w:ascii="Arial"/>
          <w:color w:val="1D1D1D"/>
          <w:spacing w:val="0"/>
          <w:w w:val="116"/>
          <w:sz w:val="12"/>
          <w:szCs w:val="12"/>
        </w:rPr>
        <w:t>un</w:t>
      </w:r>
      <w:r>
        <w:rPr>
          <w:rFonts w:cs="Arial" w:hAnsi="Arial" w:eastAsia="Arial" w:ascii="Arial"/>
          <w:color w:val="303032"/>
          <w:spacing w:val="0"/>
          <w:w w:val="116"/>
          <w:sz w:val="12"/>
          <w:szCs w:val="12"/>
        </w:rPr>
        <w:t>i</w:t>
      </w:r>
      <w:r>
        <w:rPr>
          <w:rFonts w:cs="Arial" w:hAnsi="Arial" w:eastAsia="Arial" w:ascii="Arial"/>
          <w:color w:val="303032"/>
          <w:spacing w:val="0"/>
          <w:w w:val="116"/>
          <w:sz w:val="12"/>
          <w:szCs w:val="12"/>
        </w:rPr>
        <w:t>c</w:t>
      </w:r>
      <w:r>
        <w:rPr>
          <w:rFonts w:cs="Arial" w:hAnsi="Arial" w:eastAsia="Arial" w:ascii="Arial"/>
          <w:color w:val="303032"/>
          <w:spacing w:val="0"/>
          <w:w w:val="116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16"/>
          <w:sz w:val="12"/>
          <w:szCs w:val="12"/>
        </w:rPr>
        <w:t>p</w:t>
      </w:r>
      <w:r>
        <w:rPr>
          <w:rFonts w:cs="Arial" w:hAnsi="Arial" w:eastAsia="Arial" w:ascii="Arial"/>
          <w:color w:val="303032"/>
          <w:spacing w:val="0"/>
          <w:w w:val="116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16"/>
          <w:sz w:val="12"/>
          <w:szCs w:val="12"/>
        </w:rPr>
        <w:t>o</w:t>
      </w:r>
      <w:r>
        <w:rPr>
          <w:rFonts w:cs="Arial" w:hAnsi="Arial" w:eastAsia="Arial" w:ascii="Arial"/>
          <w:color w:val="1D1D1D"/>
          <w:spacing w:val="11"/>
          <w:w w:val="116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35"/>
          <w:sz w:val="12"/>
          <w:szCs w:val="12"/>
        </w:rPr>
        <w:t>1</w:t>
      </w:r>
      <w:r>
        <w:rPr>
          <w:rFonts w:cs="Arial" w:hAnsi="Arial" w:eastAsia="Arial" w:ascii="Arial"/>
          <w:color w:val="303032"/>
          <w:spacing w:val="0"/>
          <w:w w:val="128"/>
          <w:sz w:val="12"/>
          <w:szCs w:val="12"/>
        </w:rPr>
        <w:t>xt</w:t>
      </w:r>
      <w:r>
        <w:rPr>
          <w:rFonts w:cs="Arial" w:hAnsi="Arial" w:eastAsia="Arial" w:ascii="Arial"/>
          <w:color w:val="1D1D1D"/>
          <w:spacing w:val="0"/>
          <w:w w:val="43"/>
          <w:sz w:val="12"/>
          <w:szCs w:val="12"/>
        </w:rPr>
        <w:t>1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ah</w:t>
      </w:r>
      <w:r>
        <w:rPr>
          <w:rFonts w:cs="Arial" w:hAnsi="Arial" w:eastAsia="Arial" w:ascii="Arial"/>
          <w:color w:val="1D1D1D"/>
          <w:spacing w:val="0"/>
          <w:w w:val="122"/>
          <w:sz w:val="12"/>
          <w:szCs w:val="12"/>
        </w:rPr>
        <w:t>u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2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303032"/>
          <w:spacing w:val="0"/>
          <w:w w:val="100"/>
          <w:sz w:val="12"/>
          <w:szCs w:val="12"/>
        </w:rPr>
        <w:t>á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1D1D1D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2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28"/>
          <w:sz w:val="12"/>
          <w:szCs w:val="12"/>
        </w:rPr>
        <w:t>1</w:t>
      </w:r>
      <w:r>
        <w:rPr>
          <w:rFonts w:cs="Arial" w:hAnsi="Arial" w:eastAsia="Arial" w:ascii="Arial"/>
          <w:color w:val="1D1D1D"/>
          <w:spacing w:val="0"/>
          <w:w w:val="122"/>
          <w:sz w:val="12"/>
          <w:szCs w:val="12"/>
        </w:rPr>
        <w:t>o</w:t>
      </w:r>
      <w:r>
        <w:rPr>
          <w:rFonts w:cs="Arial" w:hAnsi="Arial" w:eastAsia="Arial" w:ascii="Arial"/>
          <w:color w:val="303032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303032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10"/>
          <w:sz w:val="12"/>
          <w:szCs w:val="12"/>
        </w:rPr>
        <w:t>M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0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1D1D1D"/>
          <w:spacing w:val="0"/>
          <w:w w:val="122"/>
          <w:sz w:val="12"/>
          <w:szCs w:val="12"/>
        </w:rPr>
        <w:t>b</w:t>
      </w:r>
      <w:r>
        <w:rPr>
          <w:rFonts w:cs="Arial" w:hAnsi="Arial" w:eastAsia="Arial" w:ascii="Arial"/>
          <w:color w:val="303032"/>
          <w:spacing w:val="0"/>
          <w:w w:val="132"/>
          <w:sz w:val="12"/>
          <w:szCs w:val="12"/>
        </w:rPr>
        <w:t>r</w:t>
      </w:r>
      <w:r>
        <w:rPr>
          <w:rFonts w:cs="Arial" w:hAnsi="Arial" w:eastAsia="Arial" w:ascii="Arial"/>
          <w:color w:val="303032"/>
          <w:spacing w:val="0"/>
          <w:w w:val="108"/>
          <w:sz w:val="12"/>
          <w:szCs w:val="12"/>
        </w:rPr>
        <w:t>i</w:t>
      </w:r>
      <w:r>
        <w:rPr>
          <w:rFonts w:cs="Arial" w:hAnsi="Arial" w:eastAsia="Arial" w:ascii="Arial"/>
          <w:color w:val="454445"/>
          <w:spacing w:val="0"/>
          <w:w w:val="57"/>
          <w:sz w:val="12"/>
          <w:szCs w:val="12"/>
        </w:rPr>
        <w:t>1</w:t>
      </w:r>
      <w:r>
        <w:rPr>
          <w:rFonts w:cs="Arial" w:hAnsi="Arial" w:eastAsia="Arial" w:ascii="Arial"/>
          <w:color w:val="1D1D1D"/>
          <w:spacing w:val="0"/>
          <w:w w:val="50"/>
          <w:sz w:val="12"/>
          <w:szCs w:val="12"/>
        </w:rPr>
        <w:t>1</w:t>
      </w:r>
      <w:r>
        <w:rPr>
          <w:rFonts w:cs="Arial" w:hAnsi="Arial" w:eastAsia="Arial" w:ascii="Arial"/>
          <w:color w:val="1D1D1D"/>
          <w:spacing w:val="0"/>
          <w:w w:val="129"/>
          <w:sz w:val="12"/>
          <w:szCs w:val="12"/>
        </w:rPr>
        <w:t>o</w:t>
      </w:r>
      <w:r>
        <w:rPr>
          <w:rFonts w:cs="Arial" w:hAnsi="Arial" w:eastAsia="Arial" w:ascii="Arial"/>
          <w:color w:val="1D1D1D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center"/>
        <w:spacing w:before="49"/>
        <w:ind w:left="5270" w:right="5307"/>
      </w:pPr>
      <w:r>
        <w:rPr>
          <w:rFonts w:cs="Arial" w:hAnsi="Arial" w:eastAsia="Arial" w:ascii="Arial"/>
          <w:color w:val="1D1D1D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1D1D1D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303032"/>
          <w:w w:val="173"/>
          <w:sz w:val="12"/>
          <w:szCs w:val="12"/>
        </w:rPr>
        <w:t>f</w:t>
      </w:r>
      <w:r>
        <w:rPr>
          <w:rFonts w:cs="Arial" w:hAnsi="Arial" w:eastAsia="Arial" w:ascii="Arial"/>
          <w:color w:val="1D1D1D"/>
          <w:w w:val="107"/>
          <w:sz w:val="12"/>
          <w:szCs w:val="12"/>
        </w:rPr>
        <w:t>o</w:t>
      </w:r>
      <w:r>
        <w:rPr>
          <w:rFonts w:cs="Arial" w:hAnsi="Arial" w:eastAsia="Arial" w:ascii="Arial"/>
          <w:color w:val="1D1D1D"/>
          <w:w w:val="132"/>
          <w:sz w:val="12"/>
          <w:szCs w:val="12"/>
        </w:rPr>
        <w:t>r</w:t>
      </w:r>
      <w:r>
        <w:rPr>
          <w:rFonts w:cs="Arial" w:hAnsi="Arial" w:eastAsia="Arial" w:ascii="Arial"/>
          <w:color w:val="1D1D1D"/>
          <w:w w:val="110"/>
          <w:sz w:val="12"/>
          <w:szCs w:val="12"/>
        </w:rPr>
        <w:t>m</w:t>
      </w:r>
      <w:r>
        <w:rPr>
          <w:rFonts w:cs="Arial" w:hAnsi="Arial" w:eastAsia="Arial" w:ascii="Arial"/>
          <w:color w:val="1D1D1D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1D1D1D"/>
          <w:spacing w:val="0"/>
          <w:w w:val="107"/>
          <w:sz w:val="12"/>
          <w:szCs w:val="12"/>
        </w:rPr>
        <w:t>na</w:t>
      </w:r>
      <w:r>
        <w:rPr>
          <w:rFonts w:cs="Arial" w:hAnsi="Arial" w:eastAsia="Arial" w:ascii="Arial"/>
          <w:color w:val="303032"/>
          <w:spacing w:val="0"/>
          <w:w w:val="57"/>
          <w:sz w:val="12"/>
          <w:szCs w:val="12"/>
        </w:rPr>
        <w:t>1</w:t>
      </w:r>
      <w:r>
        <w:rPr>
          <w:rFonts w:cs="Arial" w:hAnsi="Arial" w:eastAsia="Arial" w:ascii="Arial"/>
          <w:color w:val="303032"/>
          <w:spacing w:val="0"/>
          <w:w w:val="129"/>
          <w:sz w:val="12"/>
          <w:szCs w:val="12"/>
        </w:rPr>
        <w:t>í</w:t>
      </w:r>
      <w:r>
        <w:rPr>
          <w:rFonts w:cs="Arial" w:hAnsi="Arial" w:eastAsia="Arial" w:ascii="Arial"/>
          <w:color w:val="1D1D1D"/>
          <w:spacing w:val="0"/>
          <w:w w:val="129"/>
          <w:sz w:val="12"/>
          <w:szCs w:val="12"/>
        </w:rPr>
        <w:t>t</w:t>
      </w:r>
      <w:r>
        <w:rPr>
          <w:rFonts w:cs="Arial" w:hAnsi="Arial" w:eastAsia="Arial" w:ascii="Arial"/>
          <w:color w:val="303032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1D1D1D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b</w:t>
      </w:r>
      <w:r>
        <w:rPr>
          <w:rFonts w:cs="Arial" w:hAnsi="Arial" w:eastAsia="Arial" w:ascii="Arial"/>
          <w:color w:val="1D1D1D"/>
          <w:spacing w:val="0"/>
          <w:w w:val="50"/>
          <w:sz w:val="12"/>
          <w:szCs w:val="12"/>
        </w:rPr>
        <w:t>1</w:t>
      </w:r>
      <w:r>
        <w:rPr>
          <w:rFonts w:cs="Arial" w:hAnsi="Arial" w:eastAsia="Arial" w:ascii="Arial"/>
          <w:color w:val="303032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07"/>
          <w:sz w:val="12"/>
          <w:szCs w:val="12"/>
        </w:rPr>
        <w:t>g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D1D1D"/>
          <w:spacing w:val="0"/>
          <w:w w:val="111"/>
          <w:sz w:val="12"/>
          <w:szCs w:val="12"/>
        </w:rPr>
        <w:t>c</w:t>
      </w:r>
      <w:r>
        <w:rPr>
          <w:rFonts w:cs="Arial" w:hAnsi="Arial" w:eastAsia="Arial" w:ascii="Arial"/>
          <w:color w:val="303032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22"/>
          <w:sz w:val="12"/>
          <w:szCs w:val="12"/>
        </w:rPr>
        <w:t>o</w:t>
      </w:r>
      <w:r>
        <w:rPr>
          <w:rFonts w:cs="Arial" w:hAnsi="Arial" w:eastAsia="Arial" w:ascii="Arial"/>
          <w:color w:val="1D1D1D"/>
          <w:spacing w:val="0"/>
          <w:w w:val="107"/>
          <w:sz w:val="12"/>
          <w:szCs w:val="12"/>
        </w:rPr>
        <w:t>n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e</w:t>
      </w:r>
      <w:r>
        <w:rPr>
          <w:rFonts w:cs="Arial" w:hAnsi="Arial" w:eastAsia="Arial" w:ascii="Arial"/>
          <w:color w:val="303032"/>
          <w:spacing w:val="0"/>
          <w:w w:val="95"/>
          <w:sz w:val="12"/>
          <w:szCs w:val="12"/>
        </w:rPr>
        <w:t>s</w:t>
      </w:r>
      <w:r>
        <w:rPr>
          <w:rFonts w:cs="Arial" w:hAnsi="Arial" w:eastAsia="Arial" w:ascii="Arial"/>
          <w:color w:val="303032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88"/>
          <w:sz w:val="12"/>
          <w:szCs w:val="12"/>
        </w:rPr>
        <w:t>D</w:t>
      </w:r>
      <w:r>
        <w:rPr>
          <w:rFonts w:cs="Arial" w:hAnsi="Arial" w:eastAsia="Arial" w:ascii="Arial"/>
          <w:color w:val="303032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73"/>
          <w:sz w:val="12"/>
          <w:szCs w:val="12"/>
        </w:rPr>
        <w:t>f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0"/>
          <w:w w:val="144"/>
          <w:sz w:val="12"/>
          <w:szCs w:val="12"/>
        </w:rPr>
        <w:t>r</w:t>
      </w:r>
      <w:r>
        <w:rPr>
          <w:rFonts w:cs="Arial" w:hAnsi="Arial" w:eastAsia="Arial" w:ascii="Arial"/>
          <w:color w:val="1D1D1D"/>
          <w:spacing w:val="0"/>
          <w:w w:val="93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1D1D1D"/>
          <w:spacing w:val="0"/>
          <w:w w:val="173"/>
          <w:sz w:val="12"/>
          <w:szCs w:val="12"/>
        </w:rPr>
        <w:t>t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0"/>
          <w:w w:val="103"/>
          <w:sz w:val="12"/>
          <w:szCs w:val="12"/>
        </w:rPr>
        <w:t>s</w:t>
      </w:r>
      <w:r>
        <w:rPr>
          <w:rFonts w:cs="Arial" w:hAnsi="Arial" w:eastAsia="Arial" w:ascii="Arial"/>
          <w:color w:val="1D1D1D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2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2"/>
          <w:szCs w:val="12"/>
        </w:rPr>
        <w:t>F</w:t>
      </w:r>
      <w:r>
        <w:rPr>
          <w:rFonts w:cs="Arial" w:hAnsi="Arial" w:eastAsia="Arial" w:ascii="Arial"/>
          <w:color w:val="303032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1D1D1D"/>
          <w:spacing w:val="0"/>
          <w:w w:val="107"/>
          <w:sz w:val="12"/>
          <w:szCs w:val="12"/>
        </w:rPr>
        <w:t>a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n</w:t>
      </w:r>
      <w:r>
        <w:rPr>
          <w:rFonts w:cs="Arial" w:hAnsi="Arial" w:eastAsia="Arial" w:ascii="Arial"/>
          <w:color w:val="1D1D1D"/>
          <w:spacing w:val="0"/>
          <w:w w:val="103"/>
          <w:sz w:val="12"/>
          <w:szCs w:val="12"/>
        </w:rPr>
        <w:t>c</w:t>
      </w:r>
      <w:r>
        <w:rPr>
          <w:rFonts w:cs="Arial" w:hAnsi="Arial" w:eastAsia="Arial" w:ascii="Arial"/>
          <w:color w:val="1D1D1D"/>
          <w:spacing w:val="0"/>
          <w:w w:val="144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D1D1D"/>
          <w:spacing w:val="0"/>
          <w:w w:val="124"/>
          <w:sz w:val="12"/>
          <w:szCs w:val="12"/>
        </w:rPr>
        <w:t>m</w:t>
      </w:r>
      <w:r>
        <w:rPr>
          <w:rFonts w:cs="Arial" w:hAnsi="Arial" w:eastAsia="Arial" w:ascii="Arial"/>
          <w:color w:val="1D1D1D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en</w:t>
      </w:r>
      <w:r>
        <w:rPr>
          <w:rFonts w:cs="Arial" w:hAnsi="Arial" w:eastAsia="Arial" w:ascii="Arial"/>
          <w:color w:val="1D1D1D"/>
          <w:spacing w:val="0"/>
          <w:w w:val="158"/>
          <w:sz w:val="12"/>
          <w:szCs w:val="12"/>
        </w:rPr>
        <w:t>t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12"/>
          <w:szCs w:val="12"/>
        </w:rPr>
        <w:jc w:val="center"/>
        <w:spacing w:before="49"/>
        <w:ind w:left="4368" w:right="4366"/>
      </w:pP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1D1D1D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2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color w:val="303032"/>
          <w:spacing w:val="6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D1D1D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0"/>
          <w:w w:val="99"/>
          <w:sz w:val="12"/>
          <w:szCs w:val="12"/>
        </w:rPr>
        <w:t>R</w:t>
      </w:r>
      <w:r>
        <w:rPr>
          <w:rFonts w:cs="Arial" w:hAnsi="Arial" w:eastAsia="Arial" w:ascii="Arial"/>
          <w:color w:val="1D1D1D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1D1D1D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303032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color w:val="303032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3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color w:val="1D1D1D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-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Z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1D1D1D"/>
          <w:spacing w:val="3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2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0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18</w:t>
      </w:r>
      <w:r>
        <w:rPr>
          <w:rFonts w:cs="Arial" w:hAnsi="Arial" w:eastAsia="Arial" w:ascii="Arial"/>
          <w:color w:val="1D1D1D"/>
          <w:spacing w:val="2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L</w:t>
      </w:r>
      <w:r>
        <w:rPr>
          <w:rFonts w:cs="Arial" w:hAnsi="Arial" w:eastAsia="Arial" w:ascii="Arial"/>
          <w:color w:val="1D1D1D"/>
          <w:spacing w:val="-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79"/>
          <w:sz w:val="12"/>
          <w:szCs w:val="12"/>
        </w:rPr>
        <w:t>1</w:t>
      </w:r>
      <w:r>
        <w:rPr>
          <w:rFonts w:cs="Arial" w:hAnsi="Arial" w:eastAsia="Arial" w:ascii="Arial"/>
          <w:color w:val="1D1D1D"/>
          <w:spacing w:val="22"/>
          <w:w w:val="79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-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72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1D1D1D"/>
          <w:spacing w:val="0"/>
          <w:w w:val="96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0"/>
          <w:w w:val="94"/>
          <w:sz w:val="12"/>
          <w:szCs w:val="12"/>
        </w:rPr>
        <w:t>R</w:t>
      </w:r>
      <w:r>
        <w:rPr>
          <w:rFonts w:cs="Arial" w:hAnsi="Arial" w:eastAsia="Arial" w:ascii="Arial"/>
          <w:color w:val="1D1D1D"/>
          <w:spacing w:val="0"/>
          <w:w w:val="108"/>
          <w:sz w:val="12"/>
          <w:szCs w:val="12"/>
        </w:rPr>
        <w:t>O</w:t>
      </w:r>
      <w:r>
        <w:rPr>
          <w:rFonts w:cs="Arial" w:hAnsi="Arial" w:eastAsia="Arial" w:ascii="Arial"/>
          <w:color w:val="1D1D1D"/>
          <w:spacing w:val="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color w:val="1D1D1D"/>
          <w:spacing w:val="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303032"/>
          <w:spacing w:val="0"/>
          <w:w w:val="93"/>
          <w:sz w:val="12"/>
          <w:szCs w:val="12"/>
        </w:rPr>
        <w:t>3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1</w:t>
      </w:r>
      <w:r>
        <w:rPr>
          <w:rFonts w:cs="Arial" w:hAnsi="Arial" w:eastAsia="Arial" w:ascii="Arial"/>
          <w:color w:val="1D1D1D"/>
          <w:spacing w:val="0"/>
          <w:w w:val="202"/>
          <w:sz w:val="12"/>
          <w:szCs w:val="12"/>
        </w:rPr>
        <w:t>/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2</w:t>
      </w:r>
      <w:r>
        <w:rPr>
          <w:rFonts w:cs="Arial" w:hAnsi="Arial" w:eastAsia="Arial" w:ascii="Arial"/>
          <w:color w:val="1D1D1D"/>
          <w:spacing w:val="0"/>
          <w:w w:val="202"/>
          <w:sz w:val="12"/>
          <w:szCs w:val="12"/>
        </w:rPr>
        <w:t>/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2</w:t>
      </w:r>
      <w:r>
        <w:rPr>
          <w:rFonts w:cs="Arial" w:hAnsi="Arial" w:eastAsia="Arial" w:ascii="Arial"/>
          <w:color w:val="1D1D1D"/>
          <w:spacing w:val="0"/>
          <w:w w:val="115"/>
          <w:sz w:val="12"/>
          <w:szCs w:val="12"/>
        </w:rPr>
        <w:t>00</w:t>
      </w:r>
      <w:r>
        <w:rPr>
          <w:rFonts w:cs="Arial" w:hAnsi="Arial" w:eastAsia="Arial" w:ascii="Arial"/>
          <w:color w:val="1D1D1D"/>
          <w:spacing w:val="0"/>
          <w:w w:val="107"/>
          <w:sz w:val="12"/>
          <w:szCs w:val="12"/>
        </w:rPr>
        <w:t>6</w:t>
      </w:r>
      <w:r>
        <w:rPr>
          <w:rFonts w:cs="Arial" w:hAnsi="Arial" w:eastAsia="Arial" w:ascii="Arial"/>
          <w:color w:val="1D1D1D"/>
          <w:spacing w:val="1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-3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M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R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Z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1D1D1D"/>
          <w:spacing w:val="32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1D1D1D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86"/>
          <w:sz w:val="12"/>
          <w:szCs w:val="12"/>
        </w:rPr>
        <w:t>2</w:t>
      </w:r>
      <w:r>
        <w:rPr>
          <w:rFonts w:cs="Arial" w:hAnsi="Arial" w:eastAsia="Arial" w:ascii="Arial"/>
          <w:color w:val="1D1D1D"/>
          <w:spacing w:val="0"/>
          <w:w w:val="122"/>
          <w:sz w:val="12"/>
          <w:szCs w:val="12"/>
        </w:rPr>
        <w:t>0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1</w:t>
      </w:r>
      <w:r>
        <w:rPr>
          <w:rFonts w:cs="Arial" w:hAnsi="Arial" w:eastAsia="Arial" w:ascii="Arial"/>
          <w:color w:val="1D1D1D"/>
          <w:spacing w:val="0"/>
          <w:w w:val="107"/>
          <w:sz w:val="12"/>
          <w:szCs w:val="12"/>
        </w:rPr>
        <w:t>8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22"/>
          <w:szCs w:val="22"/>
        </w:rPr>
        <w:jc w:val="left"/>
        <w:spacing w:before="3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center"/>
        <w:ind w:left="9455" w:right="3890"/>
      </w:pPr>
      <w:r>
        <w:rPr>
          <w:rFonts w:cs="Times New Roman" w:hAnsi="Times New Roman" w:eastAsia="Times New Roman" w:ascii="Times New Roman"/>
          <w:color w:val="CCCCCF"/>
          <w:spacing w:val="0"/>
          <w:w w:val="91"/>
          <w:sz w:val="13"/>
          <w:szCs w:val="13"/>
        </w:rPr>
        <w:t>M</w:t>
      </w:r>
      <w:r>
        <w:rPr>
          <w:rFonts w:cs="Times New Roman" w:hAnsi="Times New Roman" w:eastAsia="Times New Roman" w:ascii="Times New Roman"/>
          <w:color w:val="CCCCCF"/>
          <w:spacing w:val="0"/>
          <w:w w:val="91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CCCCCF"/>
          <w:spacing w:val="0"/>
          <w:w w:val="91"/>
          <w:sz w:val="13"/>
          <w:szCs w:val="13"/>
        </w:rPr>
        <w:t>NT</w:t>
      </w:r>
      <w:r>
        <w:rPr>
          <w:rFonts w:cs="Times New Roman" w:hAnsi="Times New Roman" w:eastAsia="Times New Roman" w:ascii="Times New Roman"/>
          <w:color w:val="CCCCCF"/>
          <w:spacing w:val="0"/>
          <w:w w:val="91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CCCCCF"/>
          <w:spacing w:val="5"/>
          <w:w w:val="9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86"/>
          <w:sz w:val="13"/>
          <w:szCs w:val="13"/>
        </w:rPr>
        <w:t>P</w:t>
      </w:r>
      <w:r>
        <w:rPr>
          <w:rFonts w:cs="Times New Roman" w:hAnsi="Times New Roman" w:eastAsia="Times New Roman" w:ascii="Times New Roman"/>
          <w:color w:val="CCCCCF"/>
          <w:spacing w:val="0"/>
          <w:w w:val="90"/>
          <w:sz w:val="13"/>
          <w:szCs w:val="13"/>
        </w:rPr>
        <w:t>RO</w:t>
      </w:r>
      <w:r>
        <w:rPr>
          <w:rFonts w:cs="Times New Roman" w:hAnsi="Times New Roman" w:eastAsia="Times New Roman" w:ascii="Times New Roman"/>
          <w:color w:val="CCCCCF"/>
          <w:spacing w:val="0"/>
          <w:w w:val="95"/>
          <w:sz w:val="13"/>
          <w:szCs w:val="13"/>
        </w:rPr>
        <w:t>M</w:t>
      </w:r>
      <w:r>
        <w:rPr>
          <w:rFonts w:cs="Times New Roman" w:hAnsi="Times New Roman" w:eastAsia="Times New Roman" w:ascii="Times New Roman"/>
          <w:color w:val="CCCCCF"/>
          <w:spacing w:val="0"/>
          <w:w w:val="84"/>
          <w:sz w:val="13"/>
          <w:szCs w:val="13"/>
        </w:rPr>
        <w:t>E</w:t>
      </w:r>
      <w:r>
        <w:rPr>
          <w:rFonts w:cs="Times New Roman" w:hAnsi="Times New Roman" w:eastAsia="Times New Roman" w:ascii="Times New Roman"/>
          <w:color w:val="CCCCCF"/>
          <w:spacing w:val="0"/>
          <w:w w:val="86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CCCCCF"/>
          <w:spacing w:val="0"/>
          <w:w w:val="66"/>
          <w:sz w:val="13"/>
          <w:szCs w:val="13"/>
        </w:rPr>
        <w:t>I</w:t>
      </w:r>
      <w:r>
        <w:rPr>
          <w:rFonts w:cs="Times New Roman" w:hAnsi="Times New Roman" w:eastAsia="Times New Roman" w:ascii="Times New Roman"/>
          <w:color w:val="CCCCCF"/>
          <w:spacing w:val="0"/>
          <w:w w:val="97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52" w:lineRule="exact" w:line="120"/>
        <w:ind w:right="206"/>
      </w:pPr>
      <w:r>
        <w:rPr>
          <w:rFonts w:cs="Times New Roman" w:hAnsi="Times New Roman" w:eastAsia="Times New Roman" w:ascii="Times New Roman"/>
          <w:color w:val="CCCCCF"/>
          <w:spacing w:val="0"/>
          <w:w w:val="92"/>
          <w:position w:val="-1"/>
          <w:sz w:val="13"/>
          <w:szCs w:val="13"/>
        </w:rPr>
        <w:t>M</w:t>
      </w:r>
      <w:r>
        <w:rPr>
          <w:rFonts w:cs="Times New Roman" w:hAnsi="Times New Roman" w:eastAsia="Times New Roman" w:ascii="Times New Roman"/>
          <w:color w:val="CCCCCF"/>
          <w:spacing w:val="0"/>
          <w:w w:val="92"/>
          <w:position w:val="-1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CCCCCF"/>
          <w:spacing w:val="0"/>
          <w:w w:val="92"/>
          <w:position w:val="-1"/>
          <w:sz w:val="13"/>
          <w:szCs w:val="13"/>
        </w:rPr>
        <w:t>NT</w:t>
      </w:r>
      <w:r>
        <w:rPr>
          <w:rFonts w:cs="Times New Roman" w:hAnsi="Times New Roman" w:eastAsia="Times New Roman" w:ascii="Times New Roman"/>
          <w:color w:val="CCCCCF"/>
          <w:spacing w:val="0"/>
          <w:w w:val="92"/>
          <w:position w:val="-1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CCCCCF"/>
          <w:spacing w:val="5"/>
          <w:w w:val="92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CCCCCF"/>
          <w:spacing w:val="0"/>
          <w:w w:val="92"/>
          <w:position w:val="-1"/>
          <w:sz w:val="12"/>
          <w:szCs w:val="12"/>
        </w:rPr>
        <w:t>P</w:t>
      </w:r>
      <w:r>
        <w:rPr>
          <w:rFonts w:cs="Arial" w:hAnsi="Arial" w:eastAsia="Arial" w:ascii="Arial"/>
          <w:color w:val="CCCCCF"/>
          <w:spacing w:val="0"/>
          <w:w w:val="92"/>
          <w:position w:val="-1"/>
          <w:sz w:val="12"/>
          <w:szCs w:val="12"/>
        </w:rPr>
        <w:t>R</w:t>
      </w:r>
      <w:r>
        <w:rPr>
          <w:rFonts w:cs="Arial" w:hAnsi="Arial" w:eastAsia="Arial" w:ascii="Arial"/>
          <w:color w:val="CCCCCF"/>
          <w:spacing w:val="0"/>
          <w:w w:val="92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92"/>
          <w:position w:val="-1"/>
          <w:sz w:val="12"/>
          <w:szCs w:val="12"/>
        </w:rPr>
        <w:t>M</w:t>
      </w:r>
      <w:r>
        <w:rPr>
          <w:rFonts w:cs="Arial" w:hAnsi="Arial" w:eastAsia="Arial" w:ascii="Arial"/>
          <w:color w:val="CCCCCF"/>
          <w:spacing w:val="0"/>
          <w:w w:val="92"/>
          <w:position w:val="-1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92"/>
          <w:position w:val="-1"/>
          <w:sz w:val="12"/>
          <w:szCs w:val="12"/>
        </w:rPr>
        <w:t>D</w:t>
      </w:r>
      <w:r>
        <w:rPr>
          <w:rFonts w:cs="Arial" w:hAnsi="Arial" w:eastAsia="Arial" w:ascii="Arial"/>
          <w:color w:val="CCCCCF"/>
          <w:spacing w:val="0"/>
          <w:w w:val="92"/>
          <w:position w:val="-1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92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92"/>
          <w:position w:val="-1"/>
          <w:sz w:val="12"/>
          <w:szCs w:val="12"/>
        </w:rPr>
        <w:t>    </w:t>
      </w:r>
      <w:r>
        <w:rPr>
          <w:rFonts w:cs="Arial" w:hAnsi="Arial" w:eastAsia="Arial" w:ascii="Arial"/>
          <w:color w:val="CCCCCF"/>
          <w:spacing w:val="2"/>
          <w:w w:val="92"/>
          <w:position w:val="-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M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E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N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S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U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A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L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CCCCCF"/>
          <w:spacing w:val="4"/>
          <w:w w:val="82"/>
          <w:position w:val="-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E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L</w:t>
      </w:r>
      <w:r>
        <w:rPr>
          <w:rFonts w:cs="Times New Roman" w:hAnsi="Times New Roman" w:eastAsia="Times New Roman" w:ascii="Times New Roman"/>
          <w:color w:val="CCCCCF"/>
          <w:spacing w:val="-5"/>
          <w:w w:val="82"/>
          <w:position w:val="-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P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AG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O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position w:val="-1"/>
          <w:sz w:val="13"/>
          <w:szCs w:val="13"/>
        </w:rPr>
        <w:t>                                                   </w:t>
      </w:r>
      <w:r>
        <w:rPr>
          <w:rFonts w:cs="Times New Roman" w:hAnsi="Times New Roman" w:eastAsia="Times New Roman" w:ascii="Times New Roman"/>
          <w:color w:val="CCCCCF"/>
          <w:spacing w:val="16"/>
          <w:w w:val="82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CCCCCF"/>
          <w:spacing w:val="0"/>
          <w:w w:val="100"/>
          <w:position w:val="-1"/>
          <w:sz w:val="12"/>
          <w:szCs w:val="12"/>
        </w:rPr>
        <w:t>M</w:t>
      </w:r>
      <w:r>
        <w:rPr>
          <w:rFonts w:cs="Arial" w:hAnsi="Arial" w:eastAsia="Arial" w:ascii="Arial"/>
          <w:color w:val="CCCCCF"/>
          <w:spacing w:val="0"/>
          <w:w w:val="100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100"/>
          <w:position w:val="-1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100"/>
          <w:position w:val="-1"/>
          <w:sz w:val="12"/>
          <w:szCs w:val="12"/>
        </w:rPr>
        <w:t>T</w:t>
      </w:r>
      <w:r>
        <w:rPr>
          <w:rFonts w:cs="Arial" w:hAnsi="Arial" w:eastAsia="Arial" w:ascii="Arial"/>
          <w:color w:val="CCCCCF"/>
          <w:spacing w:val="0"/>
          <w:w w:val="100"/>
          <w:position w:val="-1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-12"/>
          <w:w w:val="100"/>
          <w:position w:val="-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87"/>
          <w:position w:val="-1"/>
          <w:sz w:val="13"/>
          <w:szCs w:val="13"/>
        </w:rPr>
        <w:t>PA</w:t>
      </w:r>
      <w:r>
        <w:rPr>
          <w:rFonts w:cs="Times New Roman" w:hAnsi="Times New Roman" w:eastAsia="Times New Roman" w:ascii="Times New Roman"/>
          <w:color w:val="CCCCCF"/>
          <w:spacing w:val="0"/>
          <w:w w:val="87"/>
          <w:position w:val="-1"/>
          <w:sz w:val="13"/>
          <w:szCs w:val="13"/>
        </w:rPr>
        <w:t>G</w:t>
      </w:r>
      <w:r>
        <w:rPr>
          <w:rFonts w:cs="Times New Roman" w:hAnsi="Times New Roman" w:eastAsia="Times New Roman" w:ascii="Times New Roman"/>
          <w:color w:val="CCCCCF"/>
          <w:spacing w:val="0"/>
          <w:w w:val="87"/>
          <w:position w:val="-1"/>
          <w:sz w:val="13"/>
          <w:szCs w:val="13"/>
        </w:rPr>
        <w:t>A</w:t>
      </w:r>
      <w:r>
        <w:rPr>
          <w:rFonts w:cs="Times New Roman" w:hAnsi="Times New Roman" w:eastAsia="Times New Roman" w:ascii="Times New Roman"/>
          <w:color w:val="CCCCCF"/>
          <w:spacing w:val="0"/>
          <w:w w:val="87"/>
          <w:position w:val="-1"/>
          <w:sz w:val="13"/>
          <w:szCs w:val="13"/>
        </w:rPr>
        <w:t>DO</w:t>
      </w:r>
      <w:r>
        <w:rPr>
          <w:rFonts w:cs="Times New Roman" w:hAnsi="Times New Roman" w:eastAsia="Times New Roman" w:ascii="Times New Roman"/>
          <w:color w:val="CCCCCF"/>
          <w:spacing w:val="12"/>
          <w:w w:val="87"/>
          <w:position w:val="-1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87"/>
          <w:position w:val="-1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CCCCCF"/>
          <w:spacing w:val="0"/>
          <w:w w:val="87"/>
          <w:position w:val="-1"/>
          <w:sz w:val="13"/>
          <w:szCs w:val="13"/>
        </w:rPr>
        <w:t>E</w:t>
      </w:r>
      <w:r>
        <w:rPr>
          <w:rFonts w:cs="Times New Roman" w:hAnsi="Times New Roman" w:eastAsia="Times New Roman" w:ascii="Times New Roman"/>
          <w:color w:val="CCCCCF"/>
          <w:spacing w:val="0"/>
          <w:w w:val="87"/>
          <w:position w:val="-1"/>
          <w:sz w:val="13"/>
          <w:szCs w:val="13"/>
        </w:rPr>
        <w:t>    </w:t>
      </w:r>
      <w:r>
        <w:rPr>
          <w:rFonts w:cs="Times New Roman" w:hAnsi="Times New Roman" w:eastAsia="Times New Roman" w:ascii="Times New Roman"/>
          <w:color w:val="CCCCCF"/>
          <w:spacing w:val="19"/>
          <w:w w:val="87"/>
          <w:position w:val="-1"/>
          <w:sz w:val="13"/>
          <w:szCs w:val="13"/>
        </w:rPr>
        <w:t> </w:t>
      </w:r>
      <w:r>
        <w:rPr>
          <w:rFonts w:cs="Arial" w:hAnsi="Arial" w:eastAsia="Arial" w:ascii="Arial"/>
          <w:color w:val="CCCCCF"/>
          <w:spacing w:val="0"/>
          <w:w w:val="87"/>
          <w:position w:val="-1"/>
          <w:sz w:val="12"/>
          <w:szCs w:val="12"/>
        </w:rPr>
        <w:t>S</w:t>
      </w:r>
      <w:r>
        <w:rPr>
          <w:rFonts w:cs="Arial" w:hAnsi="Arial" w:eastAsia="Arial" w:ascii="Arial"/>
          <w:color w:val="CCCCCF"/>
          <w:spacing w:val="0"/>
          <w:w w:val="87"/>
          <w:position w:val="-1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87"/>
          <w:position w:val="-1"/>
          <w:sz w:val="12"/>
          <w:szCs w:val="12"/>
        </w:rPr>
        <w:t>LDO</w:t>
      </w:r>
      <w:r>
        <w:rPr>
          <w:rFonts w:cs="Arial" w:hAnsi="Arial" w:eastAsia="Arial" w:ascii="Arial"/>
          <w:color w:val="CCCCCF"/>
          <w:spacing w:val="24"/>
          <w:w w:val="87"/>
          <w:position w:val="-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86"/>
          <w:position w:val="-1"/>
          <w:sz w:val="13"/>
          <w:szCs w:val="13"/>
        </w:rPr>
        <w:t>P</w:t>
      </w:r>
      <w:r>
        <w:rPr>
          <w:rFonts w:cs="Times New Roman" w:hAnsi="Times New Roman" w:eastAsia="Times New Roman" w:ascii="Times New Roman"/>
          <w:color w:val="CCCCCF"/>
          <w:spacing w:val="0"/>
          <w:w w:val="84"/>
          <w:position w:val="-1"/>
          <w:sz w:val="13"/>
          <w:szCs w:val="13"/>
        </w:rPr>
        <w:t>E</w:t>
      </w:r>
      <w:r>
        <w:rPr>
          <w:rFonts w:cs="Times New Roman" w:hAnsi="Times New Roman" w:eastAsia="Times New Roman" w:ascii="Times New Roman"/>
          <w:color w:val="CCCCCF"/>
          <w:spacing w:val="0"/>
          <w:w w:val="81"/>
          <w:position w:val="-1"/>
          <w:sz w:val="13"/>
          <w:szCs w:val="13"/>
        </w:rPr>
        <w:t>N</w:t>
      </w:r>
      <w:r>
        <w:rPr>
          <w:rFonts w:cs="Times New Roman" w:hAnsi="Times New Roman" w:eastAsia="Times New Roman" w:ascii="Times New Roman"/>
          <w:color w:val="CCCCCF"/>
          <w:spacing w:val="0"/>
          <w:w w:val="92"/>
          <w:position w:val="-1"/>
          <w:sz w:val="13"/>
          <w:szCs w:val="13"/>
        </w:rPr>
        <w:t>D</w:t>
      </w:r>
      <w:r>
        <w:rPr>
          <w:rFonts w:cs="Times New Roman" w:hAnsi="Times New Roman" w:eastAsia="Times New Roman" w:ascii="Times New Roman"/>
          <w:color w:val="CCCCCF"/>
          <w:spacing w:val="0"/>
          <w:w w:val="77"/>
          <w:position w:val="-1"/>
          <w:sz w:val="13"/>
          <w:szCs w:val="13"/>
        </w:rPr>
        <w:t>I</w:t>
      </w:r>
      <w:r>
        <w:rPr>
          <w:rFonts w:cs="Times New Roman" w:hAnsi="Times New Roman" w:eastAsia="Times New Roman" w:ascii="Times New Roman"/>
          <w:color w:val="CCCCCF"/>
          <w:spacing w:val="0"/>
          <w:w w:val="78"/>
          <w:position w:val="-1"/>
          <w:sz w:val="13"/>
          <w:szCs w:val="13"/>
        </w:rPr>
        <w:t>E</w:t>
      </w:r>
      <w:r>
        <w:rPr>
          <w:rFonts w:cs="Times New Roman" w:hAnsi="Times New Roman" w:eastAsia="Times New Roman" w:ascii="Times New Roman"/>
          <w:color w:val="CCCCCF"/>
          <w:spacing w:val="0"/>
          <w:w w:val="85"/>
          <w:position w:val="-1"/>
          <w:sz w:val="13"/>
          <w:szCs w:val="13"/>
        </w:rPr>
        <w:t>NTE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center"/>
        <w:spacing w:lineRule="exact" w:line="180"/>
        <w:ind w:left="316" w:right="175"/>
      </w:pPr>
      <w:r>
        <w:rPr>
          <w:rFonts w:cs="Arial" w:hAnsi="Arial" w:eastAsia="Arial" w:ascii="Arial"/>
          <w:color w:val="CCCCCF"/>
          <w:w w:val="94"/>
          <w:sz w:val="12"/>
          <w:szCs w:val="12"/>
        </w:rPr>
        <w:t>D</w:t>
      </w:r>
      <w:r>
        <w:rPr>
          <w:rFonts w:cs="Arial" w:hAnsi="Arial" w:eastAsia="Arial" w:ascii="Arial"/>
          <w:color w:val="CCCCCF"/>
          <w:w w:val="72"/>
          <w:sz w:val="12"/>
          <w:szCs w:val="12"/>
        </w:rPr>
        <w:t>E</w:t>
      </w:r>
      <w:r>
        <w:rPr>
          <w:rFonts w:cs="Arial" w:hAnsi="Arial" w:eastAsia="Arial" w:ascii="Arial"/>
          <w:color w:val="CCCCCF"/>
          <w:w w:val="94"/>
          <w:sz w:val="12"/>
          <w:szCs w:val="12"/>
        </w:rPr>
        <w:t>N</w:t>
      </w:r>
      <w:r>
        <w:rPr>
          <w:rFonts w:cs="Arial" w:hAnsi="Arial" w:eastAsia="Arial" w:ascii="Arial"/>
          <w:color w:val="CCCCCF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CCCCCF"/>
          <w:w w:val="120"/>
          <w:sz w:val="12"/>
          <w:szCs w:val="12"/>
        </w:rPr>
        <w:t>M</w:t>
      </w:r>
      <w:r>
        <w:rPr>
          <w:rFonts w:cs="Arial" w:hAnsi="Arial" w:eastAsia="Arial" w:ascii="Arial"/>
          <w:color w:val="CCCCCF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CCCCCF"/>
          <w:w w:val="88"/>
          <w:sz w:val="12"/>
          <w:szCs w:val="12"/>
        </w:rPr>
        <w:t>N</w:t>
      </w:r>
      <w:r>
        <w:rPr>
          <w:rFonts w:cs="Arial" w:hAnsi="Arial" w:eastAsia="Arial" w:ascii="Arial"/>
          <w:color w:val="CCCCCF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CCCCCF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CCCCCF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CCCCCF"/>
          <w:w w:val="97"/>
          <w:sz w:val="12"/>
          <w:szCs w:val="12"/>
        </w:rPr>
        <w:t>Ó</w:t>
      </w:r>
      <w:r>
        <w:rPr>
          <w:rFonts w:cs="Arial" w:hAnsi="Arial" w:eastAsia="Arial" w:ascii="Arial"/>
          <w:color w:val="CCCCCF"/>
          <w:w w:val="88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10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78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CCCCCF"/>
          <w:spacing w:val="0"/>
          <w:w w:val="7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CCCCCF"/>
          <w:spacing w:val="-5"/>
          <w:w w:val="78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78"/>
          <w:sz w:val="14"/>
          <w:szCs w:val="14"/>
        </w:rPr>
        <w:t>lAS</w:t>
      </w:r>
      <w:r>
        <w:rPr>
          <w:rFonts w:cs="Times New Roman" w:hAnsi="Times New Roman" w:eastAsia="Times New Roman" w:ascii="Times New Roman"/>
          <w:color w:val="CCCCCF"/>
          <w:spacing w:val="22"/>
          <w:w w:val="78"/>
          <w:sz w:val="14"/>
          <w:szCs w:val="14"/>
        </w:rPr>
        <w:t> </w:t>
      </w:r>
      <w:r>
        <w:rPr>
          <w:rFonts w:cs="Arial" w:hAnsi="Arial" w:eastAsia="Arial" w:ascii="Arial"/>
          <w:color w:val="CCCCCF"/>
          <w:spacing w:val="0"/>
          <w:w w:val="87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96"/>
          <w:sz w:val="12"/>
          <w:szCs w:val="12"/>
        </w:rPr>
        <w:t>&amp;</w:t>
      </w:r>
      <w:r>
        <w:rPr>
          <w:rFonts w:cs="Arial" w:hAnsi="Arial" w:eastAsia="Arial" w:ascii="Arial"/>
          <w:color w:val="CCCCCF"/>
          <w:spacing w:val="0"/>
          <w:w w:val="86"/>
          <w:sz w:val="12"/>
          <w:szCs w:val="12"/>
        </w:rPr>
        <w:t>LI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G</w:t>
      </w:r>
      <w:r>
        <w:rPr>
          <w:rFonts w:cs="Arial" w:hAnsi="Arial" w:eastAsia="Arial" w:ascii="Arial"/>
          <w:color w:val="CCCCCF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CCCCCF"/>
          <w:spacing w:val="0"/>
          <w:w w:val="115"/>
          <w:sz w:val="12"/>
          <w:szCs w:val="12"/>
        </w:rPr>
        <w:t>t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78"/>
          <w:sz w:val="12"/>
          <w:szCs w:val="12"/>
        </w:rPr>
        <w:t>ES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              </w:t>
      </w:r>
      <w:r>
        <w:rPr>
          <w:rFonts w:cs="Arial" w:hAnsi="Arial" w:eastAsia="Arial" w:ascii="Arial"/>
          <w:color w:val="CCCCCF"/>
          <w:spacing w:val="1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67"/>
          <w:sz w:val="14"/>
          <w:szCs w:val="14"/>
        </w:rPr>
        <w:t>FE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CCCCCF"/>
          <w:spacing w:val="0"/>
          <w:w w:val="109"/>
          <w:sz w:val="14"/>
          <w:szCs w:val="14"/>
        </w:rPr>
        <w:t>8</w:t>
      </w:r>
      <w:r>
        <w:rPr>
          <w:rFonts w:cs="Times New Roman" w:hAnsi="Times New Roman" w:eastAsia="Times New Roman" w:ascii="Times New Roman"/>
          <w:color w:val="CCCCCF"/>
          <w:spacing w:val="0"/>
          <w:w w:val="90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CCCCCF"/>
          <w:spacing w:val="-11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75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CCCCCF"/>
          <w:spacing w:val="0"/>
          <w:w w:val="75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CCCCCF"/>
          <w:spacing w:val="0"/>
          <w:w w:val="75"/>
          <w:sz w:val="14"/>
          <w:szCs w:val="14"/>
        </w:rPr>
        <w:t>L</w:t>
      </w:r>
      <w:r>
        <w:rPr>
          <w:rFonts w:cs="Times New Roman" w:hAnsi="Times New Roman" w:eastAsia="Times New Roman" w:ascii="Times New Roman"/>
          <w:color w:val="CCCCCF"/>
          <w:spacing w:val="0"/>
          <w:w w:val="75"/>
          <w:sz w:val="14"/>
          <w:szCs w:val="14"/>
        </w:rPr>
        <w:t>          </w:t>
      </w:r>
      <w:r>
        <w:rPr>
          <w:rFonts w:cs="Times New Roman" w:hAnsi="Times New Roman" w:eastAsia="Times New Roman" w:ascii="Times New Roman"/>
          <w:color w:val="CCCCCF"/>
          <w:spacing w:val="5"/>
          <w:w w:val="75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67"/>
          <w:sz w:val="14"/>
          <w:szCs w:val="14"/>
        </w:rPr>
        <w:t>F</w:t>
      </w:r>
      <w:r>
        <w:rPr>
          <w:rFonts w:cs="Times New Roman" w:hAnsi="Times New Roman" w:eastAsia="Times New Roman" w:ascii="Times New Roman"/>
          <w:color w:val="CCCCCF"/>
          <w:spacing w:val="0"/>
          <w:w w:val="7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CCCCCF"/>
          <w:spacing w:val="0"/>
          <w:w w:val="72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CCCCCF"/>
          <w:spacing w:val="0"/>
          <w:w w:val="111"/>
          <w:sz w:val="14"/>
          <w:szCs w:val="14"/>
        </w:rPr>
        <w:t>li</w:t>
      </w:r>
      <w:r>
        <w:rPr>
          <w:rFonts w:cs="Times New Roman" w:hAnsi="Times New Roman" w:eastAsia="Times New Roman" w:ascii="Times New Roman"/>
          <w:color w:val="CCCCCF"/>
          <w:spacing w:val="0"/>
          <w:w w:val="85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CCCCCF"/>
          <w:spacing w:val="0"/>
          <w:w w:val="99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CCCCCF"/>
          <w:spacing w:val="0"/>
          <w:w w:val="78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CCCCCF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C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         </w:t>
      </w:r>
      <w:r>
        <w:rPr>
          <w:rFonts w:cs="Arial" w:hAnsi="Arial" w:eastAsia="Arial" w:ascii="Arial"/>
          <w:color w:val="CCCCCF"/>
          <w:spacing w:val="27"/>
          <w:w w:val="9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136"/>
          <w:sz w:val="14"/>
          <w:szCs w:val="14"/>
        </w:rPr>
        <w:t>t</w:t>
      </w:r>
      <w:r>
        <w:rPr>
          <w:rFonts w:cs="Times New Roman" w:hAnsi="Times New Roman" w:eastAsia="Times New Roman" w:ascii="Times New Roman"/>
          <w:color w:val="CCCCCF"/>
          <w:spacing w:val="0"/>
          <w:w w:val="6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CCCCCF"/>
          <w:spacing w:val="0"/>
          <w:w w:val="82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CCCCCF"/>
          <w:spacing w:val="0"/>
          <w:w w:val="75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CCCCCF"/>
          <w:spacing w:val="0"/>
          <w:w w:val="85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CCCCCF"/>
          <w:spacing w:val="-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74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CCCCCF"/>
          <w:spacing w:val="0"/>
          <w:w w:val="74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CCCCCF"/>
          <w:spacing w:val="0"/>
          <w:w w:val="74"/>
          <w:sz w:val="14"/>
          <w:szCs w:val="14"/>
        </w:rPr>
        <w:t>                 </w:t>
      </w:r>
      <w:r>
        <w:rPr>
          <w:rFonts w:cs="Times New Roman" w:hAnsi="Times New Roman" w:eastAsia="Times New Roman" w:ascii="Times New Roman"/>
          <w:color w:val="CCCCCF"/>
          <w:spacing w:val="19"/>
          <w:w w:val="74"/>
          <w:sz w:val="14"/>
          <w:szCs w:val="14"/>
        </w:rPr>
        <w:t> </w:t>
      </w:r>
      <w:r>
        <w:rPr>
          <w:rFonts w:cs="Arial" w:hAnsi="Arial" w:eastAsia="Arial" w:ascii="Arial"/>
          <w:color w:val="CCCCCF"/>
          <w:spacing w:val="0"/>
          <w:w w:val="91"/>
          <w:sz w:val="12"/>
          <w:szCs w:val="12"/>
        </w:rPr>
        <w:t>M</w:t>
      </w:r>
      <w:r>
        <w:rPr>
          <w:rFonts w:cs="Arial" w:hAnsi="Arial" w:eastAsia="Arial" w:ascii="Arial"/>
          <w:color w:val="CCCCCF"/>
          <w:spacing w:val="0"/>
          <w:w w:val="91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91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91"/>
          <w:sz w:val="12"/>
          <w:szCs w:val="12"/>
        </w:rPr>
        <w:t>TI&gt;</w:t>
      </w:r>
      <w:r>
        <w:rPr>
          <w:rFonts w:cs="Arial" w:hAnsi="Arial" w:eastAsia="Arial" w:ascii="Arial"/>
          <w:color w:val="CCCCCF"/>
          <w:spacing w:val="27"/>
          <w:w w:val="91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91"/>
          <w:sz w:val="12"/>
          <w:szCs w:val="12"/>
        </w:rPr>
        <w:t>D</w:t>
      </w:r>
      <w:r>
        <w:rPr>
          <w:rFonts w:cs="Arial" w:hAnsi="Arial" w:eastAsia="Arial" w:ascii="Arial"/>
          <w:color w:val="CCCCCF"/>
          <w:spacing w:val="0"/>
          <w:w w:val="91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-9"/>
          <w:w w:val="9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100"/>
          <w:sz w:val="13"/>
          <w:szCs w:val="13"/>
        </w:rPr>
        <w:t>tA</w:t>
      </w:r>
      <w:r>
        <w:rPr>
          <w:rFonts w:cs="Times New Roman" w:hAnsi="Times New Roman" w:eastAsia="Times New Roman" w:ascii="Times New Roman"/>
          <w:color w:val="CCCCCF"/>
          <w:spacing w:val="0"/>
          <w:w w:val="100"/>
          <w:sz w:val="13"/>
          <w:szCs w:val="13"/>
        </w:rPr>
        <w:t>                                        </w:t>
      </w:r>
      <w:r>
        <w:rPr>
          <w:rFonts w:cs="Times New Roman" w:hAnsi="Times New Roman" w:eastAsia="Times New Roman" w:ascii="Times New Roman"/>
          <w:color w:val="CCCCCF"/>
          <w:spacing w:val="15"/>
          <w:w w:val="100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77"/>
          <w:sz w:val="14"/>
          <w:szCs w:val="14"/>
        </w:rPr>
        <w:t>ME</w:t>
      </w:r>
      <w:r>
        <w:rPr>
          <w:rFonts w:cs="Times New Roman" w:hAnsi="Times New Roman" w:eastAsia="Times New Roman" w:ascii="Times New Roman"/>
          <w:color w:val="CCCCCF"/>
          <w:spacing w:val="0"/>
          <w:w w:val="77"/>
          <w:sz w:val="14"/>
          <w:szCs w:val="14"/>
        </w:rPr>
        <w:t>NSU</w:t>
      </w:r>
      <w:r>
        <w:rPr>
          <w:rFonts w:cs="Times New Roman" w:hAnsi="Times New Roman" w:eastAsia="Times New Roman" w:ascii="Times New Roman"/>
          <w:color w:val="CCCCCF"/>
          <w:spacing w:val="0"/>
          <w:w w:val="77"/>
          <w:sz w:val="14"/>
          <w:szCs w:val="14"/>
        </w:rPr>
        <w:t>AL</w:t>
      </w:r>
      <w:r>
        <w:rPr>
          <w:rFonts w:cs="Times New Roman" w:hAnsi="Times New Roman" w:eastAsia="Times New Roman" w:ascii="Times New Roman"/>
          <w:color w:val="CCCCCF"/>
          <w:spacing w:val="0"/>
          <w:w w:val="7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CCCCCF"/>
          <w:spacing w:val="2"/>
          <w:w w:val="77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77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CCCCCF"/>
          <w:spacing w:val="0"/>
          <w:w w:val="7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B1B1B6"/>
          <w:spacing w:val="0"/>
          <w:w w:val="77"/>
          <w:sz w:val="14"/>
          <w:szCs w:val="14"/>
        </w:rPr>
        <w:t>tl</w:t>
      </w:r>
      <w:r>
        <w:rPr>
          <w:rFonts w:cs="Times New Roman" w:hAnsi="Times New Roman" w:eastAsia="Times New Roman" w:ascii="Times New Roman"/>
          <w:color w:val="B1B1B6"/>
          <w:spacing w:val="-6"/>
          <w:w w:val="77"/>
          <w:sz w:val="14"/>
          <w:szCs w:val="14"/>
        </w:rPr>
        <w:t> </w:t>
      </w:r>
      <w:r>
        <w:rPr>
          <w:rFonts w:cs="Arial" w:hAnsi="Arial" w:eastAsia="Arial" w:ascii="Arial"/>
          <w:color w:val="CCCCCF"/>
          <w:spacing w:val="0"/>
          <w:w w:val="80"/>
          <w:sz w:val="12"/>
          <w:szCs w:val="12"/>
        </w:rPr>
        <w:t>P</w:t>
      </w:r>
      <w:r>
        <w:rPr>
          <w:rFonts w:cs="Arial" w:hAnsi="Arial" w:eastAsia="Arial" w:ascii="Arial"/>
          <w:color w:val="CCCCCF"/>
          <w:spacing w:val="0"/>
          <w:w w:val="80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80"/>
          <w:sz w:val="12"/>
          <w:szCs w:val="12"/>
        </w:rPr>
        <w:t>G</w:t>
      </w:r>
      <w:r>
        <w:rPr>
          <w:rFonts w:cs="Arial" w:hAnsi="Arial" w:eastAsia="Arial" w:ascii="Arial"/>
          <w:color w:val="CCCCCF"/>
          <w:spacing w:val="0"/>
          <w:w w:val="80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80"/>
          <w:sz w:val="12"/>
          <w:szCs w:val="12"/>
        </w:rPr>
        <w:t>                    </w:t>
      </w:r>
      <w:r>
        <w:rPr>
          <w:rFonts w:cs="Arial" w:hAnsi="Arial" w:eastAsia="Arial" w:ascii="Arial"/>
          <w:color w:val="CCCCCF"/>
          <w:spacing w:val="23"/>
          <w:w w:val="8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8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CCCCCF"/>
          <w:spacing w:val="0"/>
          <w:w w:val="80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CCCCCF"/>
          <w:spacing w:val="-5"/>
          <w:w w:val="8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80"/>
          <w:sz w:val="14"/>
          <w:szCs w:val="14"/>
        </w:rPr>
        <w:t>LA</w:t>
      </w:r>
      <w:r>
        <w:rPr>
          <w:rFonts w:cs="Times New Roman" w:hAnsi="Times New Roman" w:eastAsia="Times New Roman" w:ascii="Times New Roman"/>
          <w:color w:val="CCCCCF"/>
          <w:spacing w:val="0"/>
          <w:w w:val="80"/>
          <w:sz w:val="14"/>
          <w:szCs w:val="14"/>
        </w:rPr>
        <w:t>                </w:t>
      </w:r>
      <w:r>
        <w:rPr>
          <w:rFonts w:cs="Times New Roman" w:hAnsi="Times New Roman" w:eastAsia="Times New Roman" w:ascii="Times New Roman"/>
          <w:color w:val="CCCCCF"/>
          <w:spacing w:val="26"/>
          <w:w w:val="80"/>
          <w:sz w:val="14"/>
          <w:szCs w:val="14"/>
        </w:rPr>
        <w:t> </w:t>
      </w:r>
      <w:r>
        <w:rPr>
          <w:rFonts w:cs="Arial" w:hAnsi="Arial" w:eastAsia="Arial" w:ascii="Arial"/>
          <w:color w:val="CCCCCF"/>
          <w:spacing w:val="0"/>
          <w:w w:val="93"/>
          <w:sz w:val="12"/>
          <w:szCs w:val="12"/>
        </w:rPr>
        <w:t>M</w:t>
      </w:r>
      <w:r>
        <w:rPr>
          <w:rFonts w:cs="Arial" w:hAnsi="Arial" w:eastAsia="Arial" w:ascii="Arial"/>
          <w:color w:val="CCCCCF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93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93"/>
          <w:sz w:val="12"/>
          <w:szCs w:val="12"/>
        </w:rPr>
        <w:t>T</w:t>
      </w:r>
      <w:r>
        <w:rPr>
          <w:rFonts w:cs="Arial" w:hAnsi="Arial" w:eastAsia="Arial" w:ascii="Arial"/>
          <w:color w:val="CCCCCF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26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93"/>
          <w:sz w:val="12"/>
          <w:szCs w:val="12"/>
        </w:rPr>
        <w:t>P</w:t>
      </w:r>
      <w:r>
        <w:rPr>
          <w:rFonts w:cs="Arial" w:hAnsi="Arial" w:eastAsia="Arial" w:ascii="Arial"/>
          <w:color w:val="CCCCCF"/>
          <w:spacing w:val="0"/>
          <w:w w:val="93"/>
          <w:sz w:val="12"/>
          <w:szCs w:val="12"/>
        </w:rPr>
        <w:t>AG</w:t>
      </w:r>
      <w:r>
        <w:rPr>
          <w:rFonts w:cs="Arial" w:hAnsi="Arial" w:eastAsia="Arial" w:ascii="Arial"/>
          <w:color w:val="CCCCCF"/>
          <w:spacing w:val="0"/>
          <w:w w:val="93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93"/>
          <w:sz w:val="12"/>
          <w:szCs w:val="12"/>
        </w:rPr>
        <w:t>D</w:t>
      </w:r>
      <w:r>
        <w:rPr>
          <w:rFonts w:cs="Arial" w:hAnsi="Arial" w:eastAsia="Arial" w:ascii="Arial"/>
          <w:color w:val="CCCCCF"/>
          <w:spacing w:val="0"/>
          <w:w w:val="93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-1"/>
          <w:w w:val="93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       </w:t>
      </w:r>
      <w:r>
        <w:rPr>
          <w:rFonts w:cs="Arial" w:hAnsi="Arial" w:eastAsia="Arial" w:ascii="Arial"/>
          <w:color w:val="CCCCCF"/>
          <w:spacing w:val="23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72"/>
          <w:sz w:val="14"/>
          <w:szCs w:val="14"/>
        </w:rPr>
        <w:t>LA</w:t>
      </w:r>
      <w:r>
        <w:rPr>
          <w:rFonts w:cs="Times New Roman" w:hAnsi="Times New Roman" w:eastAsia="Times New Roman" w:ascii="Times New Roman"/>
          <w:color w:val="CCCCCF"/>
          <w:spacing w:val="4"/>
          <w:w w:val="72"/>
          <w:sz w:val="14"/>
          <w:szCs w:val="14"/>
        </w:rPr>
        <w:t> 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VE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RS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Ó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            </w:t>
      </w:r>
      <w:r>
        <w:rPr>
          <w:rFonts w:cs="Arial" w:hAnsi="Arial" w:eastAsia="Arial" w:ascii="Arial"/>
          <w:color w:val="CCCCCF"/>
          <w:spacing w:val="6"/>
          <w:w w:val="88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88"/>
          <w:sz w:val="14"/>
          <w:szCs w:val="14"/>
        </w:rPr>
        <w:t>PO</w:t>
      </w:r>
      <w:r>
        <w:rPr>
          <w:rFonts w:cs="Times New Roman" w:hAnsi="Times New Roman" w:eastAsia="Times New Roman" w:ascii="Times New Roman"/>
          <w:color w:val="CCCCCF"/>
          <w:spacing w:val="0"/>
          <w:w w:val="88"/>
          <w:sz w:val="14"/>
          <w:szCs w:val="14"/>
        </w:rPr>
        <w:t>R</w:t>
      </w:r>
      <w:r>
        <w:rPr>
          <w:rFonts w:cs="Times New Roman" w:hAnsi="Times New Roman" w:eastAsia="Times New Roman" w:ascii="Times New Roman"/>
          <w:color w:val="CCCCCF"/>
          <w:spacing w:val="-8"/>
          <w:w w:val="88"/>
          <w:sz w:val="14"/>
          <w:szCs w:val="14"/>
        </w:rPr>
        <w:t> 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P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GA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CCCCCF"/>
          <w:spacing w:val="18"/>
          <w:w w:val="88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69"/>
          <w:sz w:val="20"/>
          <w:szCs w:val="20"/>
        </w:rPr>
        <w:t>o</w:t>
      </w:r>
      <w:r>
        <w:rPr>
          <w:rFonts w:cs="Times New Roman" w:hAnsi="Times New Roman" w:eastAsia="Times New Roman" w:ascii="Times New Roman"/>
          <w:color w:val="CCCCCF"/>
          <w:spacing w:val="0"/>
          <w:w w:val="69"/>
          <w:sz w:val="20"/>
          <w:szCs w:val="20"/>
        </w:rPr>
        <w:t>e</w:t>
      </w:r>
      <w:r>
        <w:rPr>
          <w:rFonts w:cs="Times New Roman" w:hAnsi="Times New Roman" w:eastAsia="Times New Roman" w:ascii="Times New Roman"/>
          <w:color w:val="CCCCCF"/>
          <w:spacing w:val="17"/>
          <w:w w:val="69"/>
          <w:sz w:val="20"/>
          <w:szCs w:val="20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69"/>
          <w:sz w:val="14"/>
          <w:szCs w:val="14"/>
        </w:rPr>
        <w:t>LA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2"/>
          <w:szCs w:val="12"/>
        </w:rPr>
        <w:jc w:val="right"/>
        <w:spacing w:lineRule="exact" w:line="140"/>
        <w:ind w:right="148"/>
      </w:pP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F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R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NT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S</w:t>
      </w:r>
      <w:r>
        <w:rPr>
          <w:rFonts w:cs="Arial" w:hAnsi="Arial" w:eastAsia="Arial" w:ascii="Arial"/>
          <w:color w:val="CCCCCF"/>
          <w:spacing w:val="12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6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76"/>
          <w:sz w:val="12"/>
          <w:szCs w:val="12"/>
        </w:rPr>
        <w:t>FI</w:t>
      </w:r>
      <w:r>
        <w:rPr>
          <w:rFonts w:cs="Arial" w:hAnsi="Arial" w:eastAsia="Arial" w:ascii="Arial"/>
          <w:color w:val="CCCCCF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CCCCCF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108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105"/>
          <w:sz w:val="12"/>
          <w:szCs w:val="12"/>
        </w:rPr>
        <w:t>M</w:t>
      </w:r>
      <w:r>
        <w:rPr>
          <w:rFonts w:cs="Arial" w:hAnsi="Arial" w:eastAsia="Arial" w:ascii="Arial"/>
          <w:color w:val="CCCCCF"/>
          <w:spacing w:val="0"/>
          <w:w w:val="115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98"/>
          <w:sz w:val="12"/>
          <w:szCs w:val="12"/>
        </w:rPr>
        <w:t>T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                  </w:t>
      </w:r>
      <w:r>
        <w:rPr>
          <w:rFonts w:cs="Arial" w:hAnsi="Arial" w:eastAsia="Arial" w:ascii="Arial"/>
          <w:color w:val="CCCCCF"/>
          <w:spacing w:val="-8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72"/>
          <w:sz w:val="12"/>
          <w:szCs w:val="12"/>
        </w:rPr>
        <w:t>C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99"/>
          <w:sz w:val="12"/>
          <w:szCs w:val="12"/>
        </w:rPr>
        <w:t>NT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RA</w:t>
      </w:r>
      <w:r>
        <w:rPr>
          <w:rFonts w:cs="Arial" w:hAnsi="Arial" w:eastAsia="Arial" w:ascii="Arial"/>
          <w:color w:val="CCCCCF"/>
          <w:spacing w:val="0"/>
          <w:w w:val="91"/>
          <w:sz w:val="12"/>
          <w:szCs w:val="12"/>
        </w:rPr>
        <w:t>T</w:t>
      </w:r>
      <w:r>
        <w:rPr>
          <w:rFonts w:cs="Arial" w:hAnsi="Arial" w:eastAsia="Arial" w:ascii="Arial"/>
          <w:color w:val="CCCCCF"/>
          <w:spacing w:val="0"/>
          <w:w w:val="87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       </w:t>
      </w:r>
      <w:r>
        <w:rPr>
          <w:rFonts w:cs="Arial" w:hAnsi="Arial" w:eastAsia="Arial" w:ascii="Arial"/>
          <w:color w:val="CCCCCF"/>
          <w:spacing w:val="3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76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CCCCCF"/>
          <w:spacing w:val="0"/>
          <w:w w:val="76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CCCCCF"/>
          <w:spacing w:val="4"/>
          <w:w w:val="76"/>
          <w:sz w:val="14"/>
          <w:szCs w:val="14"/>
        </w:rPr>
        <w:t> 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84"/>
          <w:sz w:val="12"/>
          <w:szCs w:val="12"/>
        </w:rPr>
        <w:t>PE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RA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C</w:t>
      </w:r>
      <w:r>
        <w:rPr>
          <w:rFonts w:cs="Arial" w:hAnsi="Arial" w:eastAsia="Arial" w:ascii="Arial"/>
          <w:color w:val="CCCCCF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97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72"/>
          <w:sz w:val="12"/>
          <w:szCs w:val="12"/>
        </w:rPr>
        <w:t>S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    </w:t>
      </w:r>
      <w:r>
        <w:rPr>
          <w:rFonts w:cs="Arial" w:hAnsi="Arial" w:eastAsia="Arial" w:ascii="Arial"/>
          <w:color w:val="CCCCCF"/>
          <w:spacing w:val="1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87"/>
          <w:sz w:val="12"/>
          <w:szCs w:val="12"/>
        </w:rPr>
        <w:t>VE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NC</w:t>
      </w:r>
      <w:r>
        <w:rPr>
          <w:rFonts w:cs="Arial" w:hAnsi="Arial" w:eastAsia="Arial" w:ascii="Arial"/>
          <w:color w:val="CCCCCF"/>
          <w:spacing w:val="0"/>
          <w:w w:val="86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115"/>
          <w:sz w:val="12"/>
          <w:szCs w:val="12"/>
        </w:rPr>
        <w:t>MI</w:t>
      </w:r>
      <w:r>
        <w:rPr>
          <w:rFonts w:cs="Arial" w:hAnsi="Arial" w:eastAsia="Arial" w:ascii="Arial"/>
          <w:color w:val="CCCCCF"/>
          <w:spacing w:val="0"/>
          <w:w w:val="72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104"/>
          <w:sz w:val="12"/>
          <w:szCs w:val="12"/>
        </w:rPr>
        <w:t>T</w:t>
      </w:r>
      <w:r>
        <w:rPr>
          <w:rFonts w:cs="Arial" w:hAnsi="Arial" w:eastAsia="Arial" w:ascii="Arial"/>
          <w:color w:val="CCCCCF"/>
          <w:spacing w:val="0"/>
          <w:w w:val="82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    </w:t>
      </w:r>
      <w:r>
        <w:rPr>
          <w:rFonts w:cs="Arial" w:hAnsi="Arial" w:eastAsia="Arial" w:ascii="Arial"/>
          <w:color w:val="CCCCCF"/>
          <w:spacing w:val="7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72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NV</w:t>
      </w:r>
      <w:r>
        <w:rPr>
          <w:rFonts w:cs="Arial" w:hAnsi="Arial" w:eastAsia="Arial" w:ascii="Arial"/>
          <w:color w:val="CCCCCF"/>
          <w:spacing w:val="0"/>
          <w:w w:val="78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CCCCCF"/>
          <w:spacing w:val="0"/>
          <w:w w:val="80"/>
          <w:sz w:val="12"/>
          <w:szCs w:val="12"/>
        </w:rPr>
        <w:t>SI</w:t>
      </w:r>
      <w:r>
        <w:rPr>
          <w:rFonts w:cs="Arial" w:hAnsi="Arial" w:eastAsia="Arial" w:ascii="Arial"/>
          <w:color w:val="CCCCCF"/>
          <w:spacing w:val="0"/>
          <w:w w:val="97"/>
          <w:sz w:val="12"/>
          <w:szCs w:val="12"/>
        </w:rPr>
        <w:t>Ó</w:t>
      </w:r>
      <w:r>
        <w:rPr>
          <w:rFonts w:cs="Arial" w:hAnsi="Arial" w:eastAsia="Arial" w:ascii="Arial"/>
          <w:color w:val="CCCCCF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P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CT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ADO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   </w:t>
      </w:r>
      <w:r>
        <w:rPr>
          <w:rFonts w:cs="Arial" w:hAnsi="Arial" w:eastAsia="Arial" w:ascii="Arial"/>
          <w:color w:val="CCCCCF"/>
          <w:spacing w:val="11"/>
          <w:w w:val="88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P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I.AZ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2"/>
          <w:w w:val="88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P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CT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D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             </w:t>
      </w:r>
      <w:r>
        <w:rPr>
          <w:rFonts w:cs="Arial" w:hAnsi="Arial" w:eastAsia="Arial" w:ascii="Arial"/>
          <w:color w:val="CCCCCF"/>
          <w:spacing w:val="20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77"/>
          <w:sz w:val="12"/>
          <w:szCs w:val="12"/>
        </w:rPr>
        <w:t>D</w:t>
      </w:r>
      <w:r>
        <w:rPr>
          <w:rFonts w:cs="Arial" w:hAnsi="Arial" w:eastAsia="Arial" w:ascii="Arial"/>
          <w:color w:val="CCCCCF"/>
          <w:spacing w:val="0"/>
          <w:w w:val="77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77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8"/>
          <w:w w:val="77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77"/>
          <w:sz w:val="14"/>
          <w:szCs w:val="14"/>
        </w:rPr>
        <w:t>LA</w:t>
      </w:r>
      <w:r>
        <w:rPr>
          <w:rFonts w:cs="Times New Roman" w:hAnsi="Times New Roman" w:eastAsia="Times New Roman" w:ascii="Times New Roman"/>
          <w:color w:val="CCCCCF"/>
          <w:spacing w:val="0"/>
          <w:w w:val="77"/>
          <w:sz w:val="14"/>
          <w:szCs w:val="14"/>
        </w:rPr>
        <w:t>                 </w:t>
      </w:r>
      <w:r>
        <w:rPr>
          <w:rFonts w:cs="Times New Roman" w:hAnsi="Times New Roman" w:eastAsia="Times New Roman" w:ascii="Times New Roman"/>
          <w:color w:val="CCCCCF"/>
          <w:spacing w:val="14"/>
          <w:w w:val="77"/>
          <w:sz w:val="14"/>
          <w:szCs w:val="14"/>
        </w:rPr>
        <w:t> </w:t>
      </w:r>
      <w:r>
        <w:rPr>
          <w:rFonts w:cs="Arial" w:hAnsi="Arial" w:eastAsia="Arial" w:ascii="Arial"/>
          <w:color w:val="CCCCCF"/>
          <w:spacing w:val="0"/>
          <w:w w:val="77"/>
          <w:sz w:val="12"/>
          <w:szCs w:val="12"/>
        </w:rPr>
        <w:t>C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94"/>
          <w:sz w:val="12"/>
          <w:szCs w:val="12"/>
        </w:rPr>
        <w:t>TRA</w:t>
      </w:r>
      <w:r>
        <w:rPr>
          <w:rFonts w:cs="Arial" w:hAnsi="Arial" w:eastAsia="Arial" w:ascii="Arial"/>
          <w:color w:val="CCCCCF"/>
          <w:spacing w:val="0"/>
          <w:w w:val="84"/>
          <w:sz w:val="12"/>
          <w:szCs w:val="12"/>
        </w:rPr>
        <w:t>P</w:t>
      </w:r>
      <w:r>
        <w:rPr>
          <w:rFonts w:cs="Arial" w:hAnsi="Arial" w:eastAsia="Arial" w:ascii="Arial"/>
          <w:color w:val="CCCCCF"/>
          <w:spacing w:val="0"/>
          <w:w w:val="88"/>
          <w:sz w:val="12"/>
          <w:szCs w:val="12"/>
        </w:rPr>
        <w:t>R</w:t>
      </w:r>
      <w:r>
        <w:rPr>
          <w:rFonts w:cs="Arial" w:hAnsi="Arial" w:eastAsia="Arial" w:ascii="Arial"/>
          <w:color w:val="CCCCCF"/>
          <w:spacing w:val="0"/>
          <w:w w:val="72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84"/>
          <w:sz w:val="12"/>
          <w:szCs w:val="12"/>
        </w:rPr>
        <w:t>S</w:t>
      </w:r>
      <w:r>
        <w:rPr>
          <w:rFonts w:cs="Arial" w:hAnsi="Arial" w:eastAsia="Arial" w:ascii="Arial"/>
          <w:color w:val="CCCCCF"/>
          <w:spacing w:val="0"/>
          <w:w w:val="91"/>
          <w:sz w:val="12"/>
          <w:szCs w:val="12"/>
        </w:rPr>
        <w:t>T</w:t>
      </w:r>
      <w:r>
        <w:rPr>
          <w:rFonts w:cs="Arial" w:hAnsi="Arial" w:eastAsia="Arial" w:ascii="Arial"/>
          <w:color w:val="CCCCCF"/>
          <w:spacing w:val="0"/>
          <w:w w:val="96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72"/>
          <w:sz w:val="12"/>
          <w:szCs w:val="12"/>
        </w:rPr>
        <w:t>C</w:t>
      </w:r>
      <w:r>
        <w:rPr>
          <w:rFonts w:cs="Arial" w:hAnsi="Arial" w:eastAsia="Arial" w:ascii="Arial"/>
          <w:color w:val="CCCCCF"/>
          <w:spacing w:val="0"/>
          <w:w w:val="101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Ó</w:t>
      </w:r>
      <w:r>
        <w:rPr>
          <w:rFonts w:cs="Arial" w:hAnsi="Arial" w:eastAsia="Arial" w:ascii="Arial"/>
          <w:color w:val="CCCCCF"/>
          <w:spacing w:val="0"/>
          <w:w w:val="99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   </w:t>
      </w:r>
      <w:r>
        <w:rPr>
          <w:rFonts w:cs="Arial" w:hAnsi="Arial" w:eastAsia="Arial" w:ascii="Arial"/>
          <w:color w:val="CCCCCF"/>
          <w:spacing w:val="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74"/>
          <w:sz w:val="14"/>
          <w:szCs w:val="14"/>
        </w:rPr>
        <w:t>LA</w:t>
      </w:r>
      <w:r>
        <w:rPr>
          <w:rFonts w:cs="Times New Roman" w:hAnsi="Times New Roman" w:eastAsia="Times New Roman" w:ascii="Times New Roman"/>
          <w:color w:val="CCCCCF"/>
          <w:spacing w:val="-2"/>
          <w:w w:val="74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B1B1B6"/>
          <w:spacing w:val="0"/>
          <w:w w:val="5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CCCCCF"/>
          <w:spacing w:val="0"/>
          <w:w w:val="90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CCCCCF"/>
          <w:spacing w:val="0"/>
          <w:w w:val="85"/>
          <w:sz w:val="14"/>
          <w:szCs w:val="14"/>
        </w:rPr>
        <w:t>V</w:t>
      </w:r>
      <w:r>
        <w:rPr>
          <w:rFonts w:cs="Times New Roman" w:hAnsi="Times New Roman" w:eastAsia="Times New Roman" w:ascii="Times New Roman"/>
          <w:color w:val="CCCCCF"/>
          <w:spacing w:val="0"/>
          <w:w w:val="67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CCCCCF"/>
          <w:spacing w:val="0"/>
          <w:w w:val="78"/>
          <w:sz w:val="14"/>
          <w:szCs w:val="14"/>
        </w:rPr>
        <w:t>RS</w:t>
      </w:r>
      <w:r>
        <w:rPr>
          <w:rFonts w:cs="Times New Roman" w:hAnsi="Times New Roman" w:eastAsia="Times New Roman" w:ascii="Times New Roman"/>
          <w:color w:val="CCCCCF"/>
          <w:spacing w:val="0"/>
          <w:w w:val="61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CCCCCF"/>
          <w:spacing w:val="0"/>
          <w:w w:val="99"/>
          <w:sz w:val="14"/>
          <w:szCs w:val="14"/>
        </w:rPr>
        <w:t>Ó</w:t>
      </w:r>
      <w:r>
        <w:rPr>
          <w:rFonts w:cs="Times New Roman" w:hAnsi="Times New Roman" w:eastAsia="Times New Roman" w:ascii="Times New Roman"/>
          <w:color w:val="CCCCCF"/>
          <w:spacing w:val="0"/>
          <w:w w:val="75"/>
          <w:sz w:val="14"/>
          <w:szCs w:val="14"/>
        </w:rPr>
        <w:t>N</w:t>
      </w:r>
      <w:r>
        <w:rPr>
          <w:rFonts w:cs="Times New Roman" w:hAnsi="Times New Roman" w:eastAsia="Times New Roman" w:ascii="Times New Roman"/>
          <w:color w:val="CCCCCF"/>
          <w:spacing w:val="-1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CCCCCF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187"/>
          <w:sz w:val="12"/>
          <w:szCs w:val="12"/>
        </w:rPr>
        <w:t>t</w:t>
      </w:r>
      <w:r>
        <w:rPr>
          <w:rFonts w:cs="Arial" w:hAnsi="Arial" w:eastAsia="Arial" w:ascii="Arial"/>
          <w:color w:val="CCCCCF"/>
          <w:spacing w:val="-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348"/>
          <w:sz w:val="12"/>
          <w:szCs w:val="12"/>
        </w:rPr>
        <w:t>-</w:t>
      </w:r>
      <w:r>
        <w:rPr>
          <w:rFonts w:cs="Arial" w:hAnsi="Arial" w:eastAsia="Arial" w:ascii="Arial"/>
          <w:color w:val="CCCCCF"/>
          <w:spacing w:val="28"/>
          <w:w w:val="348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CTU</w:t>
      </w:r>
      <w:r>
        <w:rPr>
          <w:rFonts w:cs="Arial" w:hAnsi="Arial" w:eastAsia="Arial" w:ascii="Arial"/>
          <w:color w:val="CCCCCF"/>
          <w:spacing w:val="0"/>
          <w:w w:val="96"/>
          <w:sz w:val="12"/>
          <w:szCs w:val="12"/>
        </w:rPr>
        <w:t>Ai.</w:t>
      </w:r>
      <w:r>
        <w:rPr>
          <w:rFonts w:cs="Arial" w:hAnsi="Arial" w:eastAsia="Arial" w:ascii="Arial"/>
          <w:color w:val="CCCCCF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Z</w:t>
      </w:r>
      <w:r>
        <w:rPr>
          <w:rFonts w:cs="Arial" w:hAnsi="Arial" w:eastAsia="Arial" w:ascii="Arial"/>
          <w:color w:val="CCCCCF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93"/>
          <w:sz w:val="12"/>
          <w:szCs w:val="12"/>
        </w:rPr>
        <w:t>DO</w:t>
      </w:r>
      <w:r>
        <w:rPr>
          <w:rFonts w:cs="Arial" w:hAnsi="Arial" w:eastAsia="Arial" w:ascii="Arial"/>
          <w:color w:val="CCCCCF"/>
          <w:spacing w:val="-4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100"/>
          <w:sz w:val="14"/>
          <w:szCs w:val="14"/>
        </w:rPr>
        <w:t>Al</w:t>
      </w:r>
      <w:r>
        <w:rPr>
          <w:rFonts w:cs="Times New Roman" w:hAnsi="Times New Roman" w:eastAsia="Times New Roman" w:ascii="Times New Roman"/>
          <w:color w:val="CCCCCF"/>
          <w:spacing w:val="0"/>
          <w:w w:val="100"/>
          <w:sz w:val="14"/>
          <w:szCs w:val="14"/>
        </w:rPr>
        <w:t>       </w:t>
      </w:r>
      <w:r>
        <w:rPr>
          <w:rFonts w:cs="Times New Roman" w:hAnsi="Times New Roman" w:eastAsia="Times New Roman" w:ascii="Times New Roman"/>
          <w:color w:val="CCCCCF"/>
          <w:spacing w:val="26"/>
          <w:w w:val="100"/>
          <w:sz w:val="14"/>
          <w:szCs w:val="14"/>
        </w:rPr>
        <w:t> 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V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R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S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Ó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19"/>
          <w:w w:val="85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A1.</w:t>
      </w:r>
      <w:r>
        <w:rPr>
          <w:rFonts w:cs="Arial" w:hAnsi="Arial" w:eastAsia="Arial" w:ascii="Arial"/>
          <w:color w:val="CCCCCF"/>
          <w:spacing w:val="0"/>
          <w:w w:val="85"/>
          <w:sz w:val="12"/>
          <w:szCs w:val="12"/>
        </w:rPr>
        <w:t>    </w:t>
      </w:r>
      <w:r>
        <w:rPr>
          <w:rFonts w:cs="Arial" w:hAnsi="Arial" w:eastAsia="Arial" w:ascii="Arial"/>
          <w:color w:val="CCCCCF"/>
          <w:spacing w:val="26"/>
          <w:w w:val="85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94"/>
          <w:sz w:val="12"/>
          <w:szCs w:val="12"/>
        </w:rPr>
        <w:t>D</w:t>
      </w:r>
      <w:r>
        <w:rPr>
          <w:rFonts w:cs="Arial" w:hAnsi="Arial" w:eastAsia="Arial" w:ascii="Arial"/>
          <w:color w:val="CCCCCF"/>
          <w:spacing w:val="0"/>
          <w:w w:val="90"/>
          <w:sz w:val="12"/>
          <w:szCs w:val="12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20"/>
        <w:ind w:left="3893"/>
      </w:pPr>
      <w:r>
        <w:rPr>
          <w:rFonts w:cs="Arial" w:hAnsi="Arial" w:eastAsia="Arial" w:ascii="Arial"/>
          <w:color w:val="CCCCCF"/>
          <w:w w:val="81"/>
          <w:sz w:val="13"/>
          <w:szCs w:val="13"/>
        </w:rPr>
        <w:t>D</w:t>
      </w:r>
      <w:r>
        <w:rPr>
          <w:rFonts w:cs="Arial" w:hAnsi="Arial" w:eastAsia="Arial" w:ascii="Arial"/>
          <w:color w:val="CCCCCF"/>
          <w:w w:val="77"/>
          <w:sz w:val="13"/>
          <w:szCs w:val="13"/>
        </w:rPr>
        <w:t>E</w:t>
      </w:r>
      <w:r>
        <w:rPr>
          <w:rFonts w:cs="Arial" w:hAnsi="Arial" w:eastAsia="Arial" w:ascii="Arial"/>
          <w:color w:val="CCCCCF"/>
          <w:w w:val="133"/>
          <w:sz w:val="13"/>
          <w:szCs w:val="13"/>
        </w:rPr>
        <w:t>(</w:t>
      </w:r>
      <w:r>
        <w:rPr>
          <w:rFonts w:cs="Arial" w:hAnsi="Arial" w:eastAsia="Arial" w:ascii="Arial"/>
          <w:color w:val="CCCCCF"/>
          <w:spacing w:val="-7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CCCCCF"/>
          <w:spacing w:val="0"/>
          <w:w w:val="79"/>
          <w:sz w:val="13"/>
          <w:szCs w:val="13"/>
        </w:rPr>
        <w:t>P</w:t>
      </w:r>
      <w:r>
        <w:rPr>
          <w:rFonts w:cs="Arial" w:hAnsi="Arial" w:eastAsia="Arial" w:ascii="Arial"/>
          <w:color w:val="CCCCCF"/>
          <w:spacing w:val="0"/>
          <w:w w:val="79"/>
          <w:sz w:val="13"/>
          <w:szCs w:val="13"/>
        </w:rPr>
        <w:t>RO</w:t>
      </w:r>
      <w:r>
        <w:rPr>
          <w:rFonts w:cs="Arial" w:hAnsi="Arial" w:eastAsia="Arial" w:ascii="Arial"/>
          <w:color w:val="CCCCCF"/>
          <w:spacing w:val="0"/>
          <w:w w:val="79"/>
          <w:sz w:val="13"/>
          <w:szCs w:val="13"/>
        </w:rPr>
        <w:t>Y</w:t>
      </w:r>
      <w:r>
        <w:rPr>
          <w:rFonts w:cs="Arial" w:hAnsi="Arial" w:eastAsia="Arial" w:ascii="Arial"/>
          <w:color w:val="CCCCCF"/>
          <w:spacing w:val="0"/>
          <w:w w:val="79"/>
          <w:sz w:val="13"/>
          <w:szCs w:val="13"/>
        </w:rPr>
        <w:t>E</w:t>
      </w:r>
      <w:r>
        <w:rPr>
          <w:rFonts w:cs="Arial" w:hAnsi="Arial" w:eastAsia="Arial" w:ascii="Arial"/>
          <w:color w:val="CCCCCF"/>
          <w:spacing w:val="0"/>
          <w:w w:val="79"/>
          <w:sz w:val="13"/>
          <w:szCs w:val="13"/>
        </w:rPr>
        <w:t>CTO</w:t>
      </w:r>
      <w:r>
        <w:rPr>
          <w:rFonts w:cs="Arial" w:hAnsi="Arial" w:eastAsia="Arial" w:ascii="Arial"/>
          <w:color w:val="CCCCCF"/>
          <w:spacing w:val="0"/>
          <w:w w:val="79"/>
          <w:sz w:val="13"/>
          <w:szCs w:val="13"/>
        </w:rPr>
        <w:t>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CCCCCF"/>
          <w:spacing w:val="15"/>
          <w:w w:val="79"/>
          <w:sz w:val="13"/>
          <w:szCs w:val="13"/>
        </w:rPr>
        <w:t> 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C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T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R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AP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R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ST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AC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I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Ó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N</w:t>
      </w:r>
      <w:r>
        <w:rPr>
          <w:rFonts w:cs="Arial" w:hAnsi="Arial" w:eastAsia="Arial" w:ascii="Arial"/>
          <w:color w:val="CCCCCF"/>
          <w:spacing w:val="0"/>
          <w:w w:val="89"/>
          <w:sz w:val="12"/>
          <w:szCs w:val="12"/>
        </w:rPr>
        <w:t>   </w:t>
      </w:r>
      <w:r>
        <w:rPr>
          <w:rFonts w:cs="Arial" w:hAnsi="Arial" w:eastAsia="Arial" w:ascii="Arial"/>
          <w:color w:val="CCCCCF"/>
          <w:spacing w:val="23"/>
          <w:w w:val="89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C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O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R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RE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S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PO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ND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I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E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NT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E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         </w:t>
      </w:r>
      <w:r>
        <w:rPr>
          <w:rFonts w:cs="Arial" w:hAnsi="Arial" w:eastAsia="Arial" w:ascii="Arial"/>
          <w:color w:val="CCCCCF"/>
          <w:spacing w:val="26"/>
          <w:w w:val="78"/>
          <w:sz w:val="13"/>
          <w:szCs w:val="13"/>
        </w:rPr>
        <w:t> </w:t>
      </w:r>
      <w:r>
        <w:rPr>
          <w:rFonts w:cs="Arial" w:hAnsi="Arial" w:eastAsia="Arial" w:ascii="Arial"/>
          <w:color w:val="CCCCCF"/>
          <w:spacing w:val="0"/>
          <w:w w:val="78"/>
          <w:sz w:val="13"/>
          <w:szCs w:val="13"/>
        </w:rPr>
        <w:t>DE</w:t>
      </w:r>
      <w:r>
        <w:rPr>
          <w:rFonts w:cs="Arial" w:hAnsi="Arial" w:eastAsia="Arial" w:ascii="Arial"/>
          <w:color w:val="CCCCCF"/>
          <w:spacing w:val="4"/>
          <w:w w:val="78"/>
          <w:sz w:val="13"/>
          <w:szCs w:val="13"/>
        </w:rPr>
        <w:t> </w:t>
      </w:r>
      <w:r>
        <w:rPr>
          <w:rFonts w:cs="Arial" w:hAnsi="Arial" w:eastAsia="Arial" w:ascii="Arial"/>
          <w:color w:val="B1B1B6"/>
          <w:spacing w:val="0"/>
          <w:w w:val="598"/>
          <w:sz w:val="13"/>
          <w:szCs w:val="13"/>
        </w:rPr>
        <w:t>-</w:t>
      </w:r>
      <w:r>
        <w:rPr>
          <w:rFonts w:cs="Arial" w:hAnsi="Arial" w:eastAsia="Arial" w:ascii="Arial"/>
          <w:color w:val="B1B1B6"/>
          <w:spacing w:val="-181"/>
          <w:w w:val="598"/>
          <w:sz w:val="13"/>
          <w:szCs w:val="13"/>
        </w:rPr>
        <w:t> </w:t>
      </w:r>
      <w:r>
        <w:rPr>
          <w:rFonts w:cs="Arial" w:hAnsi="Arial" w:eastAsia="Arial" w:ascii="Arial"/>
          <w:color w:val="CCCCCF"/>
          <w:spacing w:val="0"/>
          <w:w w:val="79"/>
          <w:sz w:val="13"/>
          <w:szCs w:val="13"/>
        </w:rPr>
        <w:t>D</w:t>
      </w:r>
      <w:r>
        <w:rPr>
          <w:rFonts w:cs="Arial" w:hAnsi="Arial" w:eastAsia="Arial" w:ascii="Arial"/>
          <w:color w:val="CCCCCF"/>
          <w:spacing w:val="0"/>
          <w:w w:val="79"/>
          <w:sz w:val="13"/>
          <w:szCs w:val="13"/>
        </w:rPr>
        <w:t>E</w:t>
      </w:r>
      <w:r>
        <w:rPr>
          <w:rFonts w:cs="Arial" w:hAnsi="Arial" w:eastAsia="Arial" w:ascii="Arial"/>
          <w:color w:val="CCCCCF"/>
          <w:spacing w:val="1"/>
          <w:w w:val="79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91"/>
          <w:sz w:val="12"/>
          <w:szCs w:val="12"/>
        </w:rPr>
        <w:t>Z</w:t>
      </w:r>
      <w:r>
        <w:rPr>
          <w:rFonts w:cs="Times New Roman" w:hAnsi="Times New Roman" w:eastAsia="Times New Roman" w:ascii="Times New Roman"/>
          <w:color w:val="CCCCCF"/>
          <w:spacing w:val="0"/>
          <w:w w:val="77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CCCCCF"/>
          <w:spacing w:val="0"/>
          <w:w w:val="216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CCCCCF"/>
          <w:spacing w:val="0"/>
          <w:w w:val="101"/>
          <w:sz w:val="12"/>
          <w:szCs w:val="12"/>
        </w:rPr>
        <w:t>ll</w:t>
      </w:r>
      <w:r>
        <w:rPr>
          <w:rFonts w:cs="Times New Roman" w:hAnsi="Times New Roman" w:eastAsia="Times New Roman" w:ascii="Times New Roman"/>
          <w:color w:val="CCCCCF"/>
          <w:spacing w:val="0"/>
          <w:w w:val="100"/>
          <w:sz w:val="12"/>
          <w:szCs w:val="12"/>
        </w:rPr>
        <w:t>           </w:t>
      </w:r>
      <w:r>
        <w:rPr>
          <w:rFonts w:cs="Times New Roman" w:hAnsi="Times New Roman" w:eastAsia="Times New Roman" w:ascii="Times New Roman"/>
          <w:color w:val="CCCCCF"/>
          <w:spacing w:val="-1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76"/>
          <w:sz w:val="13"/>
          <w:szCs w:val="13"/>
        </w:rPr>
        <w:t>D</w:t>
      </w:r>
      <w:r>
        <w:rPr>
          <w:rFonts w:cs="Arial" w:hAnsi="Arial" w:eastAsia="Arial" w:ascii="Arial"/>
          <w:color w:val="CCCCCF"/>
          <w:spacing w:val="0"/>
          <w:w w:val="76"/>
          <w:sz w:val="13"/>
          <w:szCs w:val="13"/>
        </w:rPr>
        <w:t>E</w:t>
      </w:r>
      <w:r>
        <w:rPr>
          <w:rFonts w:cs="Arial" w:hAnsi="Arial" w:eastAsia="Arial" w:ascii="Arial"/>
          <w:color w:val="CCCCCF"/>
          <w:spacing w:val="0"/>
          <w:w w:val="76"/>
          <w:sz w:val="13"/>
          <w:szCs w:val="13"/>
        </w:rPr>
        <w:t>          </w:t>
      </w:r>
      <w:r>
        <w:rPr>
          <w:rFonts w:cs="Arial" w:hAnsi="Arial" w:eastAsia="Arial" w:ascii="Arial"/>
          <w:color w:val="CCCCCF"/>
          <w:spacing w:val="26"/>
          <w:w w:val="76"/>
          <w:sz w:val="13"/>
          <w:szCs w:val="13"/>
        </w:rPr>
        <w:t> </w:t>
      </w:r>
      <w:r>
        <w:rPr>
          <w:rFonts w:cs="Arial" w:hAnsi="Arial" w:eastAsia="Arial" w:ascii="Arial"/>
          <w:color w:val="CCCCCF"/>
          <w:spacing w:val="0"/>
          <w:w w:val="81"/>
          <w:sz w:val="13"/>
          <w:szCs w:val="13"/>
        </w:rPr>
        <w:t>D</w:t>
      </w:r>
      <w:r>
        <w:rPr>
          <w:rFonts w:cs="Arial" w:hAnsi="Arial" w:eastAsia="Arial" w:ascii="Arial"/>
          <w:color w:val="CCCCCF"/>
          <w:spacing w:val="0"/>
          <w:w w:val="72"/>
          <w:sz w:val="13"/>
          <w:szCs w:val="13"/>
        </w:rPr>
        <w:t>E</w:t>
      </w:r>
      <w:r>
        <w:rPr>
          <w:rFonts w:cs="Arial" w:hAnsi="Arial" w:eastAsia="Arial" w:ascii="Arial"/>
          <w:color w:val="CCCCCF"/>
          <w:spacing w:val="0"/>
          <w:w w:val="132"/>
          <w:sz w:val="13"/>
          <w:szCs w:val="13"/>
        </w:rPr>
        <w:t>2</w:t>
      </w:r>
      <w:r>
        <w:rPr>
          <w:rFonts w:cs="Arial" w:hAnsi="Arial" w:eastAsia="Arial" w:ascii="Arial"/>
          <w:color w:val="CCCCCF"/>
          <w:spacing w:val="0"/>
          <w:w w:val="92"/>
          <w:sz w:val="13"/>
          <w:szCs w:val="13"/>
        </w:rPr>
        <w:t>0</w:t>
      </w:r>
      <w:r>
        <w:rPr>
          <w:rFonts w:cs="Arial" w:hAnsi="Arial" w:eastAsia="Arial" w:ascii="Arial"/>
          <w:color w:val="CCCCCF"/>
          <w:spacing w:val="0"/>
          <w:w w:val="79"/>
          <w:sz w:val="13"/>
          <w:szCs w:val="13"/>
        </w:rPr>
        <w:t>1</w:t>
      </w:r>
      <w:r>
        <w:rPr>
          <w:rFonts w:cs="Arial" w:hAnsi="Arial" w:eastAsia="Arial" w:ascii="Arial"/>
          <w:color w:val="CCCCCF"/>
          <w:spacing w:val="0"/>
          <w:w w:val="239"/>
          <w:sz w:val="13"/>
          <w:szCs w:val="13"/>
        </w:rPr>
        <w:t>8</w:t>
      </w:r>
      <w:r>
        <w:rPr>
          <w:rFonts w:cs="Arial" w:hAnsi="Arial" w:eastAsia="Arial" w:ascii="Arial"/>
          <w:color w:val="CCCCCF"/>
          <w:spacing w:val="0"/>
          <w:w w:val="100"/>
          <w:sz w:val="13"/>
          <w:szCs w:val="13"/>
        </w:rPr>
        <w:t>                 </w:t>
      </w:r>
      <w:r>
        <w:rPr>
          <w:rFonts w:cs="Arial" w:hAnsi="Arial" w:eastAsia="Arial" w:ascii="Arial"/>
          <w:color w:val="CCCCCF"/>
          <w:spacing w:val="9"/>
          <w:w w:val="100"/>
          <w:sz w:val="13"/>
          <w:szCs w:val="13"/>
        </w:rPr>
        <w:t> 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D</w:t>
      </w:r>
      <w:r>
        <w:rPr>
          <w:rFonts w:cs="Arial" w:hAnsi="Arial" w:eastAsia="Arial" w:ascii="Arial"/>
          <w:color w:val="CCCCCF"/>
          <w:spacing w:val="0"/>
          <w:w w:val="83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6"/>
          <w:w w:val="83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CCCCCF"/>
          <w:spacing w:val="0"/>
          <w:w w:val="95"/>
          <w:sz w:val="13"/>
          <w:szCs w:val="13"/>
        </w:rPr>
        <w:t>2</w:t>
      </w:r>
      <w:r>
        <w:rPr>
          <w:rFonts w:cs="Times New Roman" w:hAnsi="Times New Roman" w:eastAsia="Times New Roman" w:ascii="Times New Roman"/>
          <w:color w:val="CCCCCF"/>
          <w:spacing w:val="0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CCCCCF"/>
          <w:spacing w:val="0"/>
          <w:w w:val="103"/>
          <w:sz w:val="13"/>
          <w:szCs w:val="13"/>
        </w:rPr>
        <w:t>18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3"/>
          <w:szCs w:val="13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22"/>
        <w:ind w:left="3687"/>
      </w:pPr>
      <w:r>
        <w:rPr>
          <w:rFonts w:cs="Arial" w:hAnsi="Arial" w:eastAsia="Arial" w:ascii="Arial"/>
          <w:color w:val="86868B"/>
          <w:spacing w:val="0"/>
          <w:w w:val="73"/>
          <w:sz w:val="12"/>
          <w:szCs w:val="12"/>
        </w:rPr>
        <w:t>"</w:t>
      </w:r>
      <w:r>
        <w:rPr>
          <w:rFonts w:cs="Arial" w:hAnsi="Arial" w:eastAsia="Arial" w:ascii="Arial"/>
          <w:color w:val="86868B"/>
          <w:spacing w:val="0"/>
          <w:w w:val="73"/>
          <w:sz w:val="12"/>
          <w:szCs w:val="12"/>
        </w:rPr>
        <w:t>                                            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86868B"/>
          <w:spacing w:val="8"/>
          <w:w w:val="73"/>
          <w:sz w:val="12"/>
          <w:szCs w:val="12"/>
        </w:rPr>
        <w:t> </w:t>
      </w:r>
      <w:r>
        <w:rPr>
          <w:rFonts w:cs="Arial" w:hAnsi="Arial" w:eastAsia="Arial" w:ascii="Arial"/>
          <w:color w:val="86868B"/>
          <w:spacing w:val="0"/>
          <w:w w:val="73"/>
          <w:sz w:val="12"/>
          <w:szCs w:val="12"/>
        </w:rPr>
        <w:t>•</w:t>
      </w:r>
      <w:r>
        <w:rPr>
          <w:rFonts w:cs="Arial" w:hAnsi="Arial" w:eastAsia="Arial" w:ascii="Arial"/>
          <w:color w:val="86868B"/>
          <w:spacing w:val="0"/>
          <w:w w:val="73"/>
          <w:sz w:val="12"/>
          <w:szCs w:val="12"/>
        </w:rPr>
        <w:t>                                              </w:t>
      </w:r>
      <w:r>
        <w:rPr>
          <w:rFonts w:cs="Arial" w:hAnsi="Arial" w:eastAsia="Arial" w:ascii="Arial"/>
          <w:color w:val="86868B"/>
          <w:spacing w:val="14"/>
          <w:w w:val="73"/>
          <w:sz w:val="12"/>
          <w:szCs w:val="12"/>
        </w:rPr>
        <w:t> </w:t>
      </w:r>
      <w:r>
        <w:rPr>
          <w:rFonts w:cs="Arial" w:hAnsi="Arial" w:eastAsia="Arial" w:ascii="Arial"/>
          <w:color w:val="CCCCCF"/>
          <w:spacing w:val="0"/>
          <w:w w:val="102"/>
          <w:sz w:val="12"/>
          <w:szCs w:val="12"/>
        </w:rPr>
        <w:t>A</w:t>
      </w:r>
      <w:r>
        <w:rPr>
          <w:rFonts w:cs="Arial" w:hAnsi="Arial" w:eastAsia="Arial" w:ascii="Arial"/>
          <w:color w:val="CCCCCF"/>
          <w:spacing w:val="0"/>
          <w:w w:val="86"/>
          <w:sz w:val="12"/>
          <w:szCs w:val="12"/>
        </w:rPr>
        <w:t>L</w:t>
      </w:r>
      <w:r>
        <w:rPr>
          <w:rFonts w:cs="Arial" w:hAnsi="Arial" w:eastAsia="Arial" w:ascii="Arial"/>
          <w:color w:val="CCCCCF"/>
          <w:spacing w:val="0"/>
          <w:w w:val="108"/>
          <w:sz w:val="12"/>
          <w:szCs w:val="12"/>
        </w:rPr>
        <w:t>PA</w:t>
      </w:r>
      <w:r>
        <w:rPr>
          <w:rFonts w:cs="Arial" w:hAnsi="Arial" w:eastAsia="Arial" w:ascii="Arial"/>
          <w:color w:val="CCCCCF"/>
          <w:spacing w:val="0"/>
          <w:w w:val="82"/>
          <w:sz w:val="12"/>
          <w:szCs w:val="12"/>
        </w:rPr>
        <w:t>G</w:t>
      </w:r>
      <w:r>
        <w:rPr>
          <w:rFonts w:cs="Arial" w:hAnsi="Arial" w:eastAsia="Arial" w:ascii="Arial"/>
          <w:color w:val="CCCCCF"/>
          <w:spacing w:val="0"/>
          <w:w w:val="92"/>
          <w:sz w:val="12"/>
          <w:szCs w:val="12"/>
        </w:rPr>
        <w:t>O</w:t>
      </w:r>
      <w:r>
        <w:rPr>
          <w:rFonts w:cs="Arial" w:hAnsi="Arial" w:eastAsia="Arial" w:ascii="Arial"/>
          <w:color w:val="CCCCCF"/>
          <w:spacing w:val="0"/>
          <w:w w:val="132"/>
          <w:sz w:val="12"/>
          <w:szCs w:val="12"/>
        </w:rPr>
        <w:t>D</w:t>
      </w:r>
      <w:r>
        <w:rPr>
          <w:rFonts w:cs="Arial" w:hAnsi="Arial" w:eastAsia="Arial" w:ascii="Arial"/>
          <w:color w:val="CCCCCF"/>
          <w:spacing w:val="0"/>
          <w:w w:val="84"/>
          <w:sz w:val="12"/>
          <w:szCs w:val="12"/>
        </w:rPr>
        <w:t>E</w:t>
      </w:r>
      <w:r>
        <w:rPr>
          <w:rFonts w:cs="Arial" w:hAnsi="Arial" w:eastAsia="Arial" w:ascii="Arial"/>
          <w:color w:val="CCCCCF"/>
          <w:spacing w:val="0"/>
          <w:w w:val="100"/>
          <w:sz w:val="12"/>
          <w:szCs w:val="12"/>
        </w:rPr>
        <w:t>                                                        </w:t>
      </w:r>
      <w:r>
        <w:rPr>
          <w:rFonts w:cs="Arial" w:hAnsi="Arial" w:eastAsia="Arial" w:ascii="Arial"/>
          <w:color w:val="CCCCCF"/>
          <w:spacing w:val="-4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B1B1B6"/>
          <w:spacing w:val="0"/>
          <w:w w:val="600"/>
          <w:sz w:val="12"/>
          <w:szCs w:val="12"/>
        </w:rPr>
        <w:t>-</w:t>
      </w:r>
      <w:r>
        <w:rPr>
          <w:rFonts w:cs="Arial" w:hAnsi="Arial" w:eastAsia="Arial" w:ascii="Arial"/>
          <w:color w:val="B1B1B6"/>
          <w:spacing w:val="0"/>
          <w:w w:val="600"/>
          <w:sz w:val="12"/>
          <w:szCs w:val="12"/>
        </w:rPr>
        <w:t>  </w:t>
      </w:r>
      <w:r>
        <w:rPr>
          <w:rFonts w:cs="Arial" w:hAnsi="Arial" w:eastAsia="Arial" w:ascii="Arial"/>
          <w:color w:val="B1B1B6"/>
          <w:spacing w:val="126"/>
          <w:w w:val="600"/>
          <w:sz w:val="12"/>
          <w:szCs w:val="12"/>
        </w:rPr>
        <w:t> </w:t>
      </w:r>
      <w:r>
        <w:rPr>
          <w:rFonts w:cs="Arial" w:hAnsi="Arial" w:eastAsia="Arial" w:ascii="Arial"/>
          <w:color w:val="86868B"/>
          <w:spacing w:val="0"/>
          <w:w w:val="43"/>
          <w:sz w:val="12"/>
          <w:szCs w:val="12"/>
        </w:rPr>
        <w:t>,</w:t>
      </w:r>
      <w:r>
        <w:rPr>
          <w:rFonts w:cs="Arial" w:hAnsi="Arial" w:eastAsia="Arial" w:ascii="Arial"/>
          <w:color w:val="86868B"/>
          <w:spacing w:val="0"/>
          <w:w w:val="43"/>
          <w:sz w:val="12"/>
          <w:szCs w:val="12"/>
        </w:rPr>
        <w:t>       </w:t>
      </w:r>
      <w:r>
        <w:rPr>
          <w:rFonts w:cs="Arial" w:hAnsi="Arial" w:eastAsia="Arial" w:ascii="Arial"/>
          <w:color w:val="86868B"/>
          <w:spacing w:val="6"/>
          <w:w w:val="43"/>
          <w:sz w:val="12"/>
          <w:szCs w:val="12"/>
        </w:rPr>
        <w:t> </w:t>
      </w:r>
      <w:r>
        <w:rPr>
          <w:rFonts w:cs="Arial" w:hAnsi="Arial" w:eastAsia="Arial" w:ascii="Arial"/>
          <w:color w:val="B1B1B6"/>
          <w:spacing w:val="0"/>
          <w:w w:val="552"/>
          <w:sz w:val="12"/>
          <w:szCs w:val="12"/>
        </w:rPr>
        <w:t>-</w:t>
      </w:r>
      <w:r>
        <w:rPr>
          <w:rFonts w:cs="Arial" w:hAnsi="Arial" w:eastAsia="Arial" w:ascii="Arial"/>
          <w:color w:val="B1B1B6"/>
          <w:spacing w:val="0"/>
          <w:w w:val="288"/>
          <w:sz w:val="12"/>
          <w:szCs w:val="12"/>
        </w:rPr>
        <w:t>-</w:t>
      </w:r>
      <w:r>
        <w:rPr>
          <w:rFonts w:cs="Arial" w:hAnsi="Arial" w:eastAsia="Arial" w:ascii="Arial"/>
          <w:color w:val="86868B"/>
          <w:spacing w:val="0"/>
          <w:w w:val="144"/>
          <w:sz w:val="12"/>
          <w:szCs w:val="1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Arial" w:hAnsi="Arial" w:eastAsia="Arial" w:ascii="Arial"/>
          <w:sz w:val="7"/>
          <w:szCs w:val="7"/>
        </w:rPr>
        <w:jc w:val="right"/>
        <w:spacing w:before="43"/>
        <w:ind w:right="4170"/>
      </w:pPr>
      <w:r>
        <w:pict>
          <v:shape type="#_x0000_t75" style="position:absolute;margin-left:551.945pt;margin-top:51.7409pt;width:126.707pt;height:18.2352pt;mso-position-horizontal-relative:page;mso-position-vertical-relative:paragraph;z-index:-876">
            <v:imagedata o:title="" r:id="rId28"/>
          </v:shape>
        </w:pict>
      </w:r>
      <w:r>
        <w:rPr>
          <w:rFonts w:cs="Arial" w:hAnsi="Arial" w:eastAsia="Arial" w:ascii="Arial"/>
          <w:b/>
          <w:color w:val="CCCCCF"/>
          <w:w w:val="123"/>
          <w:sz w:val="7"/>
          <w:szCs w:val="7"/>
        </w:rPr>
        <w:t>I</w:t>
      </w:r>
      <w:r>
        <w:rPr>
          <w:rFonts w:cs="Arial" w:hAnsi="Arial" w:eastAsia="Arial" w:ascii="Arial"/>
          <w:b/>
          <w:color w:val="CCCCCF"/>
          <w:w w:val="148"/>
          <w:sz w:val="7"/>
          <w:szCs w:val="7"/>
        </w:rPr>
        <w:t>M</w:t>
      </w:r>
      <w:r>
        <w:rPr>
          <w:rFonts w:cs="Arial" w:hAnsi="Arial" w:eastAsia="Arial" w:ascii="Arial"/>
          <w:b/>
          <w:color w:val="CCCCCF"/>
          <w:w w:val="170"/>
          <w:sz w:val="7"/>
          <w:szCs w:val="7"/>
        </w:rPr>
        <w:t>U</w:t>
      </w:r>
      <w:r>
        <w:rPr>
          <w:rFonts w:cs="Arial" w:hAnsi="Arial" w:eastAsia="Arial" w:ascii="Arial"/>
          <w:b/>
          <w:color w:val="CCCCCF"/>
          <w:w w:val="77"/>
          <w:sz w:val="7"/>
          <w:szCs w:val="7"/>
        </w:rPr>
        <w:t>-r:</w:t>
      </w:r>
      <w:r>
        <w:rPr>
          <w:rFonts w:cs="Arial" w:hAnsi="Arial" w:eastAsia="Arial" w:ascii="Arial"/>
          <w:b/>
          <w:color w:val="CCCCCF"/>
          <w:w w:val="179"/>
          <w:sz w:val="7"/>
          <w:szCs w:val="7"/>
        </w:rPr>
        <w:t>o</w:t>
      </w:r>
      <w:r>
        <w:rPr>
          <w:rFonts w:cs="Arial" w:hAnsi="Arial" w:eastAsia="Arial" w:ascii="Arial"/>
          <w:b/>
          <w:color w:val="CCCCCF"/>
          <w:w w:val="147"/>
          <w:sz w:val="7"/>
          <w:szCs w:val="7"/>
        </w:rPr>
        <w:t>c</w:t>
      </w:r>
      <w:r>
        <w:rPr>
          <w:rFonts w:cs="Arial" w:hAnsi="Arial" w:eastAsia="Arial" w:ascii="Arial"/>
          <w:b/>
          <w:color w:val="CCCCCF"/>
          <w:w w:val="123"/>
          <w:sz w:val="7"/>
          <w:szCs w:val="7"/>
        </w:rPr>
        <w:t>t</w:t>
      </w:r>
      <w:r>
        <w:rPr>
          <w:rFonts w:cs="Arial" w:hAnsi="Arial" w:eastAsia="Arial" w:ascii="Arial"/>
          <w:b/>
          <w:color w:val="CCCCCF"/>
          <w:w w:val="224"/>
          <w:sz w:val="7"/>
          <w:szCs w:val="7"/>
        </w:rPr>
        <w:t>ñ</w:t>
      </w:r>
      <w:r>
        <w:rPr>
          <w:rFonts w:cs="Arial" w:hAnsi="Arial" w:eastAsia="Arial" w:ascii="Arial"/>
          <w:b/>
          <w:color w:val="CCCCCF"/>
          <w:w w:val="131"/>
          <w:sz w:val="7"/>
          <w:szCs w:val="7"/>
        </w:rPr>
        <w:t>M</w:t>
      </w:r>
      <w:r>
        <w:rPr>
          <w:rFonts w:cs="Arial" w:hAnsi="Arial" w:eastAsia="Arial" w:ascii="Arial"/>
          <w:color w:val="000000"/>
          <w:w w:val="100"/>
          <w:sz w:val="7"/>
          <w:szCs w:val="7"/>
        </w:rPr>
      </w:r>
    </w:p>
    <w:p>
      <w:pPr>
        <w:rPr>
          <w:rFonts w:cs="Arial" w:hAnsi="Arial" w:eastAsia="Arial" w:ascii="Arial"/>
          <w:sz w:val="12"/>
          <w:szCs w:val="12"/>
        </w:rPr>
        <w:jc w:val="center"/>
        <w:spacing w:lineRule="exact" w:line="160"/>
        <w:ind w:left="75" w:right="79"/>
      </w:pP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ó</w:t>
      </w: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n</w:t>
      </w:r>
      <w:r>
        <w:rPr>
          <w:rFonts w:cs="Arial" w:hAnsi="Arial" w:eastAsia="Arial" w:ascii="Arial"/>
          <w:color w:val="1D1D1D"/>
          <w:spacing w:val="18"/>
          <w:w w:val="107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78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ú</w:t>
      </w:r>
      <w:r>
        <w:rPr>
          <w:rFonts w:cs="Arial" w:hAnsi="Arial" w:eastAsia="Arial" w:ascii="Arial"/>
          <w:color w:val="1D1D1D"/>
          <w:spacing w:val="0"/>
          <w:w w:val="115"/>
          <w:position w:val="1"/>
          <w:sz w:val="12"/>
          <w:szCs w:val="12"/>
        </w:rPr>
        <w:t>b</w:t>
      </w:r>
      <w:r>
        <w:rPr>
          <w:rFonts w:cs="Arial" w:hAnsi="Arial" w:eastAsia="Arial" w:ascii="Arial"/>
          <w:color w:val="1D1D1D"/>
          <w:spacing w:val="0"/>
          <w:w w:val="50"/>
          <w:position w:val="1"/>
          <w:sz w:val="12"/>
          <w:szCs w:val="12"/>
        </w:rPr>
        <w:t>1</w:t>
      </w:r>
      <w:r>
        <w:rPr>
          <w:rFonts w:cs="Arial" w:hAnsi="Arial" w:eastAsia="Arial" w:ascii="Arial"/>
          <w:color w:val="1D1D1D"/>
          <w:spacing w:val="0"/>
          <w:w w:val="126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03"/>
          <w:position w:val="1"/>
          <w:sz w:val="12"/>
          <w:szCs w:val="12"/>
        </w:rPr>
        <w:t>c</w:t>
      </w:r>
      <w:r>
        <w:rPr>
          <w:rFonts w:cs="Arial" w:hAnsi="Arial" w:eastAsia="Arial" w:ascii="Arial"/>
          <w:color w:val="1D1D1D"/>
          <w:spacing w:val="0"/>
          <w:w w:val="115"/>
          <w:position w:val="1"/>
          <w:sz w:val="12"/>
          <w:szCs w:val="12"/>
        </w:rPr>
        <w:t>o</w:t>
      </w:r>
      <w:r>
        <w:rPr>
          <w:rFonts w:cs="Arial" w:hAnsi="Arial" w:eastAsia="Arial" w:ascii="Arial"/>
          <w:color w:val="1D1D1D"/>
          <w:spacing w:val="15"/>
          <w:w w:val="100"/>
          <w:position w:val="1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78"/>
          <w:position w:val="1"/>
          <w:sz w:val="12"/>
          <w:szCs w:val="12"/>
        </w:rPr>
        <w:t>P</w:t>
      </w:r>
      <w:r>
        <w:rPr>
          <w:rFonts w:cs="Arial" w:hAnsi="Arial" w:eastAsia="Arial" w:ascii="Arial"/>
          <w:color w:val="1D1D1D"/>
          <w:spacing w:val="0"/>
          <w:w w:val="132"/>
          <w:position w:val="1"/>
          <w:sz w:val="12"/>
          <w:szCs w:val="12"/>
        </w:rPr>
        <w:t>r</w:t>
      </w:r>
      <w:r>
        <w:rPr>
          <w:rFonts w:cs="Arial" w:hAnsi="Arial" w:eastAsia="Arial" w:ascii="Arial"/>
          <w:color w:val="303032"/>
          <w:spacing w:val="0"/>
          <w:w w:val="108"/>
          <w:position w:val="1"/>
          <w:sz w:val="12"/>
          <w:szCs w:val="12"/>
        </w:rPr>
        <w:t>i</w:t>
      </w:r>
      <w:r>
        <w:rPr>
          <w:rFonts w:cs="Arial" w:hAnsi="Arial" w:eastAsia="Arial" w:ascii="Arial"/>
          <w:color w:val="1D1D1D"/>
          <w:spacing w:val="0"/>
          <w:w w:val="119"/>
          <w:position w:val="1"/>
          <w:sz w:val="12"/>
          <w:szCs w:val="12"/>
        </w:rPr>
        <w:t>v</w:t>
      </w:r>
      <w:r>
        <w:rPr>
          <w:rFonts w:cs="Arial" w:hAnsi="Arial" w:eastAsia="Arial" w:ascii="Arial"/>
          <w:color w:val="1D1D1D"/>
          <w:spacing w:val="0"/>
          <w:w w:val="93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1D1D1D"/>
          <w:spacing w:val="0"/>
          <w:w w:val="115"/>
          <w:position w:val="1"/>
          <w:sz w:val="12"/>
          <w:szCs w:val="12"/>
        </w:rPr>
        <w:t>d</w:t>
      </w:r>
      <w:r>
        <w:rPr>
          <w:rFonts w:cs="Arial" w:hAnsi="Arial" w:eastAsia="Arial" w:ascii="Arial"/>
          <w:color w:val="1D1D1D"/>
          <w:spacing w:val="0"/>
          <w:w w:val="107"/>
          <w:position w:val="1"/>
          <w:sz w:val="12"/>
          <w:szCs w:val="12"/>
        </w:rPr>
        <w:t>a</w:t>
      </w:r>
      <w:r>
        <w:rPr>
          <w:rFonts w:cs="Arial" w:hAnsi="Arial" w:eastAsia="Arial" w:ascii="Arial"/>
          <w:color w:val="1D1D1D"/>
          <w:spacing w:val="0"/>
          <w:w w:val="103"/>
          <w:position w:val="1"/>
          <w:sz w:val="12"/>
          <w:szCs w:val="12"/>
        </w:rPr>
        <w:t>s</w:t>
      </w:r>
      <w:r>
        <w:rPr>
          <w:rFonts w:cs="Arial" w:hAnsi="Arial" w:eastAsia="Arial" w:ascii="Arial"/>
          <w:color w:val="1D1D1D"/>
          <w:spacing w:val="0"/>
          <w:w w:val="100"/>
          <w:position w:val="1"/>
          <w:sz w:val="12"/>
          <w:szCs w:val="12"/>
        </w:rPr>
        <w:t>                                                                                                                                                        </w:t>
      </w:r>
      <w:r>
        <w:rPr>
          <w:rFonts w:cs="Arial" w:hAnsi="Arial" w:eastAsia="Arial" w:ascii="Arial"/>
          <w:color w:val="1D1D1D"/>
          <w:spacing w:val="-3"/>
          <w:w w:val="100"/>
          <w:position w:val="1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1D1D1D"/>
          <w:spacing w:val="0"/>
          <w:w w:val="66"/>
          <w:position w:val="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1D1D1D"/>
          <w:spacing w:val="0"/>
          <w:w w:val="95"/>
          <w:position w:val="1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1D1D1D"/>
          <w:spacing w:val="0"/>
          <w:w w:val="80"/>
          <w:position w:val="1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1D1D1D"/>
          <w:spacing w:val="0"/>
          <w:w w:val="71"/>
          <w:position w:val="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1D1D1D"/>
          <w:spacing w:val="0"/>
          <w:w w:val="100"/>
          <w:position w:val="1"/>
          <w:sz w:val="14"/>
          <w:szCs w:val="14"/>
        </w:rPr>
        <w:t>                                                         </w:t>
      </w:r>
      <w:r>
        <w:rPr>
          <w:rFonts w:cs="Times New Roman" w:hAnsi="Times New Roman" w:eastAsia="Times New Roman" w:ascii="Times New Roman"/>
          <w:color w:val="1D1D1D"/>
          <w:spacing w:val="10"/>
          <w:w w:val="100"/>
          <w:position w:val="1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1D1D1D"/>
          <w:spacing w:val="0"/>
          <w:w w:val="71"/>
          <w:position w:val="0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454445"/>
          <w:spacing w:val="0"/>
          <w:w w:val="95"/>
          <w:position w:val="0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1D1D1D"/>
          <w:spacing w:val="0"/>
          <w:w w:val="75"/>
          <w:position w:val="0"/>
          <w:sz w:val="14"/>
          <w:szCs w:val="14"/>
        </w:rPr>
        <w:t>DO</w:t>
      </w:r>
      <w:r>
        <w:rPr>
          <w:rFonts w:cs="Times New Roman" w:hAnsi="Times New Roman" w:eastAsia="Times New Roman" w:ascii="Times New Roman"/>
          <w:color w:val="1D1D1D"/>
          <w:spacing w:val="0"/>
          <w:w w:val="100"/>
          <w:position w:val="0"/>
          <w:sz w:val="14"/>
          <w:szCs w:val="14"/>
        </w:rPr>
        <w:t>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1D1D1D"/>
          <w:spacing w:val="-11"/>
          <w:w w:val="100"/>
          <w:position w:val="0"/>
          <w:sz w:val="14"/>
          <w:szCs w:val="14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position w:val="0"/>
          <w:sz w:val="12"/>
          <w:szCs w:val="12"/>
        </w:rPr>
        <w:t>0</w:t>
      </w:r>
      <w:r>
        <w:rPr>
          <w:rFonts w:cs="Arial" w:hAnsi="Arial" w:eastAsia="Arial" w:ascii="Arial"/>
          <w:color w:val="1D1D1D"/>
          <w:spacing w:val="0"/>
          <w:w w:val="100"/>
          <w:position w:val="0"/>
          <w:sz w:val="12"/>
          <w:szCs w:val="12"/>
        </w:rPr>
        <w:t>.</w:t>
      </w:r>
      <w:r>
        <w:rPr>
          <w:rFonts w:cs="Arial" w:hAnsi="Arial" w:eastAsia="Arial" w:ascii="Arial"/>
          <w:color w:val="1D1D1D"/>
          <w:spacing w:val="0"/>
          <w:w w:val="100"/>
          <w:position w:val="0"/>
          <w:sz w:val="12"/>
          <w:szCs w:val="12"/>
        </w:rPr>
        <w:t>0</w:t>
      </w:r>
      <w:r>
        <w:rPr>
          <w:rFonts w:cs="Arial" w:hAnsi="Arial" w:eastAsia="Arial" w:ascii="Arial"/>
          <w:color w:val="1D1D1D"/>
          <w:spacing w:val="0"/>
          <w:w w:val="100"/>
          <w:position w:val="0"/>
          <w:sz w:val="12"/>
          <w:szCs w:val="12"/>
        </w:rPr>
        <w:t>0</w:t>
      </w:r>
      <w:r>
        <w:rPr>
          <w:rFonts w:cs="Arial" w:hAnsi="Arial" w:eastAsia="Arial" w:ascii="Arial"/>
          <w:color w:val="1D1D1D"/>
          <w:spacing w:val="0"/>
          <w:w w:val="100"/>
          <w:position w:val="0"/>
          <w:sz w:val="12"/>
          <w:szCs w:val="12"/>
        </w:rPr>
        <w:t>                             </w:t>
      </w:r>
      <w:r>
        <w:rPr>
          <w:rFonts w:cs="Arial" w:hAnsi="Arial" w:eastAsia="Arial" w:ascii="Arial"/>
          <w:color w:val="1D1D1D"/>
          <w:spacing w:val="16"/>
          <w:w w:val="100"/>
          <w:position w:val="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7"/>
          <w:position w:val="0"/>
          <w:sz w:val="12"/>
          <w:szCs w:val="12"/>
        </w:rPr>
        <w:t>0</w:t>
      </w:r>
      <w:r>
        <w:rPr>
          <w:rFonts w:cs="Arial" w:hAnsi="Arial" w:eastAsia="Arial" w:ascii="Arial"/>
          <w:color w:val="1D1D1D"/>
          <w:spacing w:val="0"/>
          <w:w w:val="101"/>
          <w:position w:val="0"/>
          <w:sz w:val="12"/>
          <w:szCs w:val="12"/>
        </w:rPr>
        <w:t>.</w:t>
      </w:r>
      <w:r>
        <w:rPr>
          <w:rFonts w:cs="Arial" w:hAnsi="Arial" w:eastAsia="Arial" w:ascii="Arial"/>
          <w:color w:val="1D1D1D"/>
          <w:spacing w:val="0"/>
          <w:w w:val="115"/>
          <w:position w:val="0"/>
          <w:sz w:val="12"/>
          <w:szCs w:val="12"/>
        </w:rPr>
        <w:t>00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right"/>
        <w:spacing w:before="40" w:lineRule="exact" w:line="100"/>
        <w:ind w:right="114"/>
        <w:sectPr>
          <w:pgSz w:w="15920" w:h="12280" w:orient="landscape"/>
          <w:pgMar w:top="680" w:bottom="280" w:left="700" w:right="740"/>
        </w:sectPr>
      </w:pPr>
      <w:r>
        <w:rPr>
          <w:rFonts w:cs="Times New Roman" w:hAnsi="Times New Roman" w:eastAsia="Times New Roman" w:ascii="Times New Roman"/>
          <w:color w:val="303032"/>
          <w:w w:val="103"/>
          <w:position w:val="-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54445"/>
          <w:w w:val="103"/>
          <w:position w:val="-3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2"/>
          <w:w w:val="125"/>
          <w:position w:val="-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2"/>
          <w:w w:val="110"/>
          <w:position w:val="-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position w:val="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6"/>
          <w:szCs w:val="16"/>
        </w:rPr>
        <w:jc w:val="left"/>
        <w:spacing w:lineRule="exact" w:line="440"/>
        <w:ind w:left="313" w:right="-93"/>
      </w:pPr>
      <w:r>
        <w:rPr>
          <w:rFonts w:cs="Arial" w:hAnsi="Arial" w:eastAsia="Arial" w:ascii="Arial"/>
          <w:color w:val="454445"/>
          <w:w w:val="45"/>
          <w:position w:val="-3"/>
          <w:sz w:val="48"/>
          <w:szCs w:val="48"/>
        </w:rPr>
        <w:t>E</w:t>
      </w:r>
      <w:r>
        <w:rPr>
          <w:rFonts w:cs="Arial" w:hAnsi="Arial" w:eastAsia="Arial" w:ascii="Arial"/>
          <w:color w:val="1D1D1D"/>
          <w:w w:val="16"/>
          <w:position w:val="-3"/>
          <w:sz w:val="48"/>
          <w:szCs w:val="48"/>
        </w:rPr>
        <w:t>1</w:t>
      </w:r>
      <w:r>
        <w:rPr>
          <w:rFonts w:cs="Arial" w:hAnsi="Arial" w:eastAsia="Arial" w:ascii="Arial"/>
          <w:color w:val="1D1D1D"/>
          <w:w w:val="100"/>
          <w:position w:val="-3"/>
          <w:sz w:val="48"/>
          <w:szCs w:val="48"/>
        </w:rPr>
        <w:t>                                                 </w:t>
      </w:r>
      <w:r>
        <w:rPr>
          <w:rFonts w:cs="Arial" w:hAnsi="Arial" w:eastAsia="Arial" w:ascii="Arial"/>
          <w:color w:val="1D1D1D"/>
          <w:spacing w:val="-58"/>
          <w:w w:val="100"/>
          <w:position w:val="-3"/>
          <w:sz w:val="48"/>
          <w:szCs w:val="48"/>
        </w:rPr>
        <w:t> </w:t>
      </w:r>
      <w:r>
        <w:rPr>
          <w:rFonts w:cs="Times New Roman" w:hAnsi="Times New Roman" w:eastAsia="Times New Roman" w:ascii="Times New Roman"/>
          <w:color w:val="1D1D1D"/>
          <w:spacing w:val="0"/>
          <w:w w:val="31"/>
          <w:position w:val="-7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1D1D1D"/>
          <w:spacing w:val="0"/>
          <w:w w:val="31"/>
          <w:position w:val="-7"/>
          <w:sz w:val="16"/>
          <w:szCs w:val="16"/>
        </w:rPr>
        <w:t>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1D1D1D"/>
          <w:spacing w:val="7"/>
          <w:w w:val="31"/>
          <w:position w:val="-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D1D1D"/>
          <w:spacing w:val="0"/>
          <w:w w:val="31"/>
          <w:position w:val="-7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1D1D1D"/>
          <w:spacing w:val="0"/>
          <w:w w:val="31"/>
          <w:position w:val="-7"/>
          <w:sz w:val="16"/>
          <w:szCs w:val="16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1D1D1D"/>
          <w:spacing w:val="3"/>
          <w:w w:val="31"/>
          <w:position w:val="-7"/>
          <w:sz w:val="16"/>
          <w:szCs w:val="16"/>
        </w:rPr>
        <w:t> </w:t>
      </w:r>
      <w:r>
        <w:rPr>
          <w:rFonts w:cs="Times New Roman" w:hAnsi="Times New Roman" w:eastAsia="Times New Roman" w:ascii="Times New Roman"/>
          <w:color w:val="1D1D1D"/>
          <w:spacing w:val="0"/>
          <w:w w:val="31"/>
          <w:position w:val="-8"/>
          <w:sz w:val="16"/>
          <w:szCs w:val="1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71"/>
      </w:pPr>
      <w:r>
        <w:br w:type="column"/>
      </w:r>
      <w:r>
        <w:rPr>
          <w:rFonts w:cs="Times New Roman" w:hAnsi="Times New Roman" w:eastAsia="Times New Roman" w:ascii="Times New Roman"/>
          <w:color w:val="303032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454445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2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2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3"/>
          <w:szCs w:val="13"/>
        </w:rPr>
        <w:jc w:val="left"/>
        <w:spacing w:before="37"/>
        <w:sectPr>
          <w:type w:val="continuous"/>
          <w:pgSz w:w="15920" w:h="12280" w:orient="landscape"/>
          <w:pgMar w:top="740" w:bottom="0" w:left="700" w:right="740"/>
          <w:cols w:num="2" w:equalWidth="off">
            <w:col w:w="13152" w:space="959"/>
            <w:col w:w="369"/>
          </w:cols>
        </w:sectPr>
      </w:pPr>
      <w:r>
        <w:rPr>
          <w:rFonts w:cs="Times New Roman" w:hAnsi="Times New Roman" w:eastAsia="Times New Roman" w:ascii="Times New Roman"/>
          <w:color w:val="303032"/>
          <w:w w:val="103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1D1D1D"/>
          <w:w w:val="88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303032"/>
          <w:w w:val="125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303032"/>
          <w:w w:val="110"/>
          <w:sz w:val="13"/>
          <w:szCs w:val="13"/>
        </w:rPr>
        <w:t>0</w:t>
      </w:r>
      <w:r>
        <w:rPr>
          <w:rFonts w:cs="Times New Roman" w:hAnsi="Times New Roman" w:eastAsia="Times New Roman" w:ascii="Times New Roman"/>
          <w:color w:val="000000"/>
          <w:w w:val="100"/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right"/>
        <w:spacing w:lineRule="exact" w:line="140"/>
      </w:pPr>
      <w:r>
        <w:pict>
          <v:shape type="#_x0000_t75" style="position:absolute;margin-left:336.926pt;margin-top:6.8324pt;width:169.903pt;height:18.2352pt;mso-position-horizontal-relative:page;mso-position-vertical-relative:paragraph;z-index:-877">
            <v:imagedata o:title="" r:id="rId29"/>
          </v:shape>
        </w:pict>
      </w:r>
      <w:r>
        <w:pict>
          <v:shape type="#_x0000_t75" style="position:absolute;margin-left:40.3159pt;margin-top:0.114154pt;width:209.259pt;height:24.9535pt;mso-position-horizontal-relative:page;mso-position-vertical-relative:paragraph;z-index:-871">
            <v:imagedata o:title="" r:id="rId30"/>
          </v:shape>
        </w:pict>
      </w:r>
      <w:r>
        <w:rPr>
          <w:rFonts w:cs="Times New Roman" w:hAnsi="Times New Roman" w:eastAsia="Times New Roman" w:ascii="Times New Roman"/>
          <w:color w:val="1D1D1D"/>
          <w:w w:val="66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1D1D1D"/>
          <w:w w:val="95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1D1D1D"/>
          <w:w w:val="80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1D1D1D"/>
          <w:w w:val="71"/>
          <w:sz w:val="14"/>
          <w:szCs w:val="14"/>
        </w:rPr>
        <w:t>O</w:t>
      </w:r>
      <w:r>
        <w:rPr>
          <w:rFonts w:cs="Times New Roman" w:hAnsi="Times New Roman" w:eastAsia="Times New Roman" w:ascii="Times New Roman"/>
          <w:color w:val="000000"/>
          <w:w w:val="100"/>
          <w:sz w:val="14"/>
          <w:szCs w:val="14"/>
        </w:rPr>
      </w:r>
    </w:p>
    <w:p>
      <w:pPr>
        <w:rPr>
          <w:rFonts w:cs="Arial" w:hAnsi="Arial" w:eastAsia="Arial" w:ascii="Arial"/>
          <w:sz w:val="12"/>
          <w:szCs w:val="12"/>
        </w:rPr>
        <w:jc w:val="left"/>
        <w:spacing w:before="9" w:lineRule="exact" w:line="120"/>
        <w:sectPr>
          <w:type w:val="continuous"/>
          <w:pgSz w:w="15920" w:h="12280" w:orient="landscape"/>
          <w:pgMar w:top="740" w:bottom="0" w:left="700" w:right="740"/>
          <w:cols w:num="2" w:equalWidth="off">
            <w:col w:w="7071" w:space="2039"/>
            <w:col w:w="5370"/>
          </w:cols>
        </w:sectPr>
      </w:pPr>
      <w:r>
        <w:br w:type="column"/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0</w:t>
      </w:r>
      <w:r>
        <w:rPr>
          <w:rFonts w:cs="Arial" w:hAnsi="Arial" w:eastAsia="Arial" w:ascii="Arial"/>
          <w:color w:val="303032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0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0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                                                                                                        </w:t>
      </w:r>
      <w:r>
        <w:rPr>
          <w:rFonts w:cs="Arial" w:hAnsi="Arial" w:eastAsia="Arial" w:ascii="Arial"/>
          <w:color w:val="1D1D1D"/>
          <w:spacing w:val="19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0</w:t>
      </w:r>
      <w:r>
        <w:rPr>
          <w:rFonts w:cs="Arial" w:hAnsi="Arial" w:eastAsia="Arial" w:ascii="Arial"/>
          <w:color w:val="454445"/>
          <w:spacing w:val="0"/>
          <w:w w:val="100"/>
          <w:sz w:val="12"/>
          <w:szCs w:val="12"/>
        </w:rPr>
        <w:t>.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00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                             </w:t>
      </w:r>
      <w:r>
        <w:rPr>
          <w:rFonts w:cs="Arial" w:hAnsi="Arial" w:eastAsia="Arial" w:ascii="Arial"/>
          <w:color w:val="1D1D1D"/>
          <w:spacing w:val="21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1D1D1D"/>
          <w:spacing w:val="0"/>
          <w:w w:val="100"/>
          <w:sz w:val="12"/>
          <w:szCs w:val="12"/>
        </w:rPr>
        <w:t>0</w:t>
      </w:r>
      <w:r>
        <w:rPr>
          <w:rFonts w:cs="Arial" w:hAnsi="Arial" w:eastAsia="Arial" w:ascii="Arial"/>
          <w:color w:val="303032"/>
          <w:spacing w:val="0"/>
          <w:w w:val="101"/>
          <w:sz w:val="12"/>
          <w:szCs w:val="12"/>
        </w:rPr>
        <w:t>.</w:t>
      </w:r>
      <w:r>
        <w:rPr>
          <w:rFonts w:cs="Arial" w:hAnsi="Arial" w:eastAsia="Arial" w:ascii="Arial"/>
          <w:color w:val="1D1D1D"/>
          <w:spacing w:val="0"/>
          <w:w w:val="122"/>
          <w:sz w:val="12"/>
          <w:szCs w:val="12"/>
        </w:rPr>
        <w:t>0</w:t>
      </w:r>
      <w:r>
        <w:rPr>
          <w:rFonts w:cs="Arial" w:hAnsi="Arial" w:eastAsia="Arial" w:ascii="Arial"/>
          <w:color w:val="1D1D1D"/>
          <w:spacing w:val="0"/>
          <w:w w:val="107"/>
          <w:sz w:val="12"/>
          <w:szCs w:val="12"/>
        </w:rPr>
        <w:t>0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Times New Roman" w:hAnsi="Times New Roman" w:eastAsia="Times New Roman" w:ascii="Times New Roman"/>
          <w:sz w:val="19"/>
          <w:szCs w:val="19"/>
        </w:rPr>
        <w:jc w:val="right"/>
        <w:spacing w:lineRule="exact" w:line="200"/>
        <w:ind w:right="277"/>
      </w:pPr>
      <w:r>
        <w:rPr>
          <w:rFonts w:cs="Times New Roman" w:hAnsi="Times New Roman" w:eastAsia="Times New Roman" w:ascii="Times New Roman"/>
          <w:color w:val="303032"/>
          <w:spacing w:val="0"/>
          <w:w w:val="70"/>
          <w:position w:val="-1"/>
          <w:sz w:val="19"/>
          <w:szCs w:val="19"/>
        </w:rPr>
        <w:t>o</w:t>
      </w:r>
      <w:r>
        <w:rPr>
          <w:rFonts w:cs="Times New Roman" w:hAnsi="Times New Roman" w:eastAsia="Times New Roman" w:ascii="Times New Roman"/>
          <w:color w:val="303032"/>
          <w:spacing w:val="0"/>
          <w:w w:val="70"/>
          <w:position w:val="-1"/>
          <w:sz w:val="19"/>
          <w:szCs w:val="19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19"/>
          <w:szCs w:val="19"/>
        </w:rPr>
        <w:jc w:val="right"/>
        <w:spacing w:lineRule="exact" w:line="180"/>
        <w:ind w:right="277"/>
      </w:pPr>
      <w:r>
        <w:pict>
          <v:shape type="#_x0000_t75" style="position:absolute;margin-left:336.926pt;margin-top:7.83415pt;width:169.903pt;height:12.4767pt;mso-position-horizontal-relative:page;mso-position-vertical-relative:paragraph;z-index:-874">
            <v:imagedata o:title="" r:id="rId31"/>
          </v:shape>
        </w:pict>
      </w:r>
      <w:r>
        <w:pict>
          <v:shape type="#_x0000_t75" style="position:absolute;margin-left:61.4338pt;margin-top:7.83415pt;width:262.054pt;height:60.4642pt;mso-position-horizontal-relative:page;mso-position-vertical-relative:paragraph;z-index:-872">
            <v:imagedata o:title="" r:id="rId32"/>
          </v:shape>
        </w:pict>
      </w:r>
      <w:r>
        <w:pict>
          <v:shape type="#_x0000_t202" style="position:absolute;margin-left:301.89pt;margin-top:40.0037pt;width:0.479952pt;height:5.9pt;mso-position-horizontal-relative:page;mso-position-vertical-relative:paragraph;z-index:-870" filled="f" stroked="f">
            <v:textbox inset="0,0,0,0">
              <w:txbxContent>
                <w:p>
                  <w:pPr>
                    <w:rPr>
                      <w:rFonts w:cs="Arial" w:hAnsi="Arial" w:eastAsia="Arial" w:ascii="Arial"/>
                      <w:sz w:val="11"/>
                      <w:szCs w:val="11"/>
                    </w:rPr>
                    <w:jc w:val="left"/>
                    <w:spacing w:lineRule="exact" w:line="100"/>
                    <w:ind w:right="-38"/>
                  </w:pPr>
                  <w:r>
                    <w:rPr>
                      <w:rFonts w:cs="Arial" w:hAnsi="Arial" w:eastAsia="Arial" w:ascii="Arial"/>
                      <w:color w:val="454445"/>
                      <w:spacing w:val="0"/>
                      <w:w w:val="15"/>
                      <w:sz w:val="11"/>
                      <w:szCs w:val="11"/>
                    </w:rPr>
                    <w:t>1</w:t>
                  </w:r>
                  <w:r>
                    <w:rPr>
                      <w:rFonts w:cs="Arial" w:hAnsi="Arial" w:eastAsia="Arial" w:ascii="Arial"/>
                      <w:color w:val="000000"/>
                      <w:spacing w:val="0"/>
                      <w:w w:val="100"/>
                      <w:sz w:val="11"/>
                      <w:szCs w:val="11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color w:val="454445"/>
          <w:spacing w:val="0"/>
          <w:w w:val="100"/>
          <w:position w:val="2"/>
          <w:sz w:val="13"/>
          <w:szCs w:val="13"/>
        </w:rPr>
        <w:t>3</w:t>
      </w:r>
      <w:r>
        <w:rPr>
          <w:rFonts w:cs="Times New Roman" w:hAnsi="Times New Roman" w:eastAsia="Times New Roman" w:ascii="Times New Roman"/>
          <w:color w:val="5E5E62"/>
          <w:spacing w:val="0"/>
          <w:w w:val="100"/>
          <w:position w:val="2"/>
          <w:sz w:val="13"/>
          <w:szCs w:val="13"/>
        </w:rPr>
        <w:t>.</w:t>
      </w:r>
      <w:r>
        <w:rPr>
          <w:rFonts w:cs="Times New Roman" w:hAnsi="Times New Roman" w:eastAsia="Times New Roman" w:ascii="Times New Roman"/>
          <w:color w:val="5E5E62"/>
          <w:spacing w:val="0"/>
          <w:w w:val="100"/>
          <w:position w:val="2"/>
          <w:sz w:val="13"/>
          <w:szCs w:val="13"/>
        </w:rPr>
        <w:t>-</w:t>
      </w:r>
      <w:r>
        <w:rPr>
          <w:rFonts w:cs="Times New Roman" w:hAnsi="Times New Roman" w:eastAsia="Times New Roman" w:ascii="Times New Roman"/>
          <w:color w:val="5E5E62"/>
          <w:spacing w:val="0"/>
          <w:w w:val="100"/>
          <w:position w:val="2"/>
          <w:sz w:val="13"/>
          <w:szCs w:val="13"/>
        </w:rPr>
        <w:t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5E5E62"/>
          <w:spacing w:val="3"/>
          <w:w w:val="100"/>
          <w:position w:val="2"/>
          <w:sz w:val="13"/>
          <w:szCs w:val="13"/>
        </w:rPr>
        <w:t> </w:t>
      </w:r>
      <w:r>
        <w:rPr>
          <w:rFonts w:cs="Times New Roman" w:hAnsi="Times New Roman" w:eastAsia="Times New Roman" w:ascii="Times New Roman"/>
          <w:color w:val="303032"/>
          <w:spacing w:val="0"/>
          <w:w w:val="70"/>
          <w:position w:val="0"/>
          <w:sz w:val="19"/>
          <w:szCs w:val="19"/>
        </w:rPr>
        <w:t>o</w:t>
      </w:r>
      <w:r>
        <w:rPr>
          <w:rFonts w:cs="Times New Roman" w:hAnsi="Times New Roman" w:eastAsia="Times New Roman" w:ascii="Times New Roman"/>
          <w:color w:val="454445"/>
          <w:spacing w:val="0"/>
          <w:w w:val="70"/>
          <w:position w:val="0"/>
          <w:sz w:val="19"/>
          <w:szCs w:val="19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Arial" w:hAnsi="Arial" w:eastAsia="Arial" w:ascii="Arial"/>
          <w:sz w:val="13"/>
          <w:szCs w:val="13"/>
        </w:rPr>
        <w:jc w:val="left"/>
        <w:spacing w:before="15" w:lineRule="exact" w:line="140"/>
        <w:ind w:left="9081"/>
      </w:pPr>
      <w:r>
        <w:pict>
          <v:shape type="#_x0000_t75" style="position:absolute;margin-left:515.468pt;margin-top:7.76503pt;width:170.863pt;height:72.941pt;mso-position-horizontal-relative:page;mso-position-vertical-relative:paragraph;z-index:-875">
            <v:imagedata o:title="" r:id="rId33"/>
          </v:shape>
        </w:pict>
      </w:r>
      <w:r>
        <w:rPr>
          <w:rFonts w:cs="Times New Roman" w:hAnsi="Times New Roman" w:eastAsia="Times New Roman" w:ascii="Times New Roman"/>
          <w:color w:val="1D1D1D"/>
          <w:w w:val="102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303032"/>
          <w:w w:val="68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1D1D1D"/>
          <w:w w:val="116"/>
          <w:sz w:val="14"/>
          <w:szCs w:val="14"/>
        </w:rPr>
        <w:t>00</w:t>
      </w:r>
      <w:r>
        <w:rPr>
          <w:rFonts w:cs="Times New Roman" w:hAnsi="Times New Roman" w:eastAsia="Times New Roman" w:ascii="Times New Roman"/>
          <w:color w:val="1D1D1D"/>
          <w:w w:val="100"/>
          <w:sz w:val="14"/>
          <w:szCs w:val="14"/>
        </w:rPr>
        <w:t>                                                                                                   </w:t>
      </w:r>
      <w:r>
        <w:rPr>
          <w:rFonts w:cs="Times New Roman" w:hAnsi="Times New Roman" w:eastAsia="Times New Roman" w:ascii="Times New Roman"/>
          <w:color w:val="1D1D1D"/>
          <w:spacing w:val="-16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1D1D1D"/>
          <w:spacing w:val="0"/>
          <w:w w:val="102"/>
          <w:sz w:val="14"/>
          <w:szCs w:val="14"/>
        </w:rPr>
        <w:t>0</w:t>
      </w:r>
      <w:r>
        <w:rPr>
          <w:rFonts w:cs="Times New Roman" w:hAnsi="Times New Roman" w:eastAsia="Times New Roman" w:ascii="Times New Roman"/>
          <w:color w:val="1D1D1D"/>
          <w:spacing w:val="0"/>
          <w:w w:val="68"/>
          <w:sz w:val="14"/>
          <w:szCs w:val="14"/>
        </w:rPr>
        <w:t>.</w:t>
      </w:r>
      <w:r>
        <w:rPr>
          <w:rFonts w:cs="Times New Roman" w:hAnsi="Times New Roman" w:eastAsia="Times New Roman" w:ascii="Times New Roman"/>
          <w:color w:val="1D1D1D"/>
          <w:spacing w:val="0"/>
          <w:w w:val="116"/>
          <w:sz w:val="14"/>
          <w:szCs w:val="14"/>
        </w:rPr>
        <w:t>00</w:t>
      </w:r>
      <w:r>
        <w:rPr>
          <w:rFonts w:cs="Times New Roman" w:hAnsi="Times New Roman" w:eastAsia="Times New Roman" w:ascii="Times New Roman"/>
          <w:color w:val="1D1D1D"/>
          <w:spacing w:val="0"/>
          <w:w w:val="100"/>
          <w:sz w:val="14"/>
          <w:szCs w:val="14"/>
        </w:rPr>
        <w:t>                           </w:t>
      </w:r>
      <w:r>
        <w:rPr>
          <w:rFonts w:cs="Times New Roman" w:hAnsi="Times New Roman" w:eastAsia="Times New Roman" w:ascii="Times New Roman"/>
          <w:color w:val="1D1D1D"/>
          <w:spacing w:val="9"/>
          <w:w w:val="100"/>
          <w:sz w:val="14"/>
          <w:szCs w:val="14"/>
        </w:rPr>
        <w:t> </w:t>
      </w:r>
      <w:r>
        <w:rPr>
          <w:rFonts w:cs="Arial" w:hAnsi="Arial" w:eastAsia="Arial" w:ascii="Arial"/>
          <w:i/>
          <w:color w:val="1D1D1D"/>
          <w:spacing w:val="0"/>
          <w:w w:val="71"/>
          <w:position w:val="-1"/>
          <w:sz w:val="13"/>
          <w:szCs w:val="13"/>
        </w:rPr>
        <w:t>O</w:t>
      </w:r>
      <w:r>
        <w:rPr>
          <w:rFonts w:cs="Arial" w:hAnsi="Arial" w:eastAsia="Arial" w:ascii="Arial"/>
          <w:i/>
          <w:color w:val="454445"/>
          <w:spacing w:val="0"/>
          <w:w w:val="79"/>
          <w:position w:val="-1"/>
          <w:sz w:val="13"/>
          <w:szCs w:val="13"/>
        </w:rPr>
        <w:t>.</w:t>
      </w:r>
      <w:r>
        <w:rPr>
          <w:rFonts w:cs="Arial" w:hAnsi="Arial" w:eastAsia="Arial" w:ascii="Arial"/>
          <w:i/>
          <w:color w:val="1D1D1D"/>
          <w:spacing w:val="0"/>
          <w:w w:val="92"/>
          <w:position w:val="-1"/>
          <w:sz w:val="13"/>
          <w:szCs w:val="13"/>
        </w:rPr>
        <w:t>D</w:t>
      </w:r>
      <w:r>
        <w:rPr>
          <w:rFonts w:cs="Arial" w:hAnsi="Arial" w:eastAsia="Arial" w:ascii="Arial"/>
          <w:i/>
          <w:color w:val="1D1D1D"/>
          <w:spacing w:val="0"/>
          <w:w w:val="71"/>
          <w:position w:val="-1"/>
          <w:sz w:val="13"/>
          <w:szCs w:val="13"/>
        </w:rPr>
        <w:t>O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3"/>
          <w:szCs w:val="13"/>
        </w:rPr>
      </w:r>
    </w:p>
    <w:p>
      <w:pPr>
        <w:rPr>
          <w:sz w:val="17"/>
          <w:szCs w:val="17"/>
        </w:rPr>
        <w:jc w:val="left"/>
        <w:spacing w:before="6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5920" w:h="12280" w:orient="landscape"/>
          <w:pgMar w:top="740" w:bottom="0" w:left="700" w:right="740"/>
        </w:sectPr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Segoe UI" w:hAnsi="Segoe UI" w:eastAsia="Segoe UI" w:ascii="Segoe UI"/>
          <w:sz w:val="20"/>
          <w:szCs w:val="20"/>
        </w:rPr>
        <w:jc w:val="right"/>
        <w:ind w:right="264"/>
      </w:pPr>
      <w:r>
        <w:rPr>
          <w:rFonts w:cs="Segoe UI" w:hAnsi="Segoe UI" w:eastAsia="Segoe UI" w:ascii="Segoe UI"/>
          <w:color w:val="71737C"/>
          <w:w w:val="31"/>
          <w:sz w:val="20"/>
          <w:szCs w:val="20"/>
        </w:rPr>
        <w:t>�</w:t>
      </w:r>
      <w:r>
        <w:rPr>
          <w:rFonts w:cs="Segoe UI" w:hAnsi="Segoe UI" w:eastAsia="Segoe UI" w:ascii="Segoe UI"/>
          <w:color w:val="95959C"/>
          <w:w w:val="106"/>
          <w:sz w:val="20"/>
          <w:szCs w:val="20"/>
        </w:rPr>
        <w:t>�</w:t>
      </w:r>
      <w:r>
        <w:rPr>
          <w:rFonts w:cs="Segoe UI" w:hAnsi="Segoe UI" w:eastAsia="Segoe UI" w:ascii="Segoe UI"/>
          <w:color w:val="000000"/>
          <w:w w:val="100"/>
          <w:sz w:val="20"/>
          <w:szCs w:val="20"/>
        </w:rPr>
      </w:r>
    </w:p>
    <w:p>
      <w:pPr>
        <w:rPr>
          <w:rFonts w:cs="Segoe UI" w:hAnsi="Segoe UI" w:eastAsia="Segoe UI" w:ascii="Segoe UI"/>
          <w:sz w:val="17"/>
          <w:szCs w:val="17"/>
        </w:rPr>
        <w:jc w:val="right"/>
        <w:spacing w:lineRule="exact" w:line="180"/>
      </w:pPr>
      <w:r>
        <w:rPr>
          <w:rFonts w:cs="Segoe UI" w:hAnsi="Segoe UI" w:eastAsia="Segoe UI" w:ascii="Segoe UI"/>
          <w:color w:val="95959C"/>
          <w:w w:val="70"/>
          <w:sz w:val="17"/>
          <w:szCs w:val="17"/>
        </w:rPr>
        <w:t>�</w:t>
      </w:r>
      <w:r>
        <w:rPr>
          <w:rFonts w:cs="Times New Roman" w:hAnsi="Times New Roman" w:eastAsia="Times New Roman" w:ascii="Times New Roman"/>
          <w:color w:val="95959C"/>
          <w:w w:val="66"/>
          <w:sz w:val="17"/>
          <w:szCs w:val="17"/>
        </w:rPr>
        <w:t>'*-</w:t>
      </w:r>
      <w:r>
        <w:rPr>
          <w:rFonts w:cs="Times New Roman" w:hAnsi="Times New Roman" w:eastAsia="Times New Roman" w:ascii="Times New Roman"/>
          <w:color w:val="CCCCCF"/>
          <w:w w:val="20"/>
          <w:sz w:val="17"/>
          <w:szCs w:val="17"/>
        </w:rPr>
        <w:t>:</w:t>
      </w:r>
      <w:r>
        <w:rPr>
          <w:rFonts w:cs="Times New Roman" w:hAnsi="Times New Roman" w:eastAsia="Times New Roman" w:ascii="Times New Roman"/>
          <w:color w:val="86868B"/>
          <w:w w:val="173"/>
          <w:sz w:val="17"/>
          <w:szCs w:val="17"/>
        </w:rPr>
        <w:t>/</w:t>
      </w:r>
      <w:r>
        <w:rPr>
          <w:rFonts w:cs="Times New Roman" w:hAnsi="Times New Roman" w:eastAsia="Times New Roman" w:ascii="Times New Roman"/>
          <w:color w:val="71737C"/>
          <w:w w:val="71"/>
          <w:sz w:val="17"/>
          <w:szCs w:val="17"/>
        </w:rPr>
        <w:t>;</w:t>
      </w:r>
      <w:r>
        <w:rPr>
          <w:rFonts w:cs="Times New Roman" w:hAnsi="Times New Roman" w:eastAsia="Times New Roman" w:ascii="Times New Roman"/>
          <w:color w:val="86868B"/>
          <w:w w:val="21"/>
          <w:sz w:val="17"/>
          <w:szCs w:val="17"/>
        </w:rPr>
        <w:t>..:.</w:t>
      </w:r>
      <w:r>
        <w:rPr>
          <w:rFonts w:cs="Segoe UI" w:hAnsi="Segoe UI" w:eastAsia="Segoe UI" w:ascii="Segoe UI"/>
          <w:color w:val="71737C"/>
          <w:w w:val="30"/>
          <w:sz w:val="17"/>
          <w:szCs w:val="17"/>
        </w:rPr>
        <w:t>�</w:t>
      </w:r>
      <w:r>
        <w:rPr>
          <w:rFonts w:cs="Segoe UI" w:hAnsi="Segoe UI" w:eastAsia="Segoe UI" w:ascii="Segoe UI"/>
          <w:color w:val="000000"/>
          <w:w w:val="100"/>
          <w:sz w:val="17"/>
          <w:szCs w:val="17"/>
        </w:rPr>
      </w:r>
    </w:p>
    <w:p>
      <w:pPr>
        <w:rPr>
          <w:rFonts w:cs="Segoe UI" w:hAnsi="Segoe UI" w:eastAsia="Segoe UI" w:ascii="Segoe UI"/>
          <w:sz w:val="11"/>
          <w:szCs w:val="11"/>
        </w:rPr>
        <w:jc w:val="left"/>
        <w:spacing w:before="59" w:lineRule="exact" w:line="200"/>
        <w:ind w:left="110"/>
      </w:pPr>
      <w:r>
        <w:br w:type="column"/>
      </w:r>
      <w:r>
        <w:rPr>
          <w:rFonts w:cs="Arial" w:hAnsi="Arial" w:eastAsia="Arial" w:ascii="Arial"/>
          <w:color w:val="71737C"/>
          <w:w w:val="60"/>
          <w:position w:val="-5"/>
          <w:sz w:val="20"/>
          <w:szCs w:val="20"/>
        </w:rPr>
        <w:t>.</w:t>
      </w:r>
      <w:r>
        <w:rPr>
          <w:rFonts w:cs="Arial" w:hAnsi="Arial" w:eastAsia="Arial" w:ascii="Arial"/>
          <w:color w:val="71737C"/>
          <w:w w:val="277"/>
          <w:position w:val="-5"/>
          <w:sz w:val="20"/>
          <w:szCs w:val="20"/>
        </w:rPr>
        <w:t>,</w:t>
      </w:r>
      <w:r>
        <w:rPr>
          <w:rFonts w:cs="Arial" w:hAnsi="Arial" w:eastAsia="Arial" w:ascii="Arial"/>
          <w:color w:val="71737C"/>
          <w:w w:val="100"/>
          <w:position w:val="-5"/>
          <w:sz w:val="20"/>
          <w:szCs w:val="20"/>
        </w:rPr>
        <w:t>                              </w:t>
      </w:r>
      <w:r>
        <w:rPr>
          <w:rFonts w:cs="Arial" w:hAnsi="Arial" w:eastAsia="Arial" w:ascii="Arial"/>
          <w:color w:val="71737C"/>
          <w:spacing w:val="6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1D1D1D"/>
          <w:spacing w:val="0"/>
          <w:w w:val="17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71737C"/>
          <w:spacing w:val="0"/>
          <w:w w:val="60"/>
          <w:position w:val="-5"/>
          <w:sz w:val="20"/>
          <w:szCs w:val="20"/>
        </w:rPr>
        <w:t>[</w:t>
      </w:r>
      <w:r>
        <w:rPr>
          <w:rFonts w:cs="Arial" w:hAnsi="Arial" w:eastAsia="Arial" w:ascii="Arial"/>
          <w:color w:val="1D1D1D"/>
          <w:spacing w:val="0"/>
          <w:w w:val="21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1D1D1D"/>
          <w:spacing w:val="0"/>
          <w:w w:val="34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303032"/>
          <w:spacing w:val="0"/>
          <w:w w:val="54"/>
          <w:position w:val="-5"/>
          <w:sz w:val="20"/>
          <w:szCs w:val="20"/>
        </w:rPr>
        <w:t>j</w:t>
      </w:r>
      <w:r>
        <w:rPr>
          <w:rFonts w:cs="Arial" w:hAnsi="Arial" w:eastAsia="Arial" w:ascii="Arial"/>
          <w:color w:val="454445"/>
          <w:spacing w:val="0"/>
          <w:w w:val="21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303032"/>
          <w:spacing w:val="0"/>
          <w:w w:val="17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303032"/>
          <w:spacing w:val="0"/>
          <w:w w:val="86"/>
          <w:position w:val="-5"/>
          <w:sz w:val="20"/>
          <w:szCs w:val="20"/>
        </w:rPr>
        <w:t>j</w:t>
      </w:r>
      <w:r>
        <w:rPr>
          <w:rFonts w:cs="Arial" w:hAnsi="Arial" w:eastAsia="Arial" w:ascii="Arial"/>
          <w:color w:val="86868B"/>
          <w:spacing w:val="0"/>
          <w:w w:val="25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86868B"/>
          <w:spacing w:val="0"/>
          <w:w w:val="17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303032"/>
          <w:spacing w:val="0"/>
          <w:w w:val="69"/>
          <w:position w:val="-5"/>
          <w:sz w:val="20"/>
          <w:szCs w:val="20"/>
        </w:rPr>
        <w:t>[</w:t>
      </w:r>
      <w:r>
        <w:rPr>
          <w:rFonts w:cs="Arial" w:hAnsi="Arial" w:eastAsia="Arial" w:ascii="Arial"/>
          <w:color w:val="1D1D1D"/>
          <w:spacing w:val="10"/>
          <w:w w:val="25"/>
          <w:position w:val="-5"/>
          <w:sz w:val="20"/>
          <w:szCs w:val="20"/>
        </w:rPr>
        <w:t>/</w:t>
      </w:r>
      <w:r>
        <w:rPr>
          <w:rFonts w:cs="Arial" w:hAnsi="Arial" w:eastAsia="Arial" w:ascii="Arial"/>
          <w:color w:val="1D1D1D"/>
          <w:spacing w:val="0"/>
          <w:w w:val="60"/>
          <w:position w:val="-5"/>
          <w:sz w:val="20"/>
          <w:szCs w:val="20"/>
        </w:rPr>
        <w:t>/</w:t>
      </w:r>
      <w:r>
        <w:rPr>
          <w:rFonts w:cs="Arial" w:hAnsi="Arial" w:eastAsia="Arial" w:ascii="Arial"/>
          <w:color w:val="5E5E62"/>
          <w:spacing w:val="0"/>
          <w:w w:val="23"/>
          <w:position w:val="-5"/>
          <w:sz w:val="20"/>
          <w:szCs w:val="20"/>
        </w:rPr>
        <w:t>J</w:t>
      </w:r>
      <w:r>
        <w:rPr>
          <w:rFonts w:cs="Arial" w:hAnsi="Arial" w:eastAsia="Arial" w:ascii="Arial"/>
          <w:color w:val="454445"/>
          <w:spacing w:val="0"/>
          <w:w w:val="25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5E5E62"/>
          <w:spacing w:val="0"/>
          <w:w w:val="17"/>
          <w:position w:val="-5"/>
          <w:sz w:val="20"/>
          <w:szCs w:val="20"/>
        </w:rPr>
        <w:t>1</w:t>
      </w:r>
      <w:r>
        <w:rPr>
          <w:rFonts w:cs="Segoe UI" w:hAnsi="Segoe UI" w:eastAsia="Segoe UI" w:ascii="Segoe UI"/>
          <w:color w:val="303032"/>
          <w:spacing w:val="0"/>
          <w:w w:val="28"/>
          <w:position w:val="-5"/>
          <w:sz w:val="20"/>
          <w:szCs w:val="20"/>
        </w:rPr>
        <w:t>�</w:t>
      </w:r>
      <w:r>
        <w:rPr>
          <w:rFonts w:cs="Arial" w:hAnsi="Arial" w:eastAsia="Arial" w:ascii="Arial"/>
          <w:color w:val="1D1D1D"/>
          <w:spacing w:val="0"/>
          <w:w w:val="30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95959C"/>
          <w:spacing w:val="0"/>
          <w:w w:val="12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95959C"/>
          <w:spacing w:val="0"/>
          <w:w w:val="43"/>
          <w:position w:val="-5"/>
          <w:sz w:val="20"/>
          <w:szCs w:val="20"/>
        </w:rPr>
        <w:t>j</w:t>
      </w:r>
      <w:r>
        <w:rPr>
          <w:rFonts w:cs="Arial" w:hAnsi="Arial" w:eastAsia="Arial" w:ascii="Arial"/>
          <w:color w:val="303032"/>
          <w:spacing w:val="0"/>
          <w:w w:val="51"/>
          <w:position w:val="-5"/>
          <w:sz w:val="20"/>
          <w:szCs w:val="20"/>
        </w:rPr>
        <w:t>/</w:t>
      </w:r>
      <w:r>
        <w:rPr>
          <w:rFonts w:cs="Arial" w:hAnsi="Arial" w:eastAsia="Arial" w:ascii="Arial"/>
          <w:color w:val="86868B"/>
          <w:spacing w:val="0"/>
          <w:w w:val="21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5E5E62"/>
          <w:spacing w:val="0"/>
          <w:w w:val="86"/>
          <w:position w:val="-5"/>
          <w:sz w:val="20"/>
          <w:szCs w:val="20"/>
        </w:rPr>
        <w:t>j</w:t>
      </w:r>
      <w:r>
        <w:rPr>
          <w:rFonts w:cs="Arial" w:hAnsi="Arial" w:eastAsia="Arial" w:ascii="Arial"/>
          <w:color w:val="1D1D1D"/>
          <w:spacing w:val="0"/>
          <w:w w:val="17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86868B"/>
          <w:spacing w:val="0"/>
          <w:w w:val="12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5E5E62"/>
          <w:spacing w:val="0"/>
          <w:w w:val="86"/>
          <w:position w:val="-5"/>
          <w:sz w:val="20"/>
          <w:szCs w:val="20"/>
        </w:rPr>
        <w:t>!</w:t>
      </w:r>
      <w:r>
        <w:rPr>
          <w:rFonts w:cs="Arial" w:hAnsi="Arial" w:eastAsia="Arial" w:ascii="Arial"/>
          <w:color w:val="1D1D1D"/>
          <w:spacing w:val="0"/>
          <w:w w:val="21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1D1D1D"/>
          <w:spacing w:val="0"/>
          <w:w w:val="17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303032"/>
          <w:spacing w:val="0"/>
          <w:w w:val="34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95959C"/>
          <w:spacing w:val="0"/>
          <w:w w:val="25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5E5E62"/>
          <w:spacing w:val="0"/>
          <w:w w:val="17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5E5E62"/>
          <w:spacing w:val="0"/>
          <w:w w:val="12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86868B"/>
          <w:spacing w:val="0"/>
          <w:w w:val="43"/>
          <w:position w:val="-5"/>
          <w:sz w:val="20"/>
          <w:szCs w:val="20"/>
        </w:rPr>
        <w:t>j</w:t>
      </w:r>
      <w:r>
        <w:rPr>
          <w:rFonts w:cs="Arial" w:hAnsi="Arial" w:eastAsia="Arial" w:ascii="Arial"/>
          <w:color w:val="1D1D1D"/>
          <w:spacing w:val="0"/>
          <w:w w:val="51"/>
          <w:position w:val="-5"/>
          <w:sz w:val="20"/>
          <w:szCs w:val="20"/>
        </w:rPr>
        <w:t>/</w:t>
      </w:r>
      <w:r>
        <w:rPr>
          <w:rFonts w:cs="Arial" w:hAnsi="Arial" w:eastAsia="Arial" w:ascii="Arial"/>
          <w:color w:val="95959C"/>
          <w:spacing w:val="0"/>
          <w:w w:val="12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454445"/>
          <w:spacing w:val="0"/>
          <w:w w:val="86"/>
          <w:position w:val="-5"/>
          <w:sz w:val="20"/>
          <w:szCs w:val="20"/>
        </w:rPr>
        <w:t>!</w:t>
      </w:r>
      <w:r>
        <w:rPr>
          <w:rFonts w:cs="Arial" w:hAnsi="Arial" w:eastAsia="Arial" w:ascii="Arial"/>
          <w:color w:val="454445"/>
          <w:spacing w:val="0"/>
          <w:w w:val="17"/>
          <w:position w:val="-5"/>
          <w:sz w:val="20"/>
          <w:szCs w:val="20"/>
        </w:rPr>
        <w:t>111</w:t>
      </w:r>
      <w:r>
        <w:rPr>
          <w:rFonts w:cs="Arial" w:hAnsi="Arial" w:eastAsia="Arial" w:ascii="Arial"/>
          <w:color w:val="95959C"/>
          <w:spacing w:val="0"/>
          <w:w w:val="34"/>
          <w:position w:val="-5"/>
          <w:sz w:val="20"/>
          <w:szCs w:val="20"/>
        </w:rPr>
        <w:t>!</w:t>
      </w:r>
      <w:r>
        <w:rPr>
          <w:rFonts w:cs="Arial" w:hAnsi="Arial" w:eastAsia="Arial" w:ascii="Arial"/>
          <w:color w:val="1D1D1D"/>
          <w:spacing w:val="0"/>
          <w:w w:val="51"/>
          <w:position w:val="-5"/>
          <w:sz w:val="20"/>
          <w:szCs w:val="20"/>
        </w:rPr>
        <w:t>I</w:t>
      </w:r>
      <w:r>
        <w:rPr>
          <w:rFonts w:cs="Arial" w:hAnsi="Arial" w:eastAsia="Arial" w:ascii="Arial"/>
          <w:color w:val="1D1D1D"/>
          <w:spacing w:val="0"/>
          <w:w w:val="60"/>
          <w:position w:val="-5"/>
          <w:sz w:val="20"/>
          <w:szCs w:val="20"/>
        </w:rPr>
        <w:t>I</w:t>
      </w:r>
      <w:r>
        <w:rPr>
          <w:rFonts w:cs="Arial" w:hAnsi="Arial" w:eastAsia="Arial" w:ascii="Arial"/>
          <w:color w:val="5E5E62"/>
          <w:spacing w:val="0"/>
          <w:w w:val="28"/>
          <w:position w:val="-5"/>
          <w:sz w:val="20"/>
          <w:szCs w:val="20"/>
        </w:rPr>
        <w:t>J</w:t>
      </w:r>
      <w:r>
        <w:rPr>
          <w:rFonts w:cs="Arial" w:hAnsi="Arial" w:eastAsia="Arial" w:ascii="Arial"/>
          <w:color w:val="1D1D1D"/>
          <w:spacing w:val="0"/>
          <w:w w:val="21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95959C"/>
          <w:spacing w:val="0"/>
          <w:w w:val="12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454445"/>
          <w:spacing w:val="0"/>
          <w:w w:val="86"/>
          <w:position w:val="-5"/>
          <w:sz w:val="20"/>
          <w:szCs w:val="20"/>
        </w:rPr>
        <w:t>!</w:t>
      </w:r>
      <w:r>
        <w:rPr>
          <w:rFonts w:cs="Arial" w:hAnsi="Arial" w:eastAsia="Arial" w:ascii="Arial"/>
          <w:color w:val="1D1D1D"/>
          <w:spacing w:val="0"/>
          <w:w w:val="43"/>
          <w:position w:val="-5"/>
          <w:sz w:val="20"/>
          <w:szCs w:val="20"/>
        </w:rPr>
        <w:t>I</w:t>
      </w:r>
      <w:r>
        <w:rPr>
          <w:rFonts w:cs="Arial" w:hAnsi="Arial" w:eastAsia="Arial" w:ascii="Arial"/>
          <w:color w:val="1D1D1D"/>
          <w:spacing w:val="0"/>
          <w:w w:val="60"/>
          <w:position w:val="-5"/>
          <w:sz w:val="20"/>
          <w:szCs w:val="20"/>
        </w:rPr>
        <w:t>I</w:t>
      </w:r>
      <w:r>
        <w:rPr>
          <w:rFonts w:cs="Arial" w:hAnsi="Arial" w:eastAsia="Arial" w:ascii="Arial"/>
          <w:color w:val="71737C"/>
          <w:spacing w:val="0"/>
          <w:w w:val="23"/>
          <w:position w:val="-5"/>
          <w:sz w:val="20"/>
          <w:szCs w:val="20"/>
        </w:rPr>
        <w:t>J</w:t>
      </w:r>
      <w:r>
        <w:rPr>
          <w:rFonts w:cs="Arial" w:hAnsi="Arial" w:eastAsia="Arial" w:ascii="Arial"/>
          <w:color w:val="303032"/>
          <w:spacing w:val="0"/>
          <w:w w:val="25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86868B"/>
          <w:spacing w:val="0"/>
          <w:w w:val="17"/>
          <w:position w:val="-5"/>
          <w:sz w:val="20"/>
          <w:szCs w:val="20"/>
        </w:rPr>
        <w:t>1</w:t>
      </w:r>
      <w:r>
        <w:rPr>
          <w:rFonts w:cs="Segoe UI" w:hAnsi="Segoe UI" w:eastAsia="Segoe UI" w:ascii="Segoe UI"/>
          <w:color w:val="303032"/>
          <w:spacing w:val="0"/>
          <w:w w:val="28"/>
          <w:position w:val="-5"/>
          <w:sz w:val="20"/>
          <w:szCs w:val="20"/>
        </w:rPr>
        <w:t>�</w:t>
      </w:r>
      <w:r>
        <w:rPr>
          <w:rFonts w:cs="Arial" w:hAnsi="Arial" w:eastAsia="Arial" w:ascii="Arial"/>
          <w:color w:val="5E5E62"/>
          <w:spacing w:val="0"/>
          <w:w w:val="14"/>
          <w:position w:val="-5"/>
          <w:sz w:val="20"/>
          <w:szCs w:val="20"/>
        </w:rPr>
        <w:t>·</w:t>
      </w:r>
      <w:r>
        <w:rPr>
          <w:rFonts w:cs="Arial" w:hAnsi="Arial" w:eastAsia="Arial" w:ascii="Arial"/>
          <w:color w:val="454445"/>
          <w:spacing w:val="0"/>
          <w:w w:val="43"/>
          <w:position w:val="-5"/>
          <w:sz w:val="20"/>
          <w:szCs w:val="20"/>
        </w:rPr>
        <w:t>/</w:t>
      </w:r>
      <w:r>
        <w:rPr>
          <w:rFonts w:cs="Arial" w:hAnsi="Arial" w:eastAsia="Arial" w:ascii="Arial"/>
          <w:color w:val="454445"/>
          <w:spacing w:val="0"/>
          <w:w w:val="8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71737C"/>
          <w:spacing w:val="0"/>
          <w:w w:val="54"/>
          <w:position w:val="-5"/>
          <w:sz w:val="20"/>
          <w:szCs w:val="20"/>
        </w:rPr>
        <w:t>j</w:t>
      </w:r>
      <w:r>
        <w:rPr>
          <w:rFonts w:cs="Arial" w:hAnsi="Arial" w:eastAsia="Arial" w:ascii="Arial"/>
          <w:color w:val="1D1D1D"/>
          <w:spacing w:val="0"/>
          <w:w w:val="25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1D1D1D"/>
          <w:spacing w:val="0"/>
          <w:w w:val="34"/>
          <w:position w:val="-5"/>
          <w:sz w:val="20"/>
          <w:szCs w:val="20"/>
        </w:rPr>
        <w:t>/</w:t>
      </w:r>
      <w:r>
        <w:rPr>
          <w:rFonts w:cs="Arial" w:hAnsi="Arial" w:eastAsia="Arial" w:ascii="Arial"/>
          <w:color w:val="95959C"/>
          <w:spacing w:val="0"/>
          <w:w w:val="12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71737C"/>
          <w:spacing w:val="0"/>
          <w:w w:val="95"/>
          <w:position w:val="-5"/>
          <w:sz w:val="20"/>
          <w:szCs w:val="20"/>
        </w:rPr>
        <w:t>,</w:t>
      </w:r>
      <w:r>
        <w:rPr>
          <w:rFonts w:cs="Arial" w:hAnsi="Arial" w:eastAsia="Arial" w:ascii="Arial"/>
          <w:color w:val="86868B"/>
          <w:spacing w:val="0"/>
          <w:w w:val="12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5E5E62"/>
          <w:spacing w:val="0"/>
          <w:w w:val="86"/>
          <w:position w:val="-5"/>
          <w:sz w:val="20"/>
          <w:szCs w:val="20"/>
        </w:rPr>
        <w:t>!</w:t>
      </w:r>
      <w:r>
        <w:rPr>
          <w:rFonts w:cs="Arial" w:hAnsi="Arial" w:eastAsia="Arial" w:ascii="Arial"/>
          <w:color w:val="1D1D1D"/>
          <w:spacing w:val="0"/>
          <w:w w:val="34"/>
          <w:position w:val="-5"/>
          <w:sz w:val="20"/>
          <w:szCs w:val="20"/>
        </w:rPr>
        <w:t>I</w:t>
      </w:r>
      <w:r>
        <w:rPr>
          <w:rFonts w:cs="Arial" w:hAnsi="Arial" w:eastAsia="Arial" w:ascii="Arial"/>
          <w:color w:val="95959C"/>
          <w:spacing w:val="0"/>
          <w:w w:val="43"/>
          <w:position w:val="-5"/>
          <w:sz w:val="20"/>
          <w:szCs w:val="20"/>
        </w:rPr>
        <w:t>I</w:t>
      </w:r>
      <w:r>
        <w:rPr>
          <w:rFonts w:cs="Arial" w:hAnsi="Arial" w:eastAsia="Arial" w:ascii="Arial"/>
          <w:color w:val="303032"/>
          <w:spacing w:val="0"/>
          <w:w w:val="38"/>
          <w:position w:val="-5"/>
          <w:sz w:val="20"/>
          <w:szCs w:val="20"/>
        </w:rPr>
        <w:t>J</w:t>
      </w:r>
      <w:r>
        <w:rPr>
          <w:rFonts w:cs="Arial" w:hAnsi="Arial" w:eastAsia="Arial" w:ascii="Arial"/>
          <w:color w:val="303032"/>
          <w:spacing w:val="0"/>
          <w:w w:val="34"/>
          <w:position w:val="-5"/>
          <w:sz w:val="20"/>
          <w:szCs w:val="20"/>
        </w:rPr>
        <w:t>1!</w:t>
      </w:r>
      <w:r>
        <w:rPr>
          <w:rFonts w:cs="Arial" w:hAnsi="Arial" w:eastAsia="Arial" w:ascii="Arial"/>
          <w:color w:val="95959C"/>
          <w:spacing w:val="0"/>
          <w:w w:val="54"/>
          <w:position w:val="-5"/>
          <w:sz w:val="20"/>
          <w:szCs w:val="20"/>
        </w:rPr>
        <w:t>j</w:t>
      </w:r>
      <w:r>
        <w:rPr>
          <w:rFonts w:cs="Arial" w:hAnsi="Arial" w:eastAsia="Arial" w:ascii="Arial"/>
          <w:color w:val="1D1D1D"/>
          <w:spacing w:val="0"/>
          <w:w w:val="21"/>
          <w:position w:val="-5"/>
          <w:sz w:val="20"/>
          <w:szCs w:val="20"/>
        </w:rPr>
        <w:t>1</w:t>
      </w:r>
      <w:r>
        <w:rPr>
          <w:rFonts w:cs="Arial" w:hAnsi="Arial" w:eastAsia="Arial" w:ascii="Arial"/>
          <w:color w:val="1D1D1D"/>
          <w:spacing w:val="0"/>
          <w:w w:val="100"/>
          <w:position w:val="-5"/>
          <w:sz w:val="20"/>
          <w:szCs w:val="20"/>
        </w:rPr>
        <w:t>                          </w:t>
      </w:r>
      <w:r>
        <w:rPr>
          <w:rFonts w:cs="Arial" w:hAnsi="Arial" w:eastAsia="Arial" w:ascii="Arial"/>
          <w:color w:val="1D1D1D"/>
          <w:spacing w:val="6"/>
          <w:w w:val="100"/>
          <w:position w:val="-5"/>
          <w:sz w:val="20"/>
          <w:szCs w:val="20"/>
        </w:rPr>
        <w:t> </w:t>
      </w:r>
      <w:r>
        <w:rPr>
          <w:rFonts w:cs="Arial" w:hAnsi="Arial" w:eastAsia="Arial" w:ascii="Arial"/>
          <w:color w:val="303032"/>
          <w:spacing w:val="0"/>
          <w:w w:val="72"/>
          <w:position w:val="-5"/>
          <w:sz w:val="11"/>
          <w:szCs w:val="11"/>
        </w:rPr>
        <w:t>E</w:t>
      </w:r>
      <w:r>
        <w:rPr>
          <w:rFonts w:cs="Arial" w:hAnsi="Arial" w:eastAsia="Arial" w:ascii="Arial"/>
          <w:color w:val="1D1D1D"/>
          <w:spacing w:val="0"/>
          <w:w w:val="114"/>
          <w:position w:val="-5"/>
          <w:sz w:val="11"/>
          <w:szCs w:val="11"/>
        </w:rPr>
        <w:t>N</w:t>
      </w:r>
      <w:r>
        <w:rPr>
          <w:rFonts w:cs="Arial" w:hAnsi="Arial" w:eastAsia="Arial" w:ascii="Arial"/>
          <w:color w:val="454445"/>
          <w:spacing w:val="0"/>
          <w:w w:val="102"/>
          <w:position w:val="-5"/>
          <w:sz w:val="11"/>
          <w:szCs w:val="11"/>
        </w:rPr>
        <w:t>C</w:t>
      </w:r>
      <w:r>
        <w:rPr>
          <w:rFonts w:cs="Arial" w:hAnsi="Arial" w:eastAsia="Arial" w:ascii="Arial"/>
          <w:color w:val="303032"/>
          <w:spacing w:val="0"/>
          <w:w w:val="117"/>
          <w:position w:val="-5"/>
          <w:sz w:val="11"/>
          <w:szCs w:val="11"/>
        </w:rPr>
        <w:t>A</w:t>
      </w:r>
      <w:r>
        <w:rPr>
          <w:rFonts w:cs="Arial" w:hAnsi="Arial" w:eastAsia="Arial" w:ascii="Arial"/>
          <w:color w:val="303032"/>
          <w:spacing w:val="0"/>
          <w:w w:val="96"/>
          <w:position w:val="-5"/>
          <w:sz w:val="11"/>
          <w:szCs w:val="11"/>
        </w:rPr>
        <w:t>R</w:t>
      </w:r>
      <w:r>
        <w:rPr>
          <w:rFonts w:cs="Arial" w:hAnsi="Arial" w:eastAsia="Arial" w:ascii="Arial"/>
          <w:color w:val="303032"/>
          <w:spacing w:val="0"/>
          <w:w w:val="112"/>
          <w:position w:val="-5"/>
          <w:sz w:val="11"/>
          <w:szCs w:val="11"/>
        </w:rPr>
        <w:t>G</w:t>
      </w:r>
      <w:r>
        <w:rPr>
          <w:rFonts w:cs="Arial" w:hAnsi="Arial" w:eastAsia="Arial" w:ascii="Arial"/>
          <w:color w:val="303032"/>
          <w:spacing w:val="0"/>
          <w:w w:val="117"/>
          <w:position w:val="-5"/>
          <w:sz w:val="11"/>
          <w:szCs w:val="11"/>
        </w:rPr>
        <w:t>A</w:t>
      </w:r>
      <w:r>
        <w:rPr>
          <w:rFonts w:cs="Arial" w:hAnsi="Arial" w:eastAsia="Arial" w:ascii="Arial"/>
          <w:color w:val="303032"/>
          <w:spacing w:val="0"/>
          <w:w w:val="108"/>
          <w:position w:val="-5"/>
          <w:sz w:val="11"/>
          <w:szCs w:val="11"/>
        </w:rPr>
        <w:t>D</w:t>
      </w:r>
      <w:r>
        <w:rPr>
          <w:rFonts w:cs="Arial" w:hAnsi="Arial" w:eastAsia="Arial" w:ascii="Arial"/>
          <w:color w:val="303032"/>
          <w:spacing w:val="0"/>
          <w:w w:val="112"/>
          <w:position w:val="-5"/>
          <w:sz w:val="11"/>
          <w:szCs w:val="11"/>
        </w:rPr>
        <w:t>O</w:t>
      </w:r>
      <w:r>
        <w:rPr>
          <w:rFonts w:cs="Arial" w:hAnsi="Arial" w:eastAsia="Arial" w:ascii="Arial"/>
          <w:color w:val="303032"/>
          <w:spacing w:val="0"/>
          <w:w w:val="100"/>
          <w:position w:val="-5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-13"/>
          <w:w w:val="100"/>
          <w:position w:val="-5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96"/>
          <w:position w:val="-5"/>
          <w:sz w:val="11"/>
          <w:szCs w:val="11"/>
        </w:rPr>
        <w:t>D</w:t>
      </w:r>
      <w:r>
        <w:rPr>
          <w:rFonts w:cs="Segoe UI" w:hAnsi="Segoe UI" w:eastAsia="Segoe UI" w:ascii="Segoe UI"/>
          <w:color w:val="303032"/>
          <w:spacing w:val="0"/>
          <w:w w:val="65"/>
          <w:position w:val="-5"/>
          <w:sz w:val="11"/>
          <w:szCs w:val="11"/>
        </w:rPr>
        <w:t>�</w:t>
      </w:r>
      <w:r>
        <w:rPr>
          <w:rFonts w:cs="Arial" w:hAnsi="Arial" w:eastAsia="Arial" w:ascii="Arial"/>
          <w:color w:val="303032"/>
          <w:spacing w:val="0"/>
          <w:w w:val="104"/>
          <w:position w:val="-5"/>
          <w:sz w:val="11"/>
          <w:szCs w:val="11"/>
        </w:rPr>
        <w:t>A</w:t>
      </w:r>
      <w:r>
        <w:rPr>
          <w:rFonts w:cs="Arial" w:hAnsi="Arial" w:eastAsia="Arial" w:ascii="Arial"/>
          <w:color w:val="303032"/>
          <w:spacing w:val="0"/>
          <w:w w:val="53"/>
          <w:position w:val="-5"/>
          <w:sz w:val="11"/>
          <w:szCs w:val="11"/>
        </w:rPr>
        <w:t>1.</w:t>
      </w:r>
      <w:r>
        <w:rPr>
          <w:rFonts w:cs="Arial" w:hAnsi="Arial" w:eastAsia="Arial" w:ascii="Arial"/>
          <w:color w:val="303032"/>
          <w:spacing w:val="-37"/>
          <w:w w:val="89"/>
          <w:position w:val="-5"/>
          <w:sz w:val="11"/>
          <w:szCs w:val="11"/>
        </w:rPr>
        <w:t>6</w:t>
      </w:r>
      <w:r>
        <w:rPr>
          <w:rFonts w:cs="Arial" w:hAnsi="Arial" w:eastAsia="Arial" w:ascii="Arial"/>
          <w:color w:val="303032"/>
          <w:spacing w:val="3"/>
          <w:w w:val="110"/>
          <w:position w:val="-5"/>
          <w:sz w:val="11"/>
          <w:szCs w:val="11"/>
        </w:rPr>
        <w:t>.</w:t>
      </w:r>
      <w:r>
        <w:rPr>
          <w:rFonts w:cs="Arial" w:hAnsi="Arial" w:eastAsia="Arial" w:ascii="Arial"/>
          <w:color w:val="303032"/>
          <w:spacing w:val="0"/>
          <w:w w:val="89"/>
          <w:position w:val="-5"/>
          <w:sz w:val="11"/>
          <w:szCs w:val="11"/>
        </w:rPr>
        <w:t>,</w:t>
      </w:r>
      <w:r>
        <w:rPr>
          <w:rFonts w:cs="Arial" w:hAnsi="Arial" w:eastAsia="Arial" w:ascii="Arial"/>
          <w:color w:val="303032"/>
          <w:spacing w:val="-10"/>
          <w:w w:val="89"/>
          <w:position w:val="-5"/>
          <w:sz w:val="11"/>
          <w:szCs w:val="11"/>
        </w:rPr>
        <w:t>I</w:t>
      </w:r>
      <w:r>
        <w:rPr>
          <w:rFonts w:cs="Arial" w:hAnsi="Arial" w:eastAsia="Arial" w:ascii="Arial"/>
          <w:color w:val="303032"/>
          <w:spacing w:val="0"/>
          <w:w w:val="89"/>
          <w:position w:val="-5"/>
          <w:sz w:val="11"/>
          <w:szCs w:val="11"/>
        </w:rPr>
        <w:t>G</w:t>
      </w:r>
      <w:r>
        <w:rPr>
          <w:rFonts w:cs="Segoe UI" w:hAnsi="Segoe UI" w:eastAsia="Segoe UI" w:ascii="Segoe UI"/>
          <w:color w:val="1D1D1D"/>
          <w:spacing w:val="-34"/>
          <w:w w:val="122"/>
          <w:position w:val="-5"/>
          <w:sz w:val="11"/>
          <w:szCs w:val="11"/>
        </w:rPr>
        <w:t>�</w:t>
      </w:r>
      <w:r>
        <w:rPr>
          <w:rFonts w:cs="Arial" w:hAnsi="Arial" w:eastAsia="Arial" w:ascii="Arial"/>
          <w:color w:val="1D1D1D"/>
          <w:spacing w:val="0"/>
          <w:w w:val="126"/>
          <w:position w:val="-5"/>
          <w:sz w:val="11"/>
          <w:szCs w:val="11"/>
        </w:rPr>
        <w:t>I</w:t>
      </w:r>
      <w:r>
        <w:rPr>
          <w:rFonts w:cs="Segoe UI" w:hAnsi="Segoe UI" w:eastAsia="Segoe UI" w:ascii="Segoe UI"/>
          <w:color w:val="1D1D1D"/>
          <w:spacing w:val="0"/>
          <w:w w:val="371"/>
          <w:position w:val="-5"/>
          <w:sz w:val="11"/>
          <w:szCs w:val="11"/>
        </w:rPr>
        <w:t>�</w:t>
      </w:r>
      <w:r>
        <w:rPr>
          <w:rFonts w:cs="Segoe UI" w:hAnsi="Segoe UI" w:eastAsia="Segoe UI" w:ascii="Segoe UI"/>
          <w:color w:val="1D1D1D"/>
          <w:spacing w:val="0"/>
          <w:w w:val="385"/>
          <w:position w:val="-5"/>
          <w:sz w:val="11"/>
          <w:szCs w:val="11"/>
        </w:rPr>
        <w:t>�</w:t>
      </w:r>
      <w:r>
        <w:rPr>
          <w:rFonts w:cs="Segoe UI" w:hAnsi="Segoe UI" w:eastAsia="Segoe UI" w:ascii="Segoe UI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160"/>
        <w:ind w:left="106"/>
      </w:pPr>
      <w:r>
        <w:rPr>
          <w:rFonts w:cs="Times New Roman" w:hAnsi="Times New Roman" w:eastAsia="Times New Roman" w:ascii="Times New Roman"/>
          <w:color w:val="71737C"/>
          <w:w w:val="69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71737C"/>
          <w:w w:val="111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lineRule="exact" w:line="100"/>
      </w:pPr>
      <w:r>
        <w:rPr>
          <w:rFonts w:cs="Arial" w:hAnsi="Arial" w:eastAsia="Arial" w:ascii="Arial"/>
          <w:i/>
          <w:color w:val="71737C"/>
          <w:w w:val="105"/>
          <w:sz w:val="12"/>
          <w:szCs w:val="12"/>
        </w:rPr>
      </w:r>
      <w:r>
        <w:rPr>
          <w:rFonts w:cs="Arial" w:hAnsi="Arial" w:eastAsia="Arial" w:ascii="Arial"/>
          <w:i/>
          <w:color w:val="71737C"/>
          <w:w w:val="105"/>
          <w:sz w:val="12"/>
          <w:szCs w:val="12"/>
          <w:u w:val="single" w:color="71737C"/>
        </w:rPr>
        <w:t> </w:t>
      </w:r>
      <w:r>
        <w:rPr>
          <w:rFonts w:cs="Arial" w:hAnsi="Arial" w:eastAsia="Arial" w:ascii="Arial"/>
          <w:i/>
          <w:color w:val="71737C"/>
          <w:w w:val="100"/>
          <w:sz w:val="12"/>
          <w:szCs w:val="12"/>
          <w:u w:val="single" w:color="71737C"/>
        </w:rPr>
        <w:t> </w:t>
      </w:r>
      <w:r>
        <w:rPr>
          <w:rFonts w:cs="Arial" w:hAnsi="Arial" w:eastAsia="Arial" w:ascii="Arial"/>
          <w:i/>
          <w:color w:val="71737C"/>
          <w:spacing w:val="-9"/>
          <w:w w:val="100"/>
          <w:sz w:val="12"/>
          <w:szCs w:val="12"/>
          <w:u w:val="single" w:color="71737C"/>
        </w:rPr>
        <w:t> </w:t>
      </w:r>
      <w:r>
        <w:rPr>
          <w:rFonts w:cs="Arial" w:hAnsi="Arial" w:eastAsia="Arial" w:ascii="Arial"/>
          <w:i/>
          <w:color w:val="71737C"/>
          <w:spacing w:val="-9"/>
          <w:w w:val="100"/>
          <w:sz w:val="12"/>
          <w:szCs w:val="12"/>
          <w:u w:val="single" w:color="71737C"/>
        </w:rPr>
      </w:r>
      <w:r>
        <w:rPr>
          <w:rFonts w:cs="Arial" w:hAnsi="Arial" w:eastAsia="Arial" w:ascii="Arial"/>
          <w:i/>
          <w:color w:val="71737C"/>
          <w:spacing w:val="-9"/>
          <w:w w:val="100"/>
          <w:sz w:val="12"/>
          <w:szCs w:val="12"/>
        </w:rPr>
      </w:r>
      <w:r>
        <w:rPr>
          <w:rFonts w:cs="Arial" w:hAnsi="Arial" w:eastAsia="Arial" w:ascii="Arial"/>
          <w:i/>
          <w:color w:val="71737C"/>
          <w:spacing w:val="0"/>
          <w:w w:val="83"/>
          <w:sz w:val="12"/>
          <w:szCs w:val="12"/>
        </w:rPr>
        <w:t>?if</w:t>
      </w:r>
      <w:r>
        <w:rPr>
          <w:rFonts w:cs="Arial" w:hAnsi="Arial" w:eastAsia="Arial" w:ascii="Arial"/>
          <w:i/>
          <w:color w:val="71737C"/>
          <w:spacing w:val="0"/>
          <w:w w:val="83"/>
          <w:sz w:val="12"/>
          <w:szCs w:val="12"/>
        </w:rPr>
        <w:t>   </w:t>
      </w:r>
      <w:r>
        <w:rPr>
          <w:rFonts w:cs="Arial" w:hAnsi="Arial" w:eastAsia="Arial" w:ascii="Arial"/>
          <w:i/>
          <w:color w:val="71737C"/>
          <w:spacing w:val="10"/>
          <w:w w:val="83"/>
          <w:sz w:val="12"/>
          <w:szCs w:val="12"/>
        </w:rPr>
        <w:t> 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AJ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303032"/>
          <w:spacing w:val="2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78"/>
          <w:sz w:val="11"/>
          <w:szCs w:val="11"/>
        </w:rPr>
        <w:t>P</w:t>
      </w:r>
      <w:r>
        <w:rPr>
          <w:rFonts w:cs="Arial" w:hAnsi="Arial" w:eastAsia="Arial" w:ascii="Arial"/>
          <w:color w:val="303032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303032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303032"/>
          <w:spacing w:val="0"/>
          <w:w w:val="114"/>
          <w:sz w:val="11"/>
          <w:szCs w:val="11"/>
        </w:rPr>
        <w:t>T</w:t>
      </w:r>
      <w:r>
        <w:rPr>
          <w:rFonts w:cs="Arial" w:hAnsi="Arial" w:eastAsia="Arial" w:ascii="Arial"/>
          <w:color w:val="303032"/>
          <w:spacing w:val="0"/>
          <w:w w:val="85"/>
          <w:sz w:val="11"/>
          <w:szCs w:val="11"/>
        </w:rPr>
        <w:t>E</w:t>
      </w:r>
      <w:r>
        <w:rPr>
          <w:rFonts w:cs="Arial" w:hAnsi="Arial" w:eastAsia="Arial" w:ascii="Arial"/>
          <w:color w:val="454445"/>
          <w:spacing w:val="0"/>
          <w:w w:val="91"/>
          <w:sz w:val="11"/>
          <w:szCs w:val="11"/>
        </w:rPr>
        <w:t>S</w:t>
      </w:r>
      <w:r>
        <w:rPr>
          <w:rFonts w:cs="Arial" w:hAnsi="Arial" w:eastAsia="Arial" w:ascii="Arial"/>
          <w:color w:val="303032"/>
          <w:spacing w:val="0"/>
          <w:w w:val="121"/>
          <w:sz w:val="11"/>
          <w:szCs w:val="11"/>
        </w:rPr>
        <w:t>T</w:t>
      </w:r>
      <w:r>
        <w:rPr>
          <w:rFonts w:cs="Arial" w:hAnsi="Arial" w:eastAsia="Arial" w:ascii="Arial"/>
          <w:color w:val="303032"/>
          <w:spacing w:val="0"/>
          <w:w w:val="104"/>
          <w:sz w:val="11"/>
          <w:szCs w:val="11"/>
        </w:rPr>
        <w:t>A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303032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C</w:t>
      </w:r>
      <w:r>
        <w:rPr>
          <w:rFonts w:cs="Arial" w:hAnsi="Arial" w:eastAsia="Arial" w:ascii="Arial"/>
          <w:color w:val="1D1D1D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303032"/>
          <w:spacing w:val="5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V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A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105"/>
          <w:sz w:val="11"/>
          <w:szCs w:val="11"/>
        </w:rPr>
        <w:t>D</w:t>
      </w:r>
      <w:r>
        <w:rPr>
          <w:rFonts w:cs="Arial" w:hAnsi="Arial" w:eastAsia="Arial" w:ascii="Arial"/>
          <w:color w:val="454445"/>
          <w:spacing w:val="0"/>
          <w:w w:val="105"/>
          <w:sz w:val="11"/>
          <w:szCs w:val="11"/>
        </w:rPr>
        <w:t>E</w:t>
      </w:r>
      <w:r>
        <w:rPr>
          <w:rFonts w:cs="Arial" w:hAnsi="Arial" w:eastAsia="Arial" w:ascii="Arial"/>
          <w:color w:val="303032"/>
          <w:spacing w:val="0"/>
          <w:w w:val="105"/>
          <w:sz w:val="11"/>
          <w:szCs w:val="11"/>
        </w:rPr>
        <w:t>CL</w:t>
      </w:r>
      <w:r>
        <w:rPr>
          <w:rFonts w:cs="Arial" w:hAnsi="Arial" w:eastAsia="Arial" w:ascii="Arial"/>
          <w:color w:val="303032"/>
          <w:spacing w:val="0"/>
          <w:w w:val="105"/>
          <w:sz w:val="11"/>
          <w:szCs w:val="11"/>
        </w:rPr>
        <w:t>A</w:t>
      </w:r>
      <w:r>
        <w:rPr>
          <w:rFonts w:cs="Arial" w:hAnsi="Arial" w:eastAsia="Arial" w:ascii="Arial"/>
          <w:color w:val="454445"/>
          <w:spacing w:val="0"/>
          <w:w w:val="105"/>
          <w:sz w:val="11"/>
          <w:szCs w:val="11"/>
        </w:rPr>
        <w:t>R</w:t>
      </w:r>
      <w:r>
        <w:rPr>
          <w:rFonts w:cs="Arial" w:hAnsi="Arial" w:eastAsia="Arial" w:ascii="Arial"/>
          <w:color w:val="303032"/>
          <w:spacing w:val="0"/>
          <w:w w:val="105"/>
          <w:sz w:val="11"/>
          <w:szCs w:val="11"/>
        </w:rPr>
        <w:t>A</w:t>
      </w:r>
      <w:r>
        <w:rPr>
          <w:rFonts w:cs="Arial" w:hAnsi="Arial" w:eastAsia="Arial" w:ascii="Arial"/>
          <w:color w:val="303032"/>
          <w:spacing w:val="0"/>
          <w:w w:val="105"/>
          <w:sz w:val="11"/>
          <w:szCs w:val="11"/>
        </w:rPr>
        <w:t>M</w:t>
      </w:r>
      <w:r>
        <w:rPr>
          <w:rFonts w:cs="Arial" w:hAnsi="Arial" w:eastAsia="Arial" w:ascii="Arial"/>
          <w:color w:val="303032"/>
          <w:spacing w:val="0"/>
          <w:w w:val="105"/>
          <w:sz w:val="11"/>
          <w:szCs w:val="11"/>
        </w:rPr>
        <w:t>O</w:t>
      </w:r>
      <w:r>
        <w:rPr>
          <w:rFonts w:cs="Arial" w:hAnsi="Arial" w:eastAsia="Arial" w:ascii="Arial"/>
          <w:color w:val="454445"/>
          <w:spacing w:val="0"/>
          <w:w w:val="105"/>
          <w:sz w:val="11"/>
          <w:szCs w:val="11"/>
        </w:rPr>
        <w:t>S</w:t>
      </w:r>
      <w:r>
        <w:rPr>
          <w:rFonts w:cs="Arial" w:hAnsi="Arial" w:eastAsia="Arial" w:ascii="Arial"/>
          <w:color w:val="454445"/>
          <w:spacing w:val="14"/>
          <w:w w:val="105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Q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U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2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72"/>
          <w:sz w:val="11"/>
          <w:szCs w:val="11"/>
        </w:rPr>
        <w:t>E</w:t>
      </w:r>
      <w:r>
        <w:rPr>
          <w:rFonts w:cs="Arial" w:hAnsi="Arial" w:eastAsia="Arial" w:ascii="Arial"/>
          <w:color w:val="303032"/>
          <w:spacing w:val="0"/>
          <w:w w:val="109"/>
          <w:sz w:val="11"/>
          <w:szCs w:val="11"/>
        </w:rPr>
        <w:t>L</w:t>
      </w:r>
      <w:r>
        <w:rPr>
          <w:rFonts w:cs="Arial" w:hAnsi="Arial" w:eastAsia="Arial" w:ascii="Arial"/>
          <w:color w:val="303032"/>
          <w:spacing w:val="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1D1D1D"/>
          <w:spacing w:val="0"/>
          <w:w w:val="47"/>
          <w:sz w:val="11"/>
          <w:szCs w:val="11"/>
        </w:rPr>
        <w:t>I</w:t>
      </w:r>
      <w:r>
        <w:rPr>
          <w:rFonts w:cs="Arial" w:hAnsi="Arial" w:eastAsia="Arial" w:ascii="Arial"/>
          <w:color w:val="1D1D1D"/>
          <w:spacing w:val="0"/>
          <w:w w:val="120"/>
          <w:sz w:val="11"/>
          <w:szCs w:val="11"/>
        </w:rPr>
        <w:t>N</w:t>
      </w:r>
      <w:r>
        <w:rPr>
          <w:rFonts w:cs="Arial" w:hAnsi="Arial" w:eastAsia="Arial" w:ascii="Arial"/>
          <w:color w:val="303032"/>
          <w:spacing w:val="0"/>
          <w:w w:val="107"/>
          <w:sz w:val="11"/>
          <w:szCs w:val="11"/>
        </w:rPr>
        <w:t>F</w:t>
      </w:r>
      <w:r>
        <w:rPr>
          <w:rFonts w:cs="Arial" w:hAnsi="Arial" w:eastAsia="Arial" w:ascii="Arial"/>
          <w:color w:val="303032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303032"/>
          <w:spacing w:val="0"/>
          <w:w w:val="96"/>
          <w:sz w:val="11"/>
          <w:szCs w:val="11"/>
        </w:rPr>
        <w:t>R</w:t>
      </w:r>
      <w:r>
        <w:rPr>
          <w:rFonts w:cs="Arial" w:hAnsi="Arial" w:eastAsia="Arial" w:ascii="Arial"/>
          <w:color w:val="303032"/>
          <w:spacing w:val="0"/>
          <w:w w:val="130"/>
          <w:sz w:val="11"/>
          <w:szCs w:val="11"/>
        </w:rPr>
        <w:t>M</w:t>
      </w:r>
      <w:r>
        <w:rPr>
          <w:rFonts w:cs="Arial" w:hAnsi="Arial" w:eastAsia="Arial" w:ascii="Arial"/>
          <w:color w:val="303032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303032"/>
          <w:spacing w:val="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111"/>
          <w:sz w:val="11"/>
          <w:szCs w:val="11"/>
        </w:rPr>
        <w:t>A</w:t>
      </w:r>
      <w:r>
        <w:rPr>
          <w:rFonts w:cs="Arial" w:hAnsi="Arial" w:eastAsia="Arial" w:ascii="Arial"/>
          <w:color w:val="303032"/>
          <w:spacing w:val="0"/>
          <w:w w:val="108"/>
          <w:sz w:val="11"/>
          <w:szCs w:val="11"/>
        </w:rPr>
        <w:t>N</w:t>
      </w:r>
      <w:r>
        <w:rPr>
          <w:rFonts w:cs="Arial" w:hAnsi="Arial" w:eastAsia="Arial" w:ascii="Arial"/>
          <w:color w:val="303032"/>
          <w:spacing w:val="0"/>
          <w:w w:val="124"/>
          <w:sz w:val="11"/>
          <w:szCs w:val="11"/>
        </w:rPr>
        <w:t>A</w:t>
      </w:r>
      <w:r>
        <w:rPr>
          <w:rFonts w:cs="Arial" w:hAnsi="Arial" w:eastAsia="Arial" w:ascii="Arial"/>
          <w:color w:val="1D1D1D"/>
          <w:spacing w:val="0"/>
          <w:w w:val="102"/>
          <w:sz w:val="11"/>
          <w:szCs w:val="11"/>
        </w:rPr>
        <w:t>L</w:t>
      </w:r>
      <w:r>
        <w:rPr>
          <w:rFonts w:cs="Arial" w:hAnsi="Arial" w:eastAsia="Arial" w:ascii="Arial"/>
          <w:color w:val="303032"/>
          <w:spacing w:val="0"/>
          <w:w w:val="126"/>
          <w:sz w:val="11"/>
          <w:szCs w:val="11"/>
        </w:rPr>
        <w:t>Í</w:t>
      </w:r>
      <w:r>
        <w:rPr>
          <w:rFonts w:cs="Arial" w:hAnsi="Arial" w:eastAsia="Arial" w:ascii="Arial"/>
          <w:color w:val="303032"/>
          <w:spacing w:val="0"/>
          <w:w w:val="107"/>
          <w:sz w:val="11"/>
          <w:szCs w:val="11"/>
        </w:rPr>
        <w:t>T</w:t>
      </w:r>
      <w:r>
        <w:rPr>
          <w:rFonts w:cs="Arial" w:hAnsi="Arial" w:eastAsia="Arial" w:ascii="Arial"/>
          <w:color w:val="1D1D1D"/>
          <w:spacing w:val="0"/>
          <w:w w:val="78"/>
          <w:sz w:val="11"/>
          <w:szCs w:val="11"/>
        </w:rPr>
        <w:t>I</w:t>
      </w:r>
      <w:r>
        <w:rPr>
          <w:rFonts w:cs="Arial" w:hAnsi="Arial" w:eastAsia="Arial" w:ascii="Arial"/>
          <w:color w:val="454445"/>
          <w:spacing w:val="0"/>
          <w:w w:val="102"/>
          <w:sz w:val="11"/>
          <w:szCs w:val="11"/>
        </w:rPr>
        <w:t>C</w:t>
      </w:r>
      <w:r>
        <w:rPr>
          <w:rFonts w:cs="Arial" w:hAnsi="Arial" w:eastAsia="Arial" w:ascii="Arial"/>
          <w:color w:val="303032"/>
          <w:spacing w:val="0"/>
          <w:w w:val="112"/>
          <w:sz w:val="11"/>
          <w:szCs w:val="11"/>
        </w:rPr>
        <w:t>O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-8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D</w:t>
      </w:r>
      <w:r>
        <w:rPr>
          <w:rFonts w:cs="Arial" w:hAnsi="Arial" w:eastAsia="Arial" w:ascii="Arial"/>
          <w:color w:val="303032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303032"/>
          <w:spacing w:val="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454445"/>
          <w:spacing w:val="0"/>
          <w:w w:val="101"/>
          <w:sz w:val="11"/>
          <w:szCs w:val="11"/>
        </w:rPr>
        <w:t>O</w:t>
      </w:r>
      <w:r>
        <w:rPr>
          <w:rFonts w:cs="Arial" w:hAnsi="Arial" w:eastAsia="Arial" w:ascii="Arial"/>
          <w:color w:val="303032"/>
          <w:spacing w:val="0"/>
          <w:w w:val="104"/>
          <w:sz w:val="11"/>
          <w:szCs w:val="11"/>
        </w:rPr>
        <w:t>B</w:t>
      </w:r>
      <w:r>
        <w:rPr>
          <w:rFonts w:cs="Arial" w:hAnsi="Arial" w:eastAsia="Arial" w:ascii="Arial"/>
          <w:color w:val="1D1D1D"/>
          <w:spacing w:val="0"/>
          <w:w w:val="109"/>
          <w:sz w:val="11"/>
          <w:szCs w:val="11"/>
        </w:rPr>
        <w:t>L</w:t>
      </w:r>
      <w:r>
        <w:rPr>
          <w:rFonts w:cs="Arial" w:hAnsi="Arial" w:eastAsia="Arial" w:ascii="Arial"/>
          <w:color w:val="1D1D1D"/>
          <w:spacing w:val="0"/>
          <w:w w:val="78"/>
          <w:sz w:val="11"/>
          <w:szCs w:val="11"/>
        </w:rPr>
        <w:t>I</w:t>
      </w:r>
      <w:r>
        <w:rPr>
          <w:rFonts w:cs="Arial" w:hAnsi="Arial" w:eastAsia="Arial" w:ascii="Arial"/>
          <w:color w:val="303032"/>
          <w:spacing w:val="0"/>
          <w:w w:val="112"/>
          <w:sz w:val="11"/>
          <w:szCs w:val="11"/>
        </w:rPr>
        <w:t>G</w:t>
      </w:r>
      <w:r>
        <w:rPr>
          <w:rFonts w:cs="Arial" w:hAnsi="Arial" w:eastAsia="Arial" w:ascii="Arial"/>
          <w:color w:val="303032"/>
          <w:spacing w:val="0"/>
          <w:w w:val="117"/>
          <w:sz w:val="11"/>
          <w:szCs w:val="11"/>
        </w:rPr>
        <w:t>A</w:t>
      </w:r>
      <w:r>
        <w:rPr>
          <w:rFonts w:cs="Arial" w:hAnsi="Arial" w:eastAsia="Arial" w:ascii="Arial"/>
          <w:color w:val="454445"/>
          <w:spacing w:val="0"/>
          <w:w w:val="102"/>
          <w:sz w:val="11"/>
          <w:szCs w:val="11"/>
        </w:rPr>
        <w:t>C</w:t>
      </w:r>
      <w:r>
        <w:rPr>
          <w:rFonts w:cs="Arial" w:hAnsi="Arial" w:eastAsia="Arial" w:ascii="Arial"/>
          <w:color w:val="303032"/>
          <w:spacing w:val="0"/>
          <w:w w:val="94"/>
          <w:sz w:val="11"/>
          <w:szCs w:val="11"/>
        </w:rPr>
        <w:t>I</w:t>
      </w:r>
      <w:r>
        <w:rPr>
          <w:rFonts w:cs="Arial" w:hAnsi="Arial" w:eastAsia="Arial" w:ascii="Arial"/>
          <w:color w:val="303032"/>
          <w:spacing w:val="0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303032"/>
          <w:spacing w:val="0"/>
          <w:w w:val="114"/>
          <w:sz w:val="11"/>
          <w:szCs w:val="11"/>
        </w:rPr>
        <w:t>N</w:t>
      </w:r>
      <w:r>
        <w:rPr>
          <w:rFonts w:cs="Arial" w:hAnsi="Arial" w:eastAsia="Arial" w:ascii="Arial"/>
          <w:color w:val="1D1D1D"/>
          <w:spacing w:val="0"/>
          <w:w w:val="98"/>
          <w:sz w:val="11"/>
          <w:szCs w:val="11"/>
        </w:rPr>
        <w:t>E</w:t>
      </w:r>
      <w:r>
        <w:rPr>
          <w:rFonts w:cs="Segoe UI" w:hAnsi="Segoe UI" w:eastAsia="Segoe UI" w:ascii="Segoe UI"/>
          <w:color w:val="303032"/>
          <w:spacing w:val="0"/>
          <w:w w:val="202"/>
          <w:sz w:val="11"/>
          <w:szCs w:val="11"/>
        </w:rPr>
        <w:t>�</w:t>
      </w:r>
      <w:r>
        <w:rPr>
          <w:rFonts w:cs="Arial" w:hAnsi="Arial" w:eastAsia="Arial" w:ascii="Arial"/>
          <w:color w:val="303032"/>
          <w:spacing w:val="0"/>
          <w:w w:val="94"/>
          <w:sz w:val="11"/>
          <w:szCs w:val="11"/>
        </w:rPr>
        <w:t>a,,e,</w:t>
      </w:r>
      <w:r>
        <w:rPr>
          <w:rFonts w:cs="Arial" w:hAnsi="Arial" w:eastAsia="Arial" w:ascii="Arial"/>
          <w:color w:val="303032"/>
          <w:spacing w:val="0"/>
          <w:w w:val="126"/>
          <w:sz w:val="11"/>
          <w:szCs w:val="11"/>
        </w:rPr>
        <w:t>,</w:t>
      </w:r>
      <w:r>
        <w:rPr>
          <w:rFonts w:cs="Arial" w:hAnsi="Arial" w:eastAsia="Arial" w:ascii="Arial"/>
          <w:color w:val="303032"/>
          <w:spacing w:val="0"/>
          <w:w w:val="122"/>
          <w:sz w:val="11"/>
          <w:szCs w:val="11"/>
        </w:rPr>
        <w:t>c</w:t>
      </w:r>
      <w:r>
        <w:rPr>
          <w:rFonts w:cs="Arial" w:hAnsi="Arial" w:eastAsia="Arial" w:ascii="Arial"/>
          <w:color w:val="1D1D1D"/>
          <w:spacing w:val="0"/>
          <w:w w:val="137"/>
          <w:sz w:val="11"/>
          <w:szCs w:val="11"/>
        </w:rPr>
        <w:t>i</w:t>
      </w:r>
      <w:r>
        <w:rPr>
          <w:rFonts w:cs="Arial" w:hAnsi="Arial" w:eastAsia="Arial" w:ascii="Arial"/>
          <w:color w:val="303032"/>
          <w:spacing w:val="0"/>
          <w:w w:val="189"/>
          <w:sz w:val="11"/>
          <w:szCs w:val="11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Arial" w:hAnsi="Arial" w:eastAsia="Arial" w:ascii="Arial"/>
          <w:sz w:val="11"/>
          <w:szCs w:val="11"/>
        </w:rPr>
        <w:jc w:val="left"/>
        <w:spacing w:before="56" w:lineRule="exact" w:line="120"/>
        <w:ind w:left="1963"/>
        <w:sectPr>
          <w:type w:val="continuous"/>
          <w:pgSz w:w="15920" w:h="12280" w:orient="landscape"/>
          <w:pgMar w:top="740" w:bottom="0" w:left="700" w:right="740"/>
          <w:cols w:num="2" w:equalWidth="off">
            <w:col w:w="2795" w:space="201"/>
            <w:col w:w="11484"/>
          </w:cols>
        </w:sectPr>
      </w:pPr>
      <w:r>
        <w:rPr>
          <w:rFonts w:cs="Arial" w:hAnsi="Arial" w:eastAsia="Arial" w:ascii="Arial"/>
          <w:color w:val="303032"/>
          <w:spacing w:val="0"/>
          <w:w w:val="81"/>
          <w:position w:val="-1"/>
          <w:sz w:val="11"/>
          <w:szCs w:val="11"/>
        </w:rPr>
        <w:t>E</w:t>
      </w:r>
      <w:r>
        <w:rPr>
          <w:rFonts w:cs="Arial" w:hAnsi="Arial" w:eastAsia="Arial" w:ascii="Arial"/>
          <w:color w:val="454445"/>
          <w:spacing w:val="0"/>
          <w:w w:val="81"/>
          <w:position w:val="-1"/>
          <w:sz w:val="11"/>
          <w:szCs w:val="11"/>
        </w:rPr>
        <w:t>S</w:t>
      </w:r>
      <w:r>
        <w:rPr>
          <w:rFonts w:cs="Arial" w:hAnsi="Arial" w:eastAsia="Arial" w:ascii="Arial"/>
          <w:color w:val="454445"/>
          <w:spacing w:val="24"/>
          <w:w w:val="81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72"/>
          <w:position w:val="-1"/>
          <w:sz w:val="11"/>
          <w:szCs w:val="11"/>
        </w:rPr>
        <w:t>R</w:t>
      </w:r>
      <w:r>
        <w:rPr>
          <w:rFonts w:cs="Arial" w:hAnsi="Arial" w:eastAsia="Arial" w:ascii="Arial"/>
          <w:color w:val="303032"/>
          <w:spacing w:val="0"/>
          <w:w w:val="124"/>
          <w:position w:val="-1"/>
          <w:sz w:val="11"/>
          <w:szCs w:val="11"/>
        </w:rPr>
        <w:t>A</w:t>
      </w:r>
      <w:r>
        <w:rPr>
          <w:rFonts w:cs="Arial" w:hAnsi="Arial" w:eastAsia="Arial" w:ascii="Arial"/>
          <w:color w:val="454445"/>
          <w:spacing w:val="0"/>
          <w:w w:val="100"/>
          <w:position w:val="-1"/>
          <w:sz w:val="11"/>
          <w:szCs w:val="11"/>
        </w:rPr>
        <w:t>Z</w:t>
      </w:r>
      <w:r>
        <w:rPr>
          <w:rFonts w:cs="Arial" w:hAnsi="Arial" w:eastAsia="Arial" w:ascii="Arial"/>
          <w:color w:val="454445"/>
          <w:spacing w:val="0"/>
          <w:w w:val="106"/>
          <w:position w:val="-1"/>
          <w:sz w:val="11"/>
          <w:szCs w:val="11"/>
        </w:rPr>
        <w:t>O</w:t>
      </w:r>
      <w:r>
        <w:rPr>
          <w:rFonts w:cs="Arial" w:hAnsi="Arial" w:eastAsia="Arial" w:ascii="Arial"/>
          <w:color w:val="303032"/>
          <w:spacing w:val="0"/>
          <w:w w:val="114"/>
          <w:position w:val="-1"/>
          <w:sz w:val="11"/>
          <w:szCs w:val="11"/>
        </w:rPr>
        <w:t>N</w:t>
      </w:r>
      <w:r>
        <w:rPr>
          <w:rFonts w:cs="Arial" w:hAnsi="Arial" w:eastAsia="Arial" w:ascii="Arial"/>
          <w:color w:val="303032"/>
          <w:spacing w:val="0"/>
          <w:w w:val="124"/>
          <w:position w:val="-1"/>
          <w:sz w:val="11"/>
          <w:szCs w:val="11"/>
        </w:rPr>
        <w:t>A</w:t>
      </w:r>
      <w:r>
        <w:rPr>
          <w:rFonts w:cs="Arial" w:hAnsi="Arial" w:eastAsia="Arial" w:ascii="Arial"/>
          <w:color w:val="303032"/>
          <w:spacing w:val="0"/>
          <w:w w:val="104"/>
          <w:position w:val="-1"/>
          <w:sz w:val="11"/>
          <w:szCs w:val="11"/>
        </w:rPr>
        <w:t>B</w:t>
      </w:r>
      <w:r>
        <w:rPr>
          <w:rFonts w:cs="Arial" w:hAnsi="Arial" w:eastAsia="Arial" w:ascii="Arial"/>
          <w:color w:val="303032"/>
          <w:spacing w:val="0"/>
          <w:w w:val="102"/>
          <w:position w:val="-1"/>
          <w:sz w:val="11"/>
          <w:szCs w:val="11"/>
        </w:rPr>
        <w:t>L</w:t>
      </w:r>
      <w:r>
        <w:rPr>
          <w:rFonts w:cs="Arial" w:hAnsi="Arial" w:eastAsia="Arial" w:ascii="Arial"/>
          <w:color w:val="303032"/>
          <w:spacing w:val="0"/>
          <w:w w:val="91"/>
          <w:position w:val="-1"/>
          <w:sz w:val="11"/>
          <w:szCs w:val="11"/>
        </w:rPr>
        <w:t>E</w:t>
      </w:r>
      <w:r>
        <w:rPr>
          <w:rFonts w:cs="Arial" w:hAnsi="Arial" w:eastAsia="Arial" w:ascii="Arial"/>
          <w:color w:val="1D1D1D"/>
          <w:spacing w:val="0"/>
          <w:w w:val="125"/>
          <w:position w:val="-1"/>
          <w:sz w:val="11"/>
          <w:szCs w:val="11"/>
        </w:rPr>
        <w:t>M</w:t>
      </w:r>
      <w:r>
        <w:rPr>
          <w:rFonts w:cs="Arial" w:hAnsi="Arial" w:eastAsia="Arial" w:ascii="Arial"/>
          <w:color w:val="303032"/>
          <w:spacing w:val="0"/>
          <w:w w:val="104"/>
          <w:position w:val="-1"/>
          <w:sz w:val="11"/>
          <w:szCs w:val="11"/>
        </w:rPr>
        <w:t>E</w:t>
      </w:r>
      <w:r>
        <w:rPr>
          <w:rFonts w:cs="Arial" w:hAnsi="Arial" w:eastAsia="Arial" w:ascii="Arial"/>
          <w:color w:val="303032"/>
          <w:spacing w:val="0"/>
          <w:w w:val="114"/>
          <w:position w:val="-1"/>
          <w:sz w:val="11"/>
          <w:szCs w:val="11"/>
        </w:rPr>
        <w:t>N</w:t>
      </w:r>
      <w:r>
        <w:rPr>
          <w:rFonts w:cs="Arial" w:hAnsi="Arial" w:eastAsia="Arial" w:ascii="Arial"/>
          <w:color w:val="303032"/>
          <w:spacing w:val="0"/>
          <w:w w:val="121"/>
          <w:position w:val="-1"/>
          <w:sz w:val="11"/>
          <w:szCs w:val="11"/>
        </w:rPr>
        <w:t>T</w:t>
      </w:r>
      <w:r>
        <w:rPr>
          <w:rFonts w:cs="Arial" w:hAnsi="Arial" w:eastAsia="Arial" w:ascii="Arial"/>
          <w:color w:val="303032"/>
          <w:spacing w:val="0"/>
          <w:w w:val="85"/>
          <w:position w:val="-1"/>
          <w:sz w:val="11"/>
          <w:szCs w:val="11"/>
        </w:rPr>
        <w:t>E</w:t>
      </w:r>
      <w:r>
        <w:rPr>
          <w:rFonts w:cs="Arial" w:hAnsi="Arial" w:eastAsia="Arial" w:ascii="Arial"/>
          <w:color w:val="303032"/>
          <w:spacing w:val="0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-13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54445"/>
          <w:spacing w:val="0"/>
          <w:w w:val="100"/>
          <w:position w:val="-1"/>
          <w:sz w:val="11"/>
          <w:szCs w:val="11"/>
        </w:rPr>
        <w:t>C</w:t>
      </w:r>
      <w:r>
        <w:rPr>
          <w:rFonts w:cs="Arial" w:hAnsi="Arial" w:eastAsia="Arial" w:ascii="Arial"/>
          <w:color w:val="303032"/>
          <w:spacing w:val="0"/>
          <w:w w:val="100"/>
          <w:position w:val="-1"/>
          <w:sz w:val="11"/>
          <w:szCs w:val="11"/>
        </w:rPr>
        <w:t>O</w:t>
      </w:r>
      <w:r>
        <w:rPr>
          <w:rFonts w:cs="Arial" w:hAnsi="Arial" w:eastAsia="Arial" w:ascii="Arial"/>
          <w:color w:val="303032"/>
          <w:spacing w:val="0"/>
          <w:w w:val="100"/>
          <w:position w:val="-1"/>
          <w:sz w:val="11"/>
          <w:szCs w:val="11"/>
        </w:rPr>
        <w:t>R</w:t>
      </w:r>
      <w:r>
        <w:rPr>
          <w:rFonts w:cs="Arial" w:hAnsi="Arial" w:eastAsia="Arial" w:ascii="Arial"/>
          <w:color w:val="303032"/>
          <w:spacing w:val="0"/>
          <w:w w:val="100"/>
          <w:position w:val="-1"/>
          <w:sz w:val="11"/>
          <w:szCs w:val="11"/>
        </w:rPr>
        <w:t>R</w:t>
      </w:r>
      <w:r>
        <w:rPr>
          <w:rFonts w:cs="Arial" w:hAnsi="Arial" w:eastAsia="Arial" w:ascii="Arial"/>
          <w:color w:val="303032"/>
          <w:spacing w:val="0"/>
          <w:w w:val="100"/>
          <w:position w:val="-1"/>
          <w:sz w:val="11"/>
          <w:szCs w:val="11"/>
        </w:rPr>
        <w:t>E</w:t>
      </w:r>
      <w:r>
        <w:rPr>
          <w:rFonts w:cs="Arial" w:hAnsi="Arial" w:eastAsia="Arial" w:ascii="Arial"/>
          <w:color w:val="454445"/>
          <w:spacing w:val="0"/>
          <w:w w:val="100"/>
          <w:position w:val="-1"/>
          <w:sz w:val="11"/>
          <w:szCs w:val="11"/>
        </w:rPr>
        <w:t>C</w:t>
      </w:r>
      <w:r>
        <w:rPr>
          <w:rFonts w:cs="Arial" w:hAnsi="Arial" w:eastAsia="Arial" w:ascii="Arial"/>
          <w:color w:val="303032"/>
          <w:spacing w:val="0"/>
          <w:w w:val="100"/>
          <w:position w:val="-1"/>
          <w:sz w:val="11"/>
          <w:szCs w:val="11"/>
        </w:rPr>
        <w:t>T</w:t>
      </w:r>
      <w:r>
        <w:rPr>
          <w:rFonts w:cs="Arial" w:hAnsi="Arial" w:eastAsia="Arial" w:ascii="Arial"/>
          <w:color w:val="303032"/>
          <w:spacing w:val="0"/>
          <w:w w:val="100"/>
          <w:position w:val="-1"/>
          <w:sz w:val="11"/>
          <w:szCs w:val="11"/>
        </w:rPr>
        <w:t>O</w:t>
      </w:r>
      <w:r>
        <w:rPr>
          <w:rFonts w:cs="Arial" w:hAnsi="Arial" w:eastAsia="Arial" w:ascii="Arial"/>
          <w:color w:val="303032"/>
          <w:spacing w:val="1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78"/>
          <w:position w:val="-1"/>
          <w:sz w:val="12"/>
          <w:szCs w:val="12"/>
        </w:rPr>
        <w:t>Y</w:t>
      </w:r>
      <w:r>
        <w:rPr>
          <w:rFonts w:cs="Arial" w:hAnsi="Arial" w:eastAsia="Arial" w:ascii="Arial"/>
          <w:color w:val="303032"/>
          <w:spacing w:val="17"/>
          <w:w w:val="78"/>
          <w:position w:val="-1"/>
          <w:sz w:val="12"/>
          <w:szCs w:val="12"/>
        </w:rPr>
        <w:t> </w:t>
      </w:r>
      <w:r>
        <w:rPr>
          <w:rFonts w:cs="Arial" w:hAnsi="Arial" w:eastAsia="Arial" w:ascii="Arial"/>
          <w:color w:val="454445"/>
          <w:spacing w:val="0"/>
          <w:w w:val="78"/>
          <w:position w:val="-1"/>
          <w:sz w:val="11"/>
          <w:szCs w:val="11"/>
        </w:rPr>
        <w:t>S</w:t>
      </w:r>
      <w:r>
        <w:rPr>
          <w:rFonts w:cs="Arial" w:hAnsi="Arial" w:eastAsia="Arial" w:ascii="Arial"/>
          <w:color w:val="303032"/>
          <w:spacing w:val="0"/>
          <w:w w:val="112"/>
          <w:position w:val="-1"/>
          <w:sz w:val="11"/>
          <w:szCs w:val="11"/>
        </w:rPr>
        <w:t>O</w:t>
      </w:r>
      <w:r>
        <w:rPr>
          <w:rFonts w:cs="Arial" w:hAnsi="Arial" w:eastAsia="Arial" w:ascii="Arial"/>
          <w:color w:val="303032"/>
          <w:spacing w:val="0"/>
          <w:w w:val="125"/>
          <w:position w:val="-1"/>
          <w:sz w:val="11"/>
          <w:szCs w:val="11"/>
        </w:rPr>
        <w:t>M</w:t>
      </w:r>
      <w:r>
        <w:rPr>
          <w:rFonts w:cs="Arial" w:hAnsi="Arial" w:eastAsia="Arial" w:ascii="Arial"/>
          <w:color w:val="303032"/>
          <w:spacing w:val="0"/>
          <w:w w:val="123"/>
          <w:position w:val="-1"/>
          <w:sz w:val="11"/>
          <w:szCs w:val="11"/>
        </w:rPr>
        <w:t>O</w:t>
      </w:r>
      <w:r>
        <w:rPr>
          <w:rFonts w:cs="Arial" w:hAnsi="Arial" w:eastAsia="Arial" w:ascii="Arial"/>
          <w:color w:val="454445"/>
          <w:spacing w:val="0"/>
          <w:w w:val="85"/>
          <w:position w:val="-1"/>
          <w:sz w:val="11"/>
          <w:szCs w:val="11"/>
        </w:rPr>
        <w:t>S</w:t>
      </w:r>
      <w:r>
        <w:rPr>
          <w:rFonts w:cs="Arial" w:hAnsi="Arial" w:eastAsia="Arial" w:ascii="Arial"/>
          <w:color w:val="454445"/>
          <w:spacing w:val="0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54445"/>
          <w:spacing w:val="-8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78"/>
          <w:position w:val="-1"/>
          <w:sz w:val="11"/>
          <w:szCs w:val="11"/>
        </w:rPr>
        <w:t>R</w:t>
      </w:r>
      <w:r>
        <w:rPr>
          <w:rFonts w:cs="Arial" w:hAnsi="Arial" w:eastAsia="Arial" w:ascii="Arial"/>
          <w:color w:val="454445"/>
          <w:spacing w:val="0"/>
          <w:w w:val="91"/>
          <w:position w:val="-1"/>
          <w:sz w:val="11"/>
          <w:szCs w:val="11"/>
        </w:rPr>
        <w:t>ES</w:t>
      </w:r>
      <w:r>
        <w:rPr>
          <w:rFonts w:cs="Arial" w:hAnsi="Arial" w:eastAsia="Arial" w:ascii="Arial"/>
          <w:color w:val="303032"/>
          <w:spacing w:val="0"/>
          <w:w w:val="104"/>
          <w:position w:val="-1"/>
          <w:sz w:val="11"/>
          <w:szCs w:val="11"/>
        </w:rPr>
        <w:t>P</w:t>
      </w:r>
      <w:r>
        <w:rPr>
          <w:rFonts w:cs="Arial" w:hAnsi="Arial" w:eastAsia="Arial" w:ascii="Arial"/>
          <w:color w:val="303032"/>
          <w:spacing w:val="0"/>
          <w:w w:val="112"/>
          <w:position w:val="-1"/>
          <w:sz w:val="11"/>
          <w:szCs w:val="11"/>
        </w:rPr>
        <w:t>O</w:t>
      </w:r>
      <w:r>
        <w:rPr>
          <w:rFonts w:cs="Arial" w:hAnsi="Arial" w:eastAsia="Arial" w:ascii="Arial"/>
          <w:color w:val="1D1D1D"/>
          <w:spacing w:val="0"/>
          <w:w w:val="114"/>
          <w:position w:val="-1"/>
          <w:sz w:val="11"/>
          <w:szCs w:val="11"/>
        </w:rPr>
        <w:t>N</w:t>
      </w:r>
      <w:r>
        <w:rPr>
          <w:rFonts w:cs="Arial" w:hAnsi="Arial" w:eastAsia="Arial" w:ascii="Arial"/>
          <w:color w:val="454445"/>
          <w:spacing w:val="0"/>
          <w:w w:val="98"/>
          <w:position w:val="-1"/>
          <w:sz w:val="11"/>
          <w:szCs w:val="11"/>
        </w:rPr>
        <w:t>S</w:t>
      </w:r>
      <w:r>
        <w:rPr>
          <w:rFonts w:cs="Arial" w:hAnsi="Arial" w:eastAsia="Arial" w:ascii="Arial"/>
          <w:color w:val="303032"/>
          <w:spacing w:val="0"/>
          <w:w w:val="111"/>
          <w:position w:val="-1"/>
          <w:sz w:val="11"/>
          <w:szCs w:val="11"/>
        </w:rPr>
        <w:t>A</w:t>
      </w:r>
      <w:r>
        <w:rPr>
          <w:rFonts w:cs="Arial" w:hAnsi="Arial" w:eastAsia="Arial" w:ascii="Arial"/>
          <w:color w:val="454445"/>
          <w:spacing w:val="0"/>
          <w:w w:val="104"/>
          <w:position w:val="-1"/>
          <w:sz w:val="11"/>
          <w:szCs w:val="11"/>
        </w:rPr>
        <w:t>B</w:t>
      </w:r>
      <w:r>
        <w:rPr>
          <w:rFonts w:cs="Arial" w:hAnsi="Arial" w:eastAsia="Arial" w:ascii="Arial"/>
          <w:color w:val="303032"/>
          <w:spacing w:val="0"/>
          <w:w w:val="109"/>
          <w:position w:val="-1"/>
          <w:sz w:val="11"/>
          <w:szCs w:val="11"/>
        </w:rPr>
        <w:t>L</w:t>
      </w:r>
      <w:r>
        <w:rPr>
          <w:rFonts w:cs="Arial" w:hAnsi="Arial" w:eastAsia="Arial" w:ascii="Arial"/>
          <w:color w:val="454445"/>
          <w:spacing w:val="0"/>
          <w:w w:val="91"/>
          <w:position w:val="-1"/>
          <w:sz w:val="11"/>
          <w:szCs w:val="11"/>
        </w:rPr>
        <w:t>ES</w:t>
      </w:r>
      <w:r>
        <w:rPr>
          <w:rFonts w:cs="Arial" w:hAnsi="Arial" w:eastAsia="Arial" w:ascii="Arial"/>
          <w:color w:val="454445"/>
          <w:spacing w:val="0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454445"/>
          <w:spacing w:val="-8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303032"/>
          <w:spacing w:val="0"/>
          <w:w w:val="100"/>
          <w:position w:val="-1"/>
          <w:sz w:val="11"/>
          <w:szCs w:val="11"/>
        </w:rPr>
        <w:t>D</w:t>
      </w:r>
      <w:r>
        <w:rPr>
          <w:rFonts w:cs="Arial" w:hAnsi="Arial" w:eastAsia="Arial" w:ascii="Arial"/>
          <w:color w:val="303032"/>
          <w:spacing w:val="0"/>
          <w:w w:val="100"/>
          <w:position w:val="-1"/>
          <w:sz w:val="11"/>
          <w:szCs w:val="11"/>
        </w:rPr>
        <w:t>               </w:t>
      </w:r>
      <w:r>
        <w:rPr>
          <w:rFonts w:cs="Arial" w:hAnsi="Arial" w:eastAsia="Arial" w:ascii="Arial"/>
          <w:color w:val="303032"/>
          <w:spacing w:val="14"/>
          <w:w w:val="100"/>
          <w:position w:val="-1"/>
          <w:sz w:val="11"/>
          <w:szCs w:val="11"/>
        </w:rPr>
        <w:t> </w:t>
      </w:r>
      <w:r>
        <w:rPr>
          <w:rFonts w:cs="Arial" w:hAnsi="Arial" w:eastAsia="Arial" w:ascii="Arial"/>
          <w:color w:val="1D1D1D"/>
          <w:spacing w:val="0"/>
          <w:w w:val="47"/>
          <w:position w:val="-1"/>
          <w:sz w:val="11"/>
          <w:szCs w:val="11"/>
        </w:rPr>
        <w:t>I</w:t>
      </w:r>
      <w:r>
        <w:rPr>
          <w:rFonts w:cs="Arial" w:hAnsi="Arial" w:eastAsia="Arial" w:ascii="Arial"/>
          <w:color w:val="454445"/>
          <w:spacing w:val="0"/>
          <w:w w:val="98"/>
          <w:position w:val="-1"/>
          <w:sz w:val="11"/>
          <w:szCs w:val="11"/>
        </w:rPr>
        <w:t>S</w:t>
      </w:r>
      <w:r>
        <w:rPr>
          <w:rFonts w:cs="Arial" w:hAnsi="Arial" w:eastAsia="Arial" w:ascii="Arial"/>
          <w:color w:val="1D1D1D"/>
          <w:spacing w:val="0"/>
          <w:w w:val="110"/>
          <w:position w:val="-1"/>
          <w:sz w:val="11"/>
          <w:szCs w:val="11"/>
        </w:rPr>
        <w:t>I</w:t>
      </w:r>
      <w:r>
        <w:rPr>
          <w:rFonts w:cs="Arial" w:hAnsi="Arial" w:eastAsia="Arial" w:ascii="Arial"/>
          <w:color w:val="303032"/>
          <w:spacing w:val="0"/>
          <w:w w:val="117"/>
          <w:position w:val="-1"/>
          <w:sz w:val="11"/>
          <w:szCs w:val="11"/>
        </w:rPr>
        <w:t>Ó</w:t>
      </w:r>
      <w:r>
        <w:rPr>
          <w:rFonts w:cs="Arial" w:hAnsi="Arial" w:eastAsia="Arial" w:ascii="Arial"/>
          <w:color w:val="1D1D1D"/>
          <w:spacing w:val="0"/>
          <w:w w:val="108"/>
          <w:position w:val="-1"/>
          <w:sz w:val="11"/>
          <w:szCs w:val="11"/>
        </w:rPr>
        <w:t>N</w:t>
      </w:r>
      <w:r>
        <w:rPr>
          <w:rFonts w:cs="Arial" w:hAnsi="Arial" w:eastAsia="Arial" w:ascii="Arial"/>
          <w:color w:val="454445"/>
          <w:spacing w:val="0"/>
          <w:w w:val="110"/>
          <w:position w:val="-1"/>
          <w:sz w:val="11"/>
          <w:szCs w:val="11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1"/>
          <w:szCs w:val="11"/>
        </w:rPr>
      </w:r>
    </w:p>
    <w:p>
      <w:pPr>
        <w:rPr>
          <w:rFonts w:cs="Arial" w:hAnsi="Arial" w:eastAsia="Arial" w:ascii="Arial"/>
          <w:sz w:val="12"/>
          <w:szCs w:val="12"/>
        </w:rPr>
        <w:jc w:val="center"/>
        <w:spacing w:lineRule="exact" w:line="120"/>
        <w:ind w:left="1805" w:right="359"/>
      </w:pPr>
      <w:r>
        <w:rPr>
          <w:rFonts w:cs="Arial" w:hAnsi="Arial" w:eastAsia="Arial" w:ascii="Arial"/>
          <w:color w:val="86868B"/>
          <w:w w:val="101"/>
          <w:sz w:val="11"/>
          <w:szCs w:val="11"/>
        </w:rPr>
        <w:t>G</w:t>
      </w:r>
      <w:r>
        <w:rPr>
          <w:rFonts w:cs="Arial" w:hAnsi="Arial" w:eastAsia="Arial" w:ascii="Arial"/>
          <w:color w:val="95959C"/>
          <w:w w:val="172"/>
          <w:sz w:val="11"/>
          <w:szCs w:val="11"/>
        </w:rPr>
        <w:t>0</w:t>
      </w:r>
      <w:r>
        <w:rPr>
          <w:rFonts w:cs="Arial" w:hAnsi="Arial" w:eastAsia="Arial" w:ascii="Arial"/>
          <w:color w:val="86868B"/>
          <w:w w:val="133"/>
          <w:sz w:val="11"/>
          <w:szCs w:val="11"/>
        </w:rPr>
        <w:t>8</w:t>
      </w:r>
      <w:r>
        <w:rPr>
          <w:rFonts w:cs="Arial" w:hAnsi="Arial" w:eastAsia="Arial" w:ascii="Arial"/>
          <w:color w:val="95959C"/>
          <w:w w:val="137"/>
          <w:sz w:val="11"/>
          <w:szCs w:val="11"/>
        </w:rPr>
        <w:t>i</w:t>
      </w:r>
      <w:r>
        <w:rPr>
          <w:rFonts w:cs="Arial" w:hAnsi="Arial" w:eastAsia="Arial" w:ascii="Arial"/>
          <w:color w:val="86868B"/>
          <w:w w:val="117"/>
          <w:sz w:val="11"/>
          <w:szCs w:val="11"/>
        </w:rPr>
        <w:t>E</w:t>
      </w:r>
      <w:r>
        <w:rPr>
          <w:rFonts w:cs="Arial" w:hAnsi="Arial" w:eastAsia="Arial" w:ascii="Arial"/>
          <w:color w:val="86868B"/>
          <w:w w:val="120"/>
          <w:sz w:val="11"/>
          <w:szCs w:val="11"/>
        </w:rPr>
        <w:t>RN</w:t>
      </w:r>
      <w:r>
        <w:rPr>
          <w:rFonts w:cs="Arial" w:hAnsi="Arial" w:eastAsia="Arial" w:ascii="Arial"/>
          <w:color w:val="95959C"/>
          <w:w w:val="117"/>
          <w:sz w:val="11"/>
          <w:szCs w:val="11"/>
        </w:rPr>
        <w:t>O</w:t>
      </w:r>
      <w:r>
        <w:rPr>
          <w:rFonts w:cs="Arial" w:hAnsi="Arial" w:eastAsia="Arial" w:ascii="Arial"/>
          <w:color w:val="95959C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95959C"/>
          <w:spacing w:val="-13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6868B"/>
          <w:spacing w:val="0"/>
          <w:w w:val="91"/>
          <w:sz w:val="12"/>
          <w:szCs w:val="12"/>
        </w:rPr>
        <w:t>M</w:t>
      </w:r>
      <w:r>
        <w:rPr>
          <w:rFonts w:cs="Arial" w:hAnsi="Arial" w:eastAsia="Arial" w:ascii="Arial"/>
          <w:color w:val="95959C"/>
          <w:spacing w:val="0"/>
          <w:w w:val="105"/>
          <w:sz w:val="12"/>
          <w:szCs w:val="12"/>
        </w:rPr>
        <w:t>U</w:t>
      </w:r>
      <w:r>
        <w:rPr>
          <w:rFonts w:cs="Arial" w:hAnsi="Arial" w:eastAsia="Arial" w:ascii="Arial"/>
          <w:color w:val="86868B"/>
          <w:spacing w:val="0"/>
          <w:w w:val="105"/>
          <w:sz w:val="12"/>
          <w:szCs w:val="12"/>
        </w:rPr>
        <w:t>N</w:t>
      </w:r>
      <w:r>
        <w:rPr>
          <w:rFonts w:cs="Arial" w:hAnsi="Arial" w:eastAsia="Arial" w:ascii="Arial"/>
          <w:color w:val="86868B"/>
          <w:spacing w:val="0"/>
          <w:w w:val="126"/>
          <w:sz w:val="12"/>
          <w:szCs w:val="12"/>
        </w:rPr>
        <w:t>i</w:t>
      </w:r>
      <w:r>
        <w:rPr>
          <w:rFonts w:cs="Arial" w:hAnsi="Arial" w:eastAsia="Arial" w:ascii="Arial"/>
          <w:color w:val="95959C"/>
          <w:spacing w:val="0"/>
          <w:w w:val="99"/>
          <w:sz w:val="12"/>
          <w:szCs w:val="12"/>
        </w:rPr>
        <w:t>C</w:t>
      </w:r>
      <w:r>
        <w:rPr>
          <w:rFonts w:cs="Arial" w:hAnsi="Arial" w:eastAsia="Arial" w:ascii="Arial"/>
          <w:color w:val="CCCCCF"/>
          <w:spacing w:val="0"/>
          <w:w w:val="50"/>
          <w:sz w:val="12"/>
          <w:szCs w:val="12"/>
        </w:rPr>
        <w:t>1</w:t>
      </w:r>
      <w:r>
        <w:rPr>
          <w:rFonts w:cs="Arial" w:hAnsi="Arial" w:eastAsia="Arial" w:ascii="Arial"/>
          <w:color w:val="B1B1B6"/>
          <w:spacing w:val="0"/>
          <w:w w:val="108"/>
          <w:sz w:val="12"/>
          <w:szCs w:val="12"/>
        </w:rPr>
        <w:t>f.</w:t>
      </w:r>
      <w:r>
        <w:rPr>
          <w:rFonts w:cs="Arial" w:hAnsi="Arial" w:eastAsia="Arial" w:ascii="Arial"/>
          <w:color w:val="B1B1B6"/>
          <w:spacing w:val="0"/>
          <w:w w:val="33"/>
          <w:sz w:val="12"/>
          <w:szCs w:val="12"/>
        </w:rPr>
        <w:t>"</w:t>
      </w:r>
      <w:r>
        <w:rPr>
          <w:rFonts w:cs="Arial" w:hAnsi="Arial" w:eastAsia="Arial" w:ascii="Arial"/>
          <w:color w:val="CCCCCF"/>
          <w:spacing w:val="0"/>
          <w:w w:val="95"/>
          <w:sz w:val="12"/>
          <w:szCs w:val="12"/>
        </w:rPr>
        <w:t>I"</w:t>
      </w:r>
      <w:r>
        <w:rPr>
          <w:rFonts w:cs="Arial" w:hAnsi="Arial" w:eastAsia="Arial" w:ascii="Arial"/>
          <w:color w:val="CCCCCF"/>
          <w:spacing w:val="0"/>
          <w:w w:val="79"/>
          <w:sz w:val="12"/>
          <w:szCs w:val="12"/>
        </w:rPr>
        <w:t>"</w:t>
      </w:r>
      <w:r>
        <w:rPr>
          <w:rFonts w:cs="Arial" w:hAnsi="Arial" w:eastAsia="Arial" w:ascii="Arial"/>
          <w:color w:val="B1B1B6"/>
          <w:spacing w:val="0"/>
          <w:w w:val="129"/>
          <w:sz w:val="12"/>
          <w:szCs w:val="12"/>
        </w:rPr>
        <w:t>.</w:t>
      </w:r>
      <w:r>
        <w:rPr>
          <w:rFonts w:cs="Arial" w:hAnsi="Arial" w:eastAsia="Arial" w:ascii="Arial"/>
          <w:color w:val="B1B1B6"/>
          <w:spacing w:val="15"/>
          <w:w w:val="100"/>
          <w:sz w:val="12"/>
          <w:szCs w:val="12"/>
        </w:rPr>
        <w:t> </w:t>
      </w:r>
      <w:r>
        <w:rPr>
          <w:rFonts w:cs="Arial" w:hAnsi="Arial" w:eastAsia="Arial" w:ascii="Arial"/>
          <w:color w:val="71737C"/>
          <w:spacing w:val="0"/>
          <w:w w:val="94"/>
          <w:sz w:val="12"/>
          <w:szCs w:val="12"/>
        </w:rPr>
        <w:t>D</w:t>
      </w:r>
      <w:r>
        <w:rPr>
          <w:rFonts w:cs="Arial" w:hAnsi="Arial" w:eastAsia="Arial" w:ascii="Arial"/>
          <w:color w:val="5E5E62"/>
          <w:spacing w:val="0"/>
          <w:w w:val="102"/>
          <w:sz w:val="12"/>
          <w:szCs w:val="12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4"/>
          <w:szCs w:val="14"/>
        </w:rPr>
        <w:jc w:val="center"/>
        <w:spacing w:before="2"/>
        <w:ind w:left="1467" w:right="-12"/>
      </w:pPr>
      <w:r>
        <w:rPr>
          <w:rFonts w:cs="Arial" w:hAnsi="Arial" w:eastAsia="Arial" w:ascii="Arial"/>
          <w:color w:val="CCCCCF"/>
          <w:w w:val="45"/>
          <w:sz w:val="12"/>
          <w:szCs w:val="12"/>
        </w:rPr>
        <w:t>"</w:t>
      </w:r>
      <w:r>
        <w:rPr>
          <w:rFonts w:cs="Arial" w:hAnsi="Arial" w:eastAsia="Arial" w:ascii="Arial"/>
          <w:color w:val="95959C"/>
          <w:w w:val="84"/>
          <w:sz w:val="12"/>
          <w:szCs w:val="12"/>
        </w:rPr>
        <w:t>'1ITJ</w:t>
      </w:r>
      <w:r>
        <w:rPr>
          <w:rFonts w:cs="Arial" w:hAnsi="Arial" w:eastAsia="Arial" w:ascii="Arial"/>
          <w:color w:val="95959C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71737C"/>
          <w:spacing w:val="0"/>
          <w:w w:val="89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71737C"/>
          <w:spacing w:val="0"/>
          <w:w w:val="89"/>
          <w:sz w:val="14"/>
          <w:szCs w:val="14"/>
        </w:rPr>
        <w:t>Hl</w:t>
      </w:r>
      <w:r>
        <w:rPr>
          <w:rFonts w:cs="Times New Roman" w:hAnsi="Times New Roman" w:eastAsia="Times New Roman" w:ascii="Times New Roman"/>
          <w:color w:val="95959C"/>
          <w:spacing w:val="0"/>
          <w:w w:val="89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71737C"/>
          <w:spacing w:val="0"/>
          <w:w w:val="89"/>
          <w:sz w:val="14"/>
          <w:szCs w:val="14"/>
        </w:rPr>
        <w:t>A</w:t>
      </w:r>
      <w:r>
        <w:rPr>
          <w:rFonts w:cs="Times New Roman" w:hAnsi="Times New Roman" w:eastAsia="Times New Roman" w:ascii="Times New Roman"/>
          <w:color w:val="86868B"/>
          <w:spacing w:val="0"/>
          <w:w w:val="89"/>
          <w:sz w:val="14"/>
          <w:szCs w:val="14"/>
        </w:rPr>
        <w:t>C</w:t>
      </w:r>
      <w:r>
        <w:rPr>
          <w:rFonts w:cs="Times New Roman" w:hAnsi="Times New Roman" w:eastAsia="Times New Roman" w:ascii="Times New Roman"/>
          <w:color w:val="86868B"/>
          <w:spacing w:val="0"/>
          <w:w w:val="89"/>
          <w:sz w:val="14"/>
          <w:szCs w:val="14"/>
        </w:rPr>
        <w:t>AN</w:t>
      </w:r>
      <w:r>
        <w:rPr>
          <w:rFonts w:cs="Times New Roman" w:hAnsi="Times New Roman" w:eastAsia="Times New Roman" w:ascii="Times New Roman"/>
          <w:color w:val="86868B"/>
          <w:spacing w:val="0"/>
          <w:w w:val="89"/>
          <w:sz w:val="14"/>
          <w:szCs w:val="14"/>
        </w:rPr>
        <w:t>  </w:t>
      </w:r>
      <w:r>
        <w:rPr>
          <w:rFonts w:cs="Times New Roman" w:hAnsi="Times New Roman" w:eastAsia="Times New Roman" w:ascii="Times New Roman"/>
          <w:color w:val="86868B"/>
          <w:spacing w:val="1"/>
          <w:w w:val="89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86868B"/>
          <w:spacing w:val="0"/>
          <w:w w:val="89"/>
          <w:sz w:val="14"/>
          <w:szCs w:val="14"/>
        </w:rPr>
        <w:t>D</w:t>
      </w:r>
      <w:r>
        <w:rPr>
          <w:rFonts w:cs="Times New Roman" w:hAnsi="Times New Roman" w:eastAsia="Times New Roman" w:ascii="Times New Roman"/>
          <w:color w:val="71737C"/>
          <w:spacing w:val="0"/>
          <w:w w:val="89"/>
          <w:sz w:val="14"/>
          <w:szCs w:val="14"/>
        </w:rPr>
        <w:t>E</w:t>
      </w:r>
      <w:r>
        <w:rPr>
          <w:rFonts w:cs="Times New Roman" w:hAnsi="Times New Roman" w:eastAsia="Times New Roman" w:ascii="Times New Roman"/>
          <w:color w:val="71737C"/>
          <w:spacing w:val="18"/>
          <w:w w:val="89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95959C"/>
          <w:spacing w:val="0"/>
          <w:w w:val="116"/>
          <w:sz w:val="14"/>
          <w:szCs w:val="14"/>
        </w:rPr>
        <w:t>W</w:t>
      </w:r>
      <w:r>
        <w:rPr>
          <w:rFonts w:cs="Times New Roman" w:hAnsi="Times New Roman" w:eastAsia="Times New Roman" w:ascii="Times New Roman"/>
          <w:color w:val="CCCCCF"/>
          <w:spacing w:val="0"/>
          <w:w w:val="92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CCCCCF"/>
          <w:spacing w:val="0"/>
          <w:w w:val="164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CCCCCF"/>
          <w:spacing w:val="8"/>
          <w:w w:val="100"/>
          <w:sz w:val="14"/>
          <w:szCs w:val="14"/>
        </w:rPr>
        <w:t> </w:t>
      </w:r>
      <w:r>
        <w:rPr>
          <w:rFonts w:cs="Times New Roman" w:hAnsi="Times New Roman" w:eastAsia="Times New Roman" w:ascii="Times New Roman"/>
          <w:color w:val="71737C"/>
          <w:spacing w:val="0"/>
          <w:w w:val="123"/>
          <w:sz w:val="14"/>
          <w:szCs w:val="14"/>
        </w:rPr>
        <w:t>i</w:t>
      </w:r>
      <w:r>
        <w:rPr>
          <w:rFonts w:cs="Times New Roman" w:hAnsi="Times New Roman" w:eastAsia="Times New Roman" w:ascii="Times New Roman"/>
          <w:color w:val="B1B1B6"/>
          <w:spacing w:val="0"/>
          <w:w w:val="123"/>
          <w:sz w:val="14"/>
          <w:szCs w:val="14"/>
        </w:rPr>
        <w:t>H</w:t>
      </w:r>
      <w:r>
        <w:rPr>
          <w:rFonts w:cs="Times New Roman" w:hAnsi="Times New Roman" w:eastAsia="Times New Roman" w:ascii="Times New Roman"/>
          <w:color w:val="B1B1B6"/>
          <w:spacing w:val="0"/>
          <w:w w:val="95"/>
          <w:sz w:val="14"/>
          <w:szCs w:val="14"/>
        </w:rPr>
        <w:t>,</w:t>
      </w:r>
      <w:r>
        <w:rPr>
          <w:rFonts w:cs="Times New Roman" w:hAnsi="Times New Roman" w:eastAsia="Times New Roman" w:ascii="Times New Roman"/>
          <w:color w:val="5E5E62"/>
          <w:spacing w:val="0"/>
          <w:w w:val="98"/>
          <w:sz w:val="14"/>
          <w:szCs w:val="14"/>
        </w:rPr>
        <w:t>lB</w:t>
      </w:r>
      <w:r>
        <w:rPr>
          <w:rFonts w:cs="Times New Roman" w:hAnsi="Times New Roman" w:eastAsia="Times New Roman" w:ascii="Times New Roman"/>
          <w:color w:val="5E5E62"/>
          <w:spacing w:val="0"/>
          <w:w w:val="99"/>
          <w:sz w:val="14"/>
          <w:szCs w:val="14"/>
        </w:rPr>
        <w:t>RI</w:t>
      </w:r>
      <w:r>
        <w:rPr>
          <w:rFonts w:cs="Times New Roman" w:hAnsi="Times New Roman" w:eastAsia="Times New Roman" w:ascii="Times New Roman"/>
          <w:color w:val="71737C"/>
          <w:spacing w:val="0"/>
          <w:w w:val="91"/>
          <w:sz w:val="14"/>
          <w:szCs w:val="14"/>
        </w:rPr>
        <w:t>LLO</w:t>
      </w:r>
      <w:r>
        <w:rPr>
          <w:rFonts w:cs="Times New Roman" w:hAnsi="Times New Roman" w:eastAsia="Times New Roman" w:ascii="Times New Roman"/>
          <w:color w:val="5E5E62"/>
          <w:spacing w:val="0"/>
          <w:w w:val="98"/>
          <w:sz w:val="14"/>
          <w:szCs w:val="14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center"/>
        <w:spacing w:before="55"/>
        <w:ind w:left="1567" w:right="-22"/>
      </w:pPr>
      <w:r>
        <w:pict>
          <v:shape type="#_x0000_t75" style="position:absolute;margin-left:110.389pt;margin-top:20.3092pt;width:116.148pt;height:10.5572pt;mso-position-horizontal-relative:page;mso-position-vertical-relative:paragraph;z-index:-873">
            <v:imagedata o:title="" r:id="rId34"/>
          </v:shape>
        </w:pict>
      </w:r>
      <w:r>
        <w:rPr>
          <w:rFonts w:cs="Times New Roman" w:hAnsi="Times New Roman" w:eastAsia="Times New Roman" w:ascii="Times New Roman"/>
          <w:color w:val="B1B1B6"/>
          <w:spacing w:val="0"/>
          <w:w w:val="43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86868B"/>
          <w:spacing w:val="0"/>
          <w:w w:val="431"/>
          <w:sz w:val="15"/>
          <w:szCs w:val="15"/>
        </w:rPr>
        <w:t>--</w:t>
      </w:r>
      <w:r>
        <w:rPr>
          <w:rFonts w:cs="Times New Roman" w:hAnsi="Times New Roman" w:eastAsia="Times New Roman" w:ascii="Times New Roman"/>
          <w:color w:val="86868B"/>
          <w:spacing w:val="-108"/>
          <w:w w:val="431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71737C"/>
          <w:spacing w:val="0"/>
          <w:w w:val="89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71737C"/>
          <w:spacing w:val="0"/>
          <w:w w:val="115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71737C"/>
          <w:spacing w:val="0"/>
          <w:w w:val="95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5E5E62"/>
          <w:spacing w:val="0"/>
          <w:w w:val="134"/>
          <w:sz w:val="15"/>
          <w:szCs w:val="15"/>
        </w:rPr>
        <w:t>5</w:t>
      </w:r>
      <w:r>
        <w:rPr>
          <w:rFonts w:cs="Times New Roman" w:hAnsi="Times New Roman" w:eastAsia="Times New Roman" w:ascii="Times New Roman"/>
          <w:color w:val="5E5E62"/>
          <w:spacing w:val="0"/>
          <w:w w:val="115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5E5E62"/>
          <w:spacing w:val="0"/>
          <w:w w:val="108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71737C"/>
          <w:spacing w:val="0"/>
          <w:w w:val="108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86868B"/>
          <w:spacing w:val="0"/>
          <w:w w:val="89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86868B"/>
          <w:spacing w:val="0"/>
          <w:w w:val="127"/>
          <w:sz w:val="15"/>
          <w:szCs w:val="15"/>
        </w:rPr>
        <w:t>8</w:t>
      </w:r>
      <w:r>
        <w:rPr>
          <w:rFonts w:cs="Times New Roman" w:hAnsi="Times New Roman" w:eastAsia="Times New Roman" w:ascii="Times New Roman"/>
          <w:color w:val="86868B"/>
          <w:spacing w:val="-4"/>
          <w:w w:val="100"/>
          <w:sz w:val="15"/>
          <w:szCs w:val="15"/>
        </w:rPr>
        <w:t> </w:t>
      </w:r>
      <w:r>
        <w:rPr>
          <w:rFonts w:cs="Times New Roman" w:hAnsi="Times New Roman" w:eastAsia="Times New Roman" w:ascii="Times New Roman"/>
          <w:color w:val="95959C"/>
          <w:spacing w:val="0"/>
          <w:w w:val="44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5E5E62"/>
          <w:spacing w:val="0"/>
          <w:w w:val="44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71737C"/>
          <w:spacing w:val="0"/>
          <w:w w:val="44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5E5E62"/>
          <w:spacing w:val="0"/>
          <w:w w:val="23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5"/>
          <w:szCs w:val="15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Segoe UI" w:hAnsi="Segoe UI" w:eastAsia="Segoe UI" w:ascii="Segoe UI"/>
          <w:sz w:val="17"/>
          <w:szCs w:val="17"/>
        </w:rPr>
        <w:jc w:val="center"/>
        <w:ind w:left="672" w:right="663"/>
      </w:pPr>
      <w:r>
        <w:pict>
          <v:shape type="#_x0000_t202" style="position:absolute;margin-left:540.666pt;margin-top:0.433642pt;width:23.9976pt;height:4.3pt;mso-position-horizontal-relative:page;mso-position-vertical-relative:paragraph;z-index:-869" filled="f" stroked="f">
            <v:textbox inset="0,0,0,0">
              <w:txbxContent>
                <w:p>
                  <w:pPr>
                    <w:rPr>
                      <w:rFonts w:cs="Times New Roman" w:hAnsi="Times New Roman" w:eastAsia="Times New Roman" w:ascii="Times New Roman"/>
                      <w:sz w:val="8"/>
                      <w:szCs w:val="8"/>
                    </w:rPr>
                    <w:jc w:val="left"/>
                    <w:spacing w:lineRule="exact" w:line="80"/>
                    <w:ind w:right="-33"/>
                  </w:pPr>
                  <w:r>
                    <w:rPr>
                      <w:rFonts w:cs="Times New Roman" w:hAnsi="Times New Roman" w:eastAsia="Times New Roman" w:ascii="Times New Roman"/>
                      <w:b/>
                      <w:color w:val="85AFDD"/>
                      <w:w w:val="108"/>
                      <w:sz w:val="8"/>
                      <w:szCs w:val="8"/>
                    </w:rPr>
                    <w:t>V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85AFDD"/>
                      <w:w w:val="66"/>
                      <w:sz w:val="8"/>
                      <w:szCs w:val="8"/>
                    </w:rPr>
                    <w:t>,.t,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85AFDD"/>
                      <w:w w:val="151"/>
                      <w:sz w:val="8"/>
                      <w:szCs w:val="8"/>
                    </w:rPr>
                    <w:t>\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85AFDD"/>
                      <w:w w:val="100"/>
                      <w:sz w:val="8"/>
                      <w:szCs w:val="8"/>
                    </w:rPr>
                    <w:t>OO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85AFDD"/>
                      <w:w w:val="107"/>
                      <w:sz w:val="8"/>
                      <w:szCs w:val="8"/>
                    </w:rPr>
                    <w:t>S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A0C4DF"/>
                      <w:w w:val="146"/>
                      <w:sz w:val="8"/>
                      <w:szCs w:val="8"/>
                    </w:rPr>
                    <w:t>.if</w:t>
                  </w:r>
                  <w:r>
                    <w:rPr>
                      <w:rFonts w:cs="Times New Roman" w:hAnsi="Times New Roman" w:eastAsia="Times New Roman" w:ascii="Times New Roman"/>
                      <w:b/>
                      <w:color w:val="A0C4DF"/>
                      <w:w w:val="198"/>
                      <w:sz w:val="8"/>
                      <w:szCs w:val="8"/>
                    </w:rPr>
                    <w:t>t</w:t>
                  </w:r>
                  <w:r>
                    <w:rPr>
                      <w:rFonts w:cs="Times New Roman" w:hAnsi="Times New Roman" w:eastAsia="Times New Roman" w:ascii="Times New Roman"/>
                      <w:color w:val="000000"/>
                      <w:w w:val="100"/>
                      <w:sz w:val="8"/>
                      <w:szCs w:val="8"/>
                    </w:rPr>
                  </w:r>
                </w:p>
              </w:txbxContent>
            </v:textbox>
            <w10:wrap type="none"/>
          </v:shape>
        </w:pict>
      </w:r>
      <w:r>
        <w:rPr>
          <w:rFonts w:cs="Times New Roman" w:hAnsi="Times New Roman" w:eastAsia="Times New Roman" w:ascii="Times New Roman"/>
          <w:i/>
          <w:color w:val="85AFDD"/>
          <w:w w:val="88"/>
          <w:sz w:val="17"/>
          <w:szCs w:val="17"/>
        </w:rPr>
        <w:t>,/'.</w:t>
      </w:r>
      <w:r>
        <w:rPr>
          <w:rFonts w:cs="Times New Roman" w:hAnsi="Times New Roman" w:eastAsia="Times New Roman" w:ascii="Times New Roman"/>
          <w:i/>
          <w:color w:val="A0C4DF"/>
          <w:w w:val="93"/>
          <w:sz w:val="17"/>
          <w:szCs w:val="17"/>
        </w:rPr>
        <w:t>¡i!</w:t>
      </w:r>
      <w:r>
        <w:rPr>
          <w:rFonts w:cs="Segoe UI" w:hAnsi="Segoe UI" w:eastAsia="Segoe UI" w:ascii="Segoe UI"/>
          <w:color w:val="A0C4DF"/>
          <w:w w:val="70"/>
          <w:sz w:val="17"/>
          <w:szCs w:val="17"/>
        </w:rPr>
        <w:t>�</w:t>
      </w:r>
      <w:r>
        <w:rPr>
          <w:rFonts w:cs="Segoe UI" w:hAnsi="Segoe UI" w:eastAsia="Segoe UI" w:ascii="Segoe UI"/>
          <w:color w:val="A0C4DF"/>
          <w:w w:val="112"/>
          <w:sz w:val="17"/>
          <w:szCs w:val="17"/>
        </w:rPr>
        <w:t>�</w:t>
      </w:r>
      <w:r>
        <w:rPr>
          <w:rFonts w:cs="Times New Roman" w:hAnsi="Times New Roman" w:eastAsia="Times New Roman" w:ascii="Times New Roman"/>
          <w:i/>
          <w:color w:val="A0C4DF"/>
          <w:w w:val="33"/>
          <w:sz w:val="17"/>
          <w:szCs w:val="17"/>
        </w:rPr>
        <w:t>.</w:t>
      </w:r>
      <w:r>
        <w:rPr>
          <w:rFonts w:cs="Times New Roman" w:hAnsi="Times New Roman" w:eastAsia="Times New Roman" w:ascii="Times New Roman"/>
          <w:i/>
          <w:color w:val="A0C4DF"/>
          <w:w w:val="50"/>
          <w:sz w:val="17"/>
          <w:szCs w:val="17"/>
        </w:rPr>
        <w:t>-t-</w:t>
      </w:r>
      <w:r>
        <w:rPr>
          <w:rFonts w:cs="Times New Roman" w:hAnsi="Times New Roman" w:eastAsia="Times New Roman" w:ascii="Times New Roman"/>
          <w:i/>
          <w:color w:val="A0C4DF"/>
          <w:w w:val="45"/>
          <w:sz w:val="17"/>
          <w:szCs w:val="17"/>
        </w:rPr>
        <w:t>,</w:t>
      </w:r>
      <w:r>
        <w:rPr>
          <w:rFonts w:cs="Segoe UI" w:hAnsi="Segoe UI" w:eastAsia="Segoe UI" w:ascii="Segoe UI"/>
          <w:color w:val="A0C4DF"/>
          <w:w w:val="27"/>
          <w:sz w:val="17"/>
          <w:szCs w:val="17"/>
        </w:rPr>
        <w:t>�</w:t>
      </w:r>
      <w:r>
        <w:rPr>
          <w:rFonts w:cs="Segoe UI" w:hAnsi="Segoe UI" w:eastAsia="Segoe UI" w:ascii="Segoe UI"/>
          <w:color w:val="000000"/>
          <w:w w:val="100"/>
          <w:sz w:val="17"/>
          <w:szCs w:val="17"/>
        </w:rPr>
      </w:r>
    </w:p>
    <w:p>
      <w:pPr>
        <w:rPr>
          <w:rFonts w:cs="Arial" w:hAnsi="Arial" w:eastAsia="Arial" w:ascii="Arial"/>
          <w:sz w:val="5"/>
          <w:szCs w:val="5"/>
        </w:rPr>
        <w:jc w:val="center"/>
        <w:spacing w:before="9" w:lineRule="exact" w:line="60"/>
        <w:ind w:left="662" w:right="600"/>
      </w:pPr>
      <w:r>
        <w:rPr>
          <w:rFonts w:cs="Arial" w:hAnsi="Arial" w:eastAsia="Arial" w:ascii="Arial"/>
          <w:color w:val="6295DA"/>
          <w:spacing w:val="0"/>
          <w:w w:val="207"/>
          <w:sz w:val="5"/>
          <w:szCs w:val="5"/>
        </w:rPr>
        <w:t>T</w:t>
      </w:r>
      <w:r>
        <w:rPr>
          <w:rFonts w:cs="Arial" w:hAnsi="Arial" w:eastAsia="Arial" w:ascii="Arial"/>
          <w:color w:val="6295DA"/>
          <w:spacing w:val="0"/>
          <w:w w:val="207"/>
          <w:sz w:val="5"/>
          <w:szCs w:val="5"/>
        </w:rPr>
        <w:t> </w:t>
      </w:r>
      <w:r>
        <w:rPr>
          <w:rFonts w:cs="Arial" w:hAnsi="Arial" w:eastAsia="Arial" w:ascii="Arial"/>
          <w:color w:val="6295DA"/>
          <w:spacing w:val="18"/>
          <w:w w:val="207"/>
          <w:sz w:val="5"/>
          <w:szCs w:val="5"/>
        </w:rPr>
        <w:t> </w:t>
      </w:r>
      <w:r>
        <w:rPr>
          <w:rFonts w:cs="Segoe UI" w:hAnsi="Segoe UI" w:eastAsia="Segoe UI" w:ascii="Segoe UI"/>
          <w:color w:val="A0C4DF"/>
          <w:spacing w:val="0"/>
          <w:w w:val="207"/>
          <w:sz w:val="5"/>
          <w:szCs w:val="5"/>
        </w:rPr>
        <w:t>�</w:t>
      </w:r>
      <w:r>
        <w:rPr>
          <w:rFonts w:cs="Segoe UI" w:hAnsi="Segoe UI" w:eastAsia="Segoe UI" w:ascii="Segoe UI"/>
          <w:color w:val="A0C4DF"/>
          <w:spacing w:val="0"/>
          <w:w w:val="207"/>
          <w:sz w:val="5"/>
          <w:szCs w:val="5"/>
        </w:rPr>
        <w:t>          </w:t>
      </w:r>
      <w:r>
        <w:rPr>
          <w:rFonts w:cs="Segoe UI" w:hAnsi="Segoe UI" w:eastAsia="Segoe UI" w:ascii="Segoe UI"/>
          <w:color w:val="A0C4DF"/>
          <w:spacing w:val="5"/>
          <w:w w:val="207"/>
          <w:sz w:val="5"/>
          <w:szCs w:val="5"/>
        </w:rPr>
        <w:t> </w:t>
      </w:r>
      <w:r>
        <w:rPr>
          <w:rFonts w:cs="Arial" w:hAnsi="Arial" w:eastAsia="Arial" w:ascii="Arial"/>
          <w:color w:val="A0C4DF"/>
          <w:spacing w:val="0"/>
          <w:w w:val="82"/>
          <w:sz w:val="5"/>
          <w:szCs w:val="5"/>
        </w:rPr>
        <w:t>•</w:t>
      </w:r>
      <w:r>
        <w:rPr>
          <w:rFonts w:cs="Arial" w:hAnsi="Arial" w:eastAsia="Arial" w:ascii="Arial"/>
          <w:color w:val="A0C4DF"/>
          <w:spacing w:val="0"/>
          <w:w w:val="82"/>
          <w:sz w:val="5"/>
          <w:szCs w:val="5"/>
        </w:rPr>
        <w:t>       </w:t>
      </w:r>
      <w:r>
        <w:rPr>
          <w:rFonts w:cs="Arial" w:hAnsi="Arial" w:eastAsia="Arial" w:ascii="Arial"/>
          <w:color w:val="A0C4DF"/>
          <w:spacing w:val="0"/>
          <w:w w:val="82"/>
          <w:sz w:val="5"/>
          <w:szCs w:val="5"/>
        </w:rPr>
        <w:t> </w:t>
      </w:r>
      <w:r>
        <w:rPr>
          <w:rFonts w:cs="Arial" w:hAnsi="Arial" w:eastAsia="Arial" w:ascii="Arial"/>
          <w:color w:val="A0C4DF"/>
          <w:spacing w:val="0"/>
          <w:w w:val="554"/>
          <w:sz w:val="5"/>
          <w:szCs w:val="5"/>
        </w:rPr>
        <w:t>\</w:t>
      </w:r>
      <w:r>
        <w:rPr>
          <w:rFonts w:cs="Arial" w:hAnsi="Arial" w:eastAsia="Arial" w:ascii="Arial"/>
          <w:color w:val="85AFDD"/>
          <w:spacing w:val="0"/>
          <w:w w:val="352"/>
          <w:sz w:val="5"/>
          <w:szCs w:val="5"/>
        </w:rPr>
        <w:t>"</w:t>
      </w:r>
      <w:r>
        <w:rPr>
          <w:rFonts w:cs="Arial" w:hAnsi="Arial" w:eastAsia="Arial" w:ascii="Arial"/>
          <w:color w:val="85AFDD"/>
          <w:spacing w:val="0"/>
          <w:w w:val="101"/>
          <w:sz w:val="5"/>
          <w:szCs w:val="5"/>
        </w:rPr>
        <w:t>-,-</w:t>
      </w:r>
      <w:r>
        <w:rPr>
          <w:rFonts w:cs="Arial" w:hAnsi="Arial" w:eastAsia="Arial" w:ascii="Arial"/>
          <w:color w:val="000000"/>
          <w:spacing w:val="0"/>
          <w:w w:val="100"/>
          <w:sz w:val="5"/>
          <w:szCs w:val="5"/>
        </w:rPr>
      </w:r>
    </w:p>
    <w:p>
      <w:pPr>
        <w:rPr>
          <w:rFonts w:cs="Arial" w:hAnsi="Arial" w:eastAsia="Arial" w:ascii="Arial"/>
          <w:sz w:val="15"/>
          <w:szCs w:val="15"/>
        </w:rPr>
        <w:jc w:val="center"/>
        <w:spacing w:lineRule="exact" w:line="120"/>
        <w:ind w:left="587" w:right="544"/>
      </w:pPr>
      <w:r>
        <w:rPr>
          <w:rFonts w:cs="Arial" w:hAnsi="Arial" w:eastAsia="Arial" w:ascii="Arial"/>
          <w:color w:val="85AFDD"/>
          <w:spacing w:val="0"/>
          <w:w w:val="184"/>
          <w:position w:val="-1"/>
          <w:sz w:val="15"/>
          <w:szCs w:val="15"/>
        </w:rPr>
        <w:t>:</w:t>
      </w:r>
      <w:r>
        <w:rPr>
          <w:rFonts w:cs="Arial" w:hAnsi="Arial" w:eastAsia="Arial" w:ascii="Arial"/>
          <w:color w:val="85AFDD"/>
          <w:spacing w:val="-43"/>
          <w:w w:val="184"/>
          <w:position w:val="-1"/>
          <w:sz w:val="15"/>
          <w:szCs w:val="15"/>
        </w:rPr>
        <w:t> </w:t>
      </w:r>
      <w:r>
        <w:rPr>
          <w:rFonts w:cs="Segoe UI" w:hAnsi="Segoe UI" w:eastAsia="Segoe UI" w:ascii="Segoe UI"/>
          <w:color w:val="A0C4DF"/>
          <w:spacing w:val="0"/>
          <w:w w:val="100"/>
          <w:position w:val="-1"/>
          <w:sz w:val="15"/>
          <w:szCs w:val="15"/>
        </w:rPr>
        <w:t>�</w:t>
      </w:r>
      <w:r>
        <w:rPr>
          <w:rFonts w:cs="Segoe UI" w:hAnsi="Segoe UI" w:eastAsia="Segoe UI" w:ascii="Segoe UI"/>
          <w:color w:val="A0C4DF"/>
          <w:spacing w:val="0"/>
          <w:w w:val="100"/>
          <w:position w:val="-1"/>
          <w:sz w:val="15"/>
          <w:szCs w:val="15"/>
        </w:rPr>
        <w:t> </w:t>
      </w:r>
      <w:r>
        <w:rPr>
          <w:rFonts w:cs="Segoe UI" w:hAnsi="Segoe UI" w:eastAsia="Segoe UI" w:ascii="Segoe UI"/>
          <w:color w:val="A0C4DF"/>
          <w:spacing w:val="4"/>
          <w:w w:val="100"/>
          <w:position w:val="-1"/>
          <w:sz w:val="15"/>
          <w:szCs w:val="15"/>
        </w:rPr>
        <w:t> </w:t>
      </w:r>
      <w:r>
        <w:rPr>
          <w:rFonts w:cs="Arial" w:hAnsi="Arial" w:eastAsia="Arial" w:ascii="Arial"/>
          <w:color w:val="A0C4DF"/>
          <w:spacing w:val="0"/>
          <w:w w:val="28"/>
          <w:position w:val="-1"/>
          <w:sz w:val="15"/>
          <w:szCs w:val="15"/>
        </w:rPr>
        <w:t>(</w:t>
      </w:r>
      <w:r>
        <w:rPr>
          <w:rFonts w:cs="Arial" w:hAnsi="Arial" w:eastAsia="Arial" w:ascii="Arial"/>
          <w:color w:val="A0C4DF"/>
          <w:spacing w:val="0"/>
          <w:w w:val="28"/>
          <w:position w:val="-1"/>
          <w:sz w:val="15"/>
          <w:szCs w:val="15"/>
        </w:rPr>
        <w:t>  </w:t>
      </w:r>
      <w:r>
        <w:rPr>
          <w:rFonts w:cs="Arial" w:hAnsi="Arial" w:eastAsia="Arial" w:ascii="Arial"/>
          <w:color w:val="A0C4DF"/>
          <w:spacing w:val="4"/>
          <w:w w:val="28"/>
          <w:position w:val="-1"/>
          <w:sz w:val="15"/>
          <w:szCs w:val="15"/>
        </w:rPr>
        <w:t> </w:t>
      </w:r>
      <w:r>
        <w:rPr>
          <w:rFonts w:cs="Arial" w:hAnsi="Arial" w:eastAsia="Arial" w:ascii="Arial"/>
          <w:color w:val="A0C4DF"/>
          <w:spacing w:val="0"/>
          <w:w w:val="34"/>
          <w:position w:val="-1"/>
          <w:sz w:val="15"/>
          <w:szCs w:val="15"/>
        </w:rPr>
        <w:t>.</w:t>
      </w:r>
      <w:r>
        <w:rPr>
          <w:rFonts w:cs="Arial" w:hAnsi="Arial" w:eastAsia="Arial" w:ascii="Arial"/>
          <w:color w:val="A0C4DF"/>
          <w:spacing w:val="0"/>
          <w:w w:val="57"/>
          <w:position w:val="-1"/>
          <w:sz w:val="15"/>
          <w:szCs w:val="15"/>
        </w:rPr>
        <w:t>.</w:t>
      </w:r>
      <w:r>
        <w:rPr>
          <w:rFonts w:cs="Arial" w:hAnsi="Arial" w:eastAsia="Arial" w:ascii="Arial"/>
          <w:color w:val="A0C4DF"/>
          <w:spacing w:val="2"/>
          <w:w w:val="100"/>
          <w:position w:val="-1"/>
          <w:sz w:val="15"/>
          <w:szCs w:val="15"/>
        </w:rPr>
        <w:t> </w:t>
      </w:r>
      <w:r>
        <w:rPr>
          <w:rFonts w:cs="Arial" w:hAnsi="Arial" w:eastAsia="Arial" w:ascii="Arial"/>
          <w:color w:val="A0C4DF"/>
          <w:spacing w:val="0"/>
          <w:w w:val="34"/>
          <w:position w:val="-1"/>
          <w:sz w:val="15"/>
          <w:szCs w:val="15"/>
        </w:rPr>
        <w:t>,</w:t>
      </w:r>
      <w:r>
        <w:rPr>
          <w:rFonts w:cs="Arial" w:hAnsi="Arial" w:eastAsia="Arial" w:ascii="Arial"/>
          <w:color w:val="A0C4DF"/>
          <w:spacing w:val="0"/>
          <w:w w:val="34"/>
          <w:position w:val="-1"/>
          <w:sz w:val="15"/>
          <w:szCs w:val="15"/>
        </w:rPr>
        <w:t>  </w:t>
      </w:r>
      <w:r>
        <w:rPr>
          <w:rFonts w:cs="Arial" w:hAnsi="Arial" w:eastAsia="Arial" w:ascii="Arial"/>
          <w:color w:val="A0C4DF"/>
          <w:spacing w:val="5"/>
          <w:w w:val="34"/>
          <w:position w:val="-1"/>
          <w:sz w:val="15"/>
          <w:szCs w:val="15"/>
        </w:rPr>
        <w:t> </w:t>
      </w:r>
      <w:r>
        <w:rPr>
          <w:rFonts w:cs="Arial" w:hAnsi="Arial" w:eastAsia="Arial" w:ascii="Arial"/>
          <w:color w:val="A0C4DF"/>
          <w:spacing w:val="0"/>
          <w:w w:val="34"/>
          <w:position w:val="-1"/>
          <w:sz w:val="15"/>
          <w:szCs w:val="15"/>
        </w:rPr>
        <w:t>.</w:t>
      </w:r>
      <w:r>
        <w:rPr>
          <w:rFonts w:cs="Arial" w:hAnsi="Arial" w:eastAsia="Arial" w:ascii="Arial"/>
          <w:color w:val="A0C4DF"/>
          <w:spacing w:val="0"/>
          <w:w w:val="28"/>
          <w:position w:val="-1"/>
          <w:sz w:val="15"/>
          <w:szCs w:val="15"/>
        </w:rPr>
        <w:t>-</w:t>
      </w:r>
      <w:r>
        <w:rPr>
          <w:rFonts w:cs="Segoe UI" w:hAnsi="Segoe UI" w:eastAsia="Segoe UI" w:ascii="Segoe UI"/>
          <w:color w:val="A0C4DF"/>
          <w:spacing w:val="0"/>
          <w:w w:val="17"/>
          <w:position w:val="-1"/>
          <w:sz w:val="15"/>
          <w:szCs w:val="15"/>
        </w:rPr>
        <w:t>�</w:t>
      </w:r>
      <w:r>
        <w:rPr>
          <w:rFonts w:cs="Segoe UI" w:hAnsi="Segoe UI" w:eastAsia="Segoe UI" w:ascii="Segoe UI"/>
          <w:color w:val="A0C4DF"/>
          <w:spacing w:val="0"/>
          <w:w w:val="100"/>
          <w:position w:val="-1"/>
          <w:sz w:val="15"/>
          <w:szCs w:val="15"/>
        </w:rPr>
        <w:t> </w:t>
      </w:r>
      <w:r>
        <w:rPr>
          <w:rFonts w:cs="Segoe UI" w:hAnsi="Segoe UI" w:eastAsia="Segoe UI" w:ascii="Segoe UI"/>
          <w:color w:val="A0C4DF"/>
          <w:spacing w:val="-5"/>
          <w:w w:val="100"/>
          <w:position w:val="-1"/>
          <w:sz w:val="15"/>
          <w:szCs w:val="15"/>
        </w:rPr>
        <w:t> </w:t>
      </w:r>
      <w:r>
        <w:rPr>
          <w:rFonts w:cs="Segoe UI" w:hAnsi="Segoe UI" w:eastAsia="Segoe UI" w:ascii="Segoe UI"/>
          <w:color w:val="A0C4DF"/>
          <w:spacing w:val="0"/>
          <w:w w:val="20"/>
          <w:position w:val="-1"/>
          <w:sz w:val="15"/>
          <w:szCs w:val="15"/>
        </w:rPr>
        <w:t>�</w:t>
      </w:r>
      <w:r>
        <w:rPr>
          <w:rFonts w:cs="Arial" w:hAnsi="Arial" w:eastAsia="Arial" w:ascii="Arial"/>
          <w:color w:val="A0C4DF"/>
          <w:spacing w:val="0"/>
          <w:w w:val="76"/>
          <w:position w:val="-1"/>
          <w:sz w:val="15"/>
          <w:szCs w:val="15"/>
        </w:rPr>
        <w:t>-</w:t>
      </w:r>
      <w:r>
        <w:rPr>
          <w:rFonts w:cs="Segoe UI" w:hAnsi="Segoe UI" w:eastAsia="Segoe UI" w:ascii="Segoe UI"/>
          <w:color w:val="A0C4DF"/>
          <w:spacing w:val="0"/>
          <w:w w:val="37"/>
          <w:position w:val="-1"/>
          <w:sz w:val="15"/>
          <w:szCs w:val="15"/>
        </w:rPr>
        <w:t>�</w:t>
      </w:r>
      <w:r>
        <w:rPr>
          <w:rFonts w:cs="Arial" w:hAnsi="Arial" w:eastAsia="Arial" w:ascii="Arial"/>
          <w:color w:val="A0C4DF"/>
          <w:spacing w:val="0"/>
          <w:w w:val="57"/>
          <w:position w:val="-1"/>
          <w:sz w:val="15"/>
          <w:szCs w:val="15"/>
        </w:rPr>
        <w:t>,</w:t>
      </w:r>
      <w:r>
        <w:rPr>
          <w:rFonts w:cs="Arial" w:hAnsi="Arial" w:eastAsia="Arial" w:ascii="Arial"/>
          <w:color w:val="A0C4DF"/>
          <w:spacing w:val="2"/>
          <w:w w:val="100"/>
          <w:position w:val="-1"/>
          <w:sz w:val="15"/>
          <w:szCs w:val="15"/>
        </w:rPr>
        <w:t> </w:t>
      </w:r>
      <w:r>
        <w:rPr>
          <w:rFonts w:cs="Arial" w:hAnsi="Arial" w:eastAsia="Arial" w:ascii="Arial"/>
          <w:color w:val="A0C4DF"/>
          <w:spacing w:val="0"/>
          <w:w w:val="216"/>
          <w:position w:val="-1"/>
          <w:sz w:val="15"/>
          <w:szCs w:val="15"/>
        </w:rPr>
        <w:t>i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31"/>
          <w:szCs w:val="31"/>
        </w:rPr>
        <w:jc w:val="center"/>
        <w:spacing w:lineRule="exact" w:line="280"/>
        <w:ind w:left="595" w:right="542"/>
      </w:pPr>
      <w:r>
        <w:rPr>
          <w:rFonts w:cs="Times New Roman" w:hAnsi="Times New Roman" w:eastAsia="Times New Roman" w:ascii="Times New Roman"/>
          <w:color w:val="85AFDD"/>
          <w:w w:val="144"/>
          <w:sz w:val="31"/>
          <w:szCs w:val="31"/>
        </w:rPr>
        <w:t>r</w:t>
      </w:r>
      <w:r>
        <w:rPr>
          <w:rFonts w:cs="Segoe UI" w:hAnsi="Segoe UI" w:eastAsia="Segoe UI" w:ascii="Segoe UI"/>
          <w:color w:val="A0C4DF"/>
          <w:w w:val="73"/>
          <w:sz w:val="31"/>
          <w:szCs w:val="31"/>
        </w:rPr>
        <w:t>�</w:t>
      </w:r>
      <w:r>
        <w:rPr>
          <w:rFonts w:cs="Times New Roman" w:hAnsi="Times New Roman" w:eastAsia="Times New Roman" w:ascii="Times New Roman"/>
          <w:color w:val="A0C4DF"/>
          <w:w w:val="40"/>
          <w:sz w:val="31"/>
          <w:szCs w:val="31"/>
        </w:rPr>
        <w:t>ci;</w:t>
      </w:r>
      <w:r>
        <w:rPr>
          <w:rFonts w:cs="Times New Roman" w:hAnsi="Times New Roman" w:eastAsia="Times New Roman" w:ascii="Times New Roman"/>
          <w:color w:val="A0C4DF"/>
          <w:w w:val="27"/>
          <w:sz w:val="31"/>
          <w:szCs w:val="31"/>
        </w:rPr>
        <w:t>:</w:t>
      </w:r>
      <w:r>
        <w:rPr>
          <w:rFonts w:cs="Times New Roman" w:hAnsi="Times New Roman" w:eastAsia="Times New Roman" w:ascii="Times New Roman"/>
          <w:color w:val="85AFDD"/>
          <w:w w:val="27"/>
          <w:sz w:val="31"/>
          <w:szCs w:val="31"/>
        </w:rPr>
        <w:t>;</w:t>
      </w:r>
      <w:r>
        <w:rPr>
          <w:rFonts w:cs="Times New Roman" w:hAnsi="Times New Roman" w:eastAsia="Times New Roman" w:ascii="Times New Roman"/>
          <w:color w:val="A0C4DF"/>
          <w:w w:val="83"/>
          <w:sz w:val="31"/>
          <w:szCs w:val="31"/>
        </w:rPr>
        <w:t>)</w:t>
      </w:r>
      <w:r>
        <w:rPr>
          <w:rFonts w:cs="Times New Roman" w:hAnsi="Times New Roman" w:eastAsia="Times New Roman" w:ascii="Times New Roman"/>
          <w:color w:val="A0C4DF"/>
          <w:w w:val="185"/>
          <w:sz w:val="31"/>
          <w:szCs w:val="31"/>
        </w:rPr>
        <w:t>)</w:t>
      </w:r>
      <w:r>
        <w:rPr>
          <w:rFonts w:cs="Times New Roman" w:hAnsi="Times New Roman" w:eastAsia="Times New Roman" w:ascii="Times New Roman"/>
          <w:color w:val="85AFDD"/>
          <w:w w:val="116"/>
          <w:sz w:val="31"/>
          <w:szCs w:val="31"/>
        </w:rPr>
        <w:t>I</w:t>
      </w:r>
      <w:r>
        <w:rPr>
          <w:rFonts w:cs="Times New Roman" w:hAnsi="Times New Roman" w:eastAsia="Times New Roman" w:ascii="Times New Roman"/>
          <w:color w:val="000000"/>
          <w:w w:val="100"/>
          <w:sz w:val="31"/>
          <w:szCs w:val="31"/>
        </w:rPr>
      </w:r>
    </w:p>
    <w:p>
      <w:pPr>
        <w:rPr>
          <w:rFonts w:cs="Arial" w:hAnsi="Arial" w:eastAsia="Arial" w:ascii="Arial"/>
          <w:sz w:val="20"/>
          <w:szCs w:val="20"/>
        </w:rPr>
        <w:jc w:val="center"/>
        <w:spacing w:lineRule="exact" w:line="180"/>
        <w:ind w:left="642" w:right="618"/>
      </w:pPr>
      <w:r>
        <w:rPr>
          <w:rFonts w:cs="Segoe UI" w:hAnsi="Segoe UI" w:eastAsia="Segoe UI" w:ascii="Segoe UI"/>
          <w:color w:val="85AFDD"/>
          <w:w w:val="132"/>
          <w:position w:val="1"/>
          <w:sz w:val="20"/>
          <w:szCs w:val="20"/>
        </w:rPr>
        <w:t>�</w:t>
      </w:r>
      <w:r>
        <w:rPr>
          <w:rFonts w:cs="Segoe UI" w:hAnsi="Segoe UI" w:eastAsia="Segoe UI" w:ascii="Segoe UI"/>
          <w:color w:val="85AFDD"/>
          <w:w w:val="77"/>
          <w:position w:val="1"/>
          <w:sz w:val="20"/>
          <w:szCs w:val="20"/>
        </w:rPr>
        <w:t>�</w:t>
      </w:r>
      <w:r>
        <w:rPr>
          <w:rFonts w:cs="Segoe UI" w:hAnsi="Segoe UI" w:eastAsia="Segoe UI" w:ascii="Segoe UI"/>
          <w:color w:val="A0C4DF"/>
          <w:w w:val="80"/>
          <w:position w:val="1"/>
          <w:sz w:val="20"/>
          <w:szCs w:val="20"/>
        </w:rPr>
        <w:t>�</w:t>
      </w:r>
      <w:r>
        <w:rPr>
          <w:rFonts w:cs="Segoe UI" w:hAnsi="Segoe UI" w:eastAsia="Segoe UI" w:ascii="Segoe UI"/>
          <w:color w:val="A0C4DF"/>
          <w:w w:val="132"/>
          <w:position w:val="1"/>
          <w:sz w:val="20"/>
          <w:szCs w:val="20"/>
        </w:rPr>
        <w:t>�</w:t>
      </w:r>
      <w:r>
        <w:rPr>
          <w:rFonts w:cs="Arial" w:hAnsi="Arial" w:eastAsia="Arial" w:ascii="Arial"/>
          <w:i/>
          <w:color w:val="A0C4DF"/>
          <w:w w:val="64"/>
          <w:position w:val="1"/>
          <w:sz w:val="20"/>
          <w:szCs w:val="20"/>
        </w:rPr>
        <w:t>-</w:t>
      </w:r>
      <w:r>
        <w:rPr>
          <w:rFonts w:cs="Arial" w:hAnsi="Arial" w:eastAsia="Arial" w:ascii="Arial"/>
          <w:color w:val="000000"/>
          <w:w w:val="100"/>
          <w:position w:val="0"/>
          <w:sz w:val="20"/>
          <w:szCs w:val="20"/>
        </w:rPr>
      </w:r>
    </w:p>
    <w:p>
      <w:pPr>
        <w:rPr>
          <w:rFonts w:cs="Arial" w:hAnsi="Arial" w:eastAsia="Arial" w:ascii="Arial"/>
          <w:sz w:val="11"/>
          <w:szCs w:val="11"/>
        </w:rPr>
        <w:jc w:val="center"/>
        <w:spacing w:before="77"/>
        <w:ind w:left="315" w:right="301"/>
      </w:pPr>
      <w:r>
        <w:rPr>
          <w:rFonts w:cs="Arial" w:hAnsi="Arial" w:eastAsia="Arial" w:ascii="Arial"/>
          <w:color w:val="6295DA"/>
          <w:spacing w:val="0"/>
          <w:w w:val="100"/>
          <w:sz w:val="11"/>
          <w:szCs w:val="11"/>
        </w:rPr>
        <w:t>G</w:t>
      </w:r>
      <w:r>
        <w:rPr>
          <w:rFonts w:cs="Arial" w:hAnsi="Arial" w:eastAsia="Arial" w:ascii="Arial"/>
          <w:color w:val="6295DA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85AFDD"/>
          <w:spacing w:val="0"/>
          <w:w w:val="100"/>
          <w:sz w:val="11"/>
          <w:szCs w:val="11"/>
        </w:rPr>
        <w:t>B</w:t>
      </w:r>
      <w:r>
        <w:rPr>
          <w:rFonts w:cs="Arial" w:hAnsi="Arial" w:eastAsia="Arial" w:ascii="Arial"/>
          <w:color w:val="85AFDD"/>
          <w:spacing w:val="0"/>
          <w:w w:val="100"/>
          <w:sz w:val="11"/>
          <w:szCs w:val="11"/>
        </w:rPr>
        <w:t>I</w:t>
      </w:r>
      <w:r>
        <w:rPr>
          <w:rFonts w:cs="Arial" w:hAnsi="Arial" w:eastAsia="Arial" w:ascii="Arial"/>
          <w:color w:val="85AFDD"/>
          <w:spacing w:val="0"/>
          <w:w w:val="100"/>
          <w:sz w:val="11"/>
          <w:szCs w:val="11"/>
        </w:rPr>
        <w:t>E</w:t>
      </w:r>
      <w:r>
        <w:rPr>
          <w:rFonts w:cs="Arial" w:hAnsi="Arial" w:eastAsia="Arial" w:ascii="Arial"/>
          <w:color w:val="85AFDD"/>
          <w:spacing w:val="0"/>
          <w:w w:val="100"/>
          <w:sz w:val="11"/>
          <w:szCs w:val="11"/>
        </w:rPr>
        <w:t>R</w:t>
      </w:r>
      <w:r>
        <w:rPr>
          <w:rFonts w:cs="Arial" w:hAnsi="Arial" w:eastAsia="Arial" w:ascii="Arial"/>
          <w:color w:val="85AFDD"/>
          <w:spacing w:val="0"/>
          <w:w w:val="100"/>
          <w:sz w:val="11"/>
          <w:szCs w:val="11"/>
        </w:rPr>
        <w:t>N</w:t>
      </w:r>
      <w:r>
        <w:rPr>
          <w:rFonts w:cs="Arial" w:hAnsi="Arial" w:eastAsia="Arial" w:ascii="Arial"/>
          <w:color w:val="85AFDD"/>
          <w:spacing w:val="0"/>
          <w:w w:val="100"/>
          <w:sz w:val="11"/>
          <w:szCs w:val="11"/>
        </w:rPr>
        <w:t>O</w:t>
      </w:r>
      <w:r>
        <w:rPr>
          <w:rFonts w:cs="Arial" w:hAnsi="Arial" w:eastAsia="Arial" w:ascii="Arial"/>
          <w:color w:val="85AFDD"/>
          <w:spacing w:val="0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5AFDD"/>
          <w:spacing w:val="16"/>
          <w:w w:val="100"/>
          <w:sz w:val="11"/>
          <w:szCs w:val="11"/>
        </w:rPr>
        <w:t> </w:t>
      </w:r>
      <w:r>
        <w:rPr>
          <w:rFonts w:cs="Arial" w:hAnsi="Arial" w:eastAsia="Arial" w:ascii="Arial"/>
          <w:color w:val="85AFDD"/>
          <w:spacing w:val="0"/>
          <w:w w:val="102"/>
          <w:sz w:val="11"/>
          <w:szCs w:val="11"/>
        </w:rPr>
        <w:t>M</w:t>
      </w:r>
      <w:r>
        <w:rPr>
          <w:rFonts w:cs="Arial" w:hAnsi="Arial" w:eastAsia="Arial" w:ascii="Arial"/>
          <w:color w:val="85AFDD"/>
          <w:spacing w:val="0"/>
          <w:w w:val="102"/>
          <w:sz w:val="11"/>
          <w:szCs w:val="11"/>
        </w:rPr>
        <w:t>UN</w:t>
      </w:r>
      <w:r>
        <w:rPr>
          <w:rFonts w:cs="Arial" w:hAnsi="Arial" w:eastAsia="Arial" w:ascii="Arial"/>
          <w:color w:val="85AFDD"/>
          <w:spacing w:val="0"/>
          <w:w w:val="102"/>
          <w:sz w:val="11"/>
          <w:szCs w:val="11"/>
        </w:rPr>
        <w:t>I</w:t>
      </w:r>
      <w:r>
        <w:rPr>
          <w:rFonts w:cs="Arial" w:hAnsi="Arial" w:eastAsia="Arial" w:ascii="Arial"/>
          <w:color w:val="A0C4DF"/>
          <w:spacing w:val="0"/>
          <w:w w:val="102"/>
          <w:sz w:val="11"/>
          <w:szCs w:val="11"/>
        </w:rPr>
        <w:t>C</w:t>
      </w:r>
      <w:r>
        <w:rPr>
          <w:rFonts w:cs="Arial" w:hAnsi="Arial" w:eastAsia="Arial" w:ascii="Arial"/>
          <w:color w:val="85AFDD"/>
          <w:spacing w:val="0"/>
          <w:w w:val="102"/>
          <w:sz w:val="11"/>
          <w:szCs w:val="11"/>
        </w:rPr>
        <w:t>I</w:t>
      </w:r>
      <w:r>
        <w:rPr>
          <w:rFonts w:cs="Arial" w:hAnsi="Arial" w:eastAsia="Arial" w:ascii="Arial"/>
          <w:color w:val="85AFDD"/>
          <w:spacing w:val="0"/>
          <w:w w:val="102"/>
          <w:sz w:val="11"/>
          <w:szCs w:val="11"/>
        </w:rPr>
        <w:t>P</w:t>
      </w:r>
      <w:r>
        <w:rPr>
          <w:rFonts w:cs="Arial" w:hAnsi="Arial" w:eastAsia="Arial" w:ascii="Arial"/>
          <w:color w:val="85AFDD"/>
          <w:spacing w:val="0"/>
          <w:w w:val="102"/>
          <w:sz w:val="11"/>
          <w:szCs w:val="11"/>
        </w:rPr>
        <w:t>A</w:t>
      </w:r>
      <w:r>
        <w:rPr>
          <w:rFonts w:cs="Arial" w:hAnsi="Arial" w:eastAsia="Arial" w:ascii="Arial"/>
          <w:color w:val="85AFDD"/>
          <w:spacing w:val="0"/>
          <w:w w:val="102"/>
          <w:sz w:val="11"/>
          <w:szCs w:val="11"/>
        </w:rPr>
        <w:t>L</w:t>
      </w:r>
      <w:r>
        <w:rPr>
          <w:rFonts w:cs="Arial" w:hAnsi="Arial" w:eastAsia="Arial" w:ascii="Arial"/>
          <w:color w:val="85AFDD"/>
          <w:spacing w:val="13"/>
          <w:w w:val="102"/>
          <w:sz w:val="11"/>
          <w:szCs w:val="11"/>
        </w:rPr>
        <w:t> </w:t>
      </w:r>
      <w:r>
        <w:rPr>
          <w:rFonts w:cs="Arial" w:hAnsi="Arial" w:eastAsia="Arial" w:ascii="Arial"/>
          <w:color w:val="85AFDD"/>
          <w:spacing w:val="0"/>
          <w:w w:val="90"/>
          <w:sz w:val="11"/>
          <w:szCs w:val="11"/>
        </w:rPr>
        <w:t>D</w:t>
      </w:r>
      <w:r>
        <w:rPr>
          <w:rFonts w:cs="Arial" w:hAnsi="Arial" w:eastAsia="Arial" w:ascii="Arial"/>
          <w:color w:val="85AFDD"/>
          <w:spacing w:val="0"/>
          <w:w w:val="104"/>
          <w:sz w:val="11"/>
          <w:szCs w:val="11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12"/>
          <w:szCs w:val="12"/>
        </w:rPr>
        <w:jc w:val="center"/>
        <w:spacing w:before="8" w:lineRule="exact" w:line="120"/>
        <w:ind w:left="-5" w:right="-10"/>
      </w:pPr>
      <w:r>
        <w:rPr>
          <w:rFonts w:cs="Times New Roman" w:hAnsi="Times New Roman" w:eastAsia="Times New Roman" w:ascii="Times New Roman"/>
          <w:color w:val="6295DA"/>
          <w:spacing w:val="0"/>
          <w:w w:val="109"/>
          <w:sz w:val="11"/>
          <w:szCs w:val="11"/>
        </w:rPr>
        <w:t>IXT1.AHu</w:t>
      </w:r>
      <w:r>
        <w:rPr>
          <w:rFonts w:cs="Times New Roman" w:hAnsi="Times New Roman" w:eastAsia="Times New Roman" w:ascii="Times New Roman"/>
          <w:color w:val="85AFDD"/>
          <w:spacing w:val="0"/>
          <w:w w:val="109"/>
          <w:sz w:val="11"/>
          <w:szCs w:val="11"/>
        </w:rPr>
        <w:t>l\</w:t>
      </w:r>
      <w:r>
        <w:rPr>
          <w:rFonts w:cs="Times New Roman" w:hAnsi="Times New Roman" w:eastAsia="Times New Roman" w:ascii="Times New Roman"/>
          <w:color w:val="85AFDD"/>
          <w:spacing w:val="0"/>
          <w:w w:val="109"/>
          <w:sz w:val="11"/>
          <w:szCs w:val="11"/>
        </w:rPr>
        <w:t>CÁN</w:t>
      </w:r>
      <w:r>
        <w:rPr>
          <w:rFonts w:cs="Times New Roman" w:hAnsi="Times New Roman" w:eastAsia="Times New Roman" w:ascii="Times New Roman"/>
          <w:color w:val="85AFDD"/>
          <w:spacing w:val="19"/>
          <w:w w:val="109"/>
          <w:sz w:val="11"/>
          <w:szCs w:val="11"/>
        </w:rPr>
        <w:t> </w:t>
      </w:r>
      <w:r>
        <w:rPr>
          <w:rFonts w:cs="Times New Roman" w:hAnsi="Times New Roman" w:eastAsia="Times New Roman" w:ascii="Times New Roman"/>
          <w:color w:val="85AFDD"/>
          <w:spacing w:val="0"/>
          <w:w w:val="100"/>
          <w:sz w:val="12"/>
          <w:szCs w:val="12"/>
        </w:rPr>
        <w:t>D</w:t>
      </w:r>
      <w:r>
        <w:rPr>
          <w:rFonts w:cs="Times New Roman" w:hAnsi="Times New Roman" w:eastAsia="Times New Roman" w:ascii="Times New Roman"/>
          <w:color w:val="85AFDD"/>
          <w:spacing w:val="0"/>
          <w:w w:val="100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85AFDD"/>
          <w:spacing w:val="6"/>
          <w:w w:val="100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85AFDD"/>
          <w:spacing w:val="0"/>
          <w:w w:val="92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5AFDD"/>
          <w:spacing w:val="0"/>
          <w:w w:val="92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A0C4DF"/>
          <w:spacing w:val="0"/>
          <w:w w:val="92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A0C4DF"/>
          <w:spacing w:val="17"/>
          <w:w w:val="92"/>
          <w:sz w:val="12"/>
          <w:szCs w:val="12"/>
        </w:rPr>
        <w:t> </w:t>
      </w:r>
      <w:r>
        <w:rPr>
          <w:rFonts w:cs="Times New Roman" w:hAnsi="Times New Roman" w:eastAsia="Times New Roman" w:ascii="Times New Roman"/>
          <w:color w:val="A0C4DF"/>
          <w:spacing w:val="0"/>
          <w:w w:val="94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A0C4DF"/>
          <w:spacing w:val="0"/>
          <w:w w:val="104"/>
          <w:sz w:val="12"/>
          <w:szCs w:val="12"/>
        </w:rPr>
        <w:t>E</w:t>
      </w:r>
      <w:r>
        <w:rPr>
          <w:rFonts w:cs="Times New Roman" w:hAnsi="Times New Roman" w:eastAsia="Times New Roman" w:ascii="Times New Roman"/>
          <w:color w:val="85AFDD"/>
          <w:spacing w:val="0"/>
          <w:w w:val="98"/>
          <w:sz w:val="12"/>
          <w:szCs w:val="12"/>
        </w:rPr>
        <w:t>M</w:t>
      </w:r>
      <w:r>
        <w:rPr>
          <w:rFonts w:cs="Times New Roman" w:hAnsi="Times New Roman" w:eastAsia="Times New Roman" w:ascii="Times New Roman"/>
          <w:color w:val="A0C4DF"/>
          <w:spacing w:val="0"/>
          <w:w w:val="96"/>
          <w:sz w:val="12"/>
          <w:szCs w:val="12"/>
        </w:rPr>
        <w:t>B</w:t>
      </w:r>
      <w:r>
        <w:rPr>
          <w:rFonts w:cs="Times New Roman" w:hAnsi="Times New Roman" w:eastAsia="Times New Roman" w:ascii="Times New Roman"/>
          <w:color w:val="85AFDD"/>
          <w:spacing w:val="0"/>
          <w:w w:val="102"/>
          <w:sz w:val="12"/>
          <w:szCs w:val="12"/>
        </w:rPr>
        <w:t>R</w:t>
      </w:r>
      <w:r>
        <w:rPr>
          <w:rFonts w:cs="Times New Roman" w:hAnsi="Times New Roman" w:eastAsia="Times New Roman" w:ascii="Times New Roman"/>
          <w:color w:val="85AFDD"/>
          <w:spacing w:val="0"/>
          <w:w w:val="71"/>
          <w:sz w:val="12"/>
          <w:szCs w:val="12"/>
        </w:rPr>
        <w:t>J</w:t>
      </w:r>
      <w:r>
        <w:rPr>
          <w:rFonts w:cs="Times New Roman" w:hAnsi="Times New Roman" w:eastAsia="Times New Roman" w:ascii="Times New Roman"/>
          <w:color w:val="85AFDD"/>
          <w:spacing w:val="0"/>
          <w:w w:val="104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5AFDD"/>
          <w:spacing w:val="0"/>
          <w:w w:val="91"/>
          <w:sz w:val="12"/>
          <w:szCs w:val="12"/>
        </w:rPr>
        <w:t>L</w:t>
      </w:r>
      <w:r>
        <w:rPr>
          <w:rFonts w:cs="Times New Roman" w:hAnsi="Times New Roman" w:eastAsia="Times New Roman" w:ascii="Times New Roman"/>
          <w:color w:val="85AFDD"/>
          <w:spacing w:val="0"/>
          <w:w w:val="99"/>
          <w:sz w:val="12"/>
          <w:szCs w:val="12"/>
        </w:rPr>
        <w:t>O</w:t>
      </w:r>
      <w:r>
        <w:rPr>
          <w:rFonts w:cs="Times New Roman" w:hAnsi="Times New Roman" w:eastAsia="Times New Roman" w:ascii="Times New Roman"/>
          <w:color w:val="85AFDD"/>
          <w:spacing w:val="0"/>
          <w:w w:val="93"/>
          <w:sz w:val="12"/>
          <w:szCs w:val="12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15"/>
          <w:szCs w:val="15"/>
        </w:rPr>
        <w:jc w:val="center"/>
        <w:spacing w:lineRule="exact" w:line="140"/>
        <w:ind w:left="-31" w:right="-31"/>
      </w:pPr>
      <w:r>
        <w:rPr>
          <w:rFonts w:cs="Times New Roman" w:hAnsi="Times New Roman" w:eastAsia="Times New Roman" w:ascii="Times New Roman"/>
          <w:color w:val="6295DA"/>
          <w:w w:val="384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6295DA"/>
          <w:w w:val="403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85AFDD"/>
          <w:w w:val="403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85AFDD"/>
          <w:w w:val="230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85AFDD"/>
          <w:w w:val="147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85AFDD"/>
          <w:w w:val="108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85AFDD"/>
          <w:w w:val="83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85AFDD"/>
          <w:w w:val="111"/>
          <w:sz w:val="15"/>
          <w:szCs w:val="15"/>
        </w:rPr>
        <w:t>s..</w:t>
      </w:r>
      <w:r>
        <w:rPr>
          <w:rFonts w:cs="Times New Roman" w:hAnsi="Times New Roman" w:eastAsia="Times New Roman" w:ascii="Times New Roman"/>
          <w:color w:val="85AFDD"/>
          <w:w w:val="95"/>
          <w:sz w:val="15"/>
          <w:szCs w:val="15"/>
        </w:rPr>
        <w:t>2</w:t>
      </w:r>
      <w:r>
        <w:rPr>
          <w:rFonts w:cs="Times New Roman" w:hAnsi="Times New Roman" w:eastAsia="Times New Roman" w:ascii="Times New Roman"/>
          <w:color w:val="85AFDD"/>
          <w:w w:val="108"/>
          <w:sz w:val="15"/>
          <w:szCs w:val="15"/>
        </w:rPr>
        <w:t>0</w:t>
      </w:r>
      <w:r>
        <w:rPr>
          <w:rFonts w:cs="Times New Roman" w:hAnsi="Times New Roman" w:eastAsia="Times New Roman" w:ascii="Times New Roman"/>
          <w:color w:val="A0C4DF"/>
          <w:w w:val="83"/>
          <w:sz w:val="15"/>
          <w:szCs w:val="15"/>
        </w:rPr>
        <w:t>1</w:t>
      </w:r>
      <w:r>
        <w:rPr>
          <w:rFonts w:cs="Times New Roman" w:hAnsi="Times New Roman" w:eastAsia="Times New Roman" w:ascii="Times New Roman"/>
          <w:color w:val="85AFDD"/>
          <w:w w:val="156"/>
          <w:sz w:val="15"/>
          <w:szCs w:val="15"/>
        </w:rPr>
        <w:t>s</w:t>
      </w:r>
      <w:r>
        <w:rPr>
          <w:rFonts w:cs="Times New Roman" w:hAnsi="Times New Roman" w:eastAsia="Times New Roman" w:ascii="Times New Roman"/>
          <w:color w:val="A0C4DF"/>
          <w:w w:val="46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85AFDD"/>
          <w:w w:val="403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6295DA"/>
          <w:w w:val="403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6295DA"/>
          <w:w w:val="201"/>
          <w:sz w:val="15"/>
          <w:szCs w:val="15"/>
        </w:rPr>
        <w:t>-</w:t>
      </w:r>
      <w:r>
        <w:rPr>
          <w:rFonts w:cs="Times New Roman" w:hAnsi="Times New Roman" w:eastAsia="Times New Roman" w:ascii="Times New Roman"/>
          <w:color w:val="000000"/>
          <w:w w:val="100"/>
          <w:sz w:val="15"/>
          <w:szCs w:val="15"/>
        </w:rPr>
      </w:r>
    </w:p>
    <w:p>
      <w:pPr>
        <w:rPr>
          <w:rFonts w:cs="Arial" w:hAnsi="Arial" w:eastAsia="Arial" w:ascii="Arial"/>
          <w:sz w:val="17"/>
          <w:szCs w:val="17"/>
        </w:rPr>
        <w:jc w:val="both"/>
        <w:spacing w:before="20" w:lineRule="auto" w:line="231"/>
        <w:ind w:left="48" w:right="52" w:firstLine="19"/>
      </w:pPr>
      <w:r>
        <w:rPr>
          <w:rFonts w:cs="Arial" w:hAnsi="Arial" w:eastAsia="Arial" w:ascii="Arial"/>
          <w:color w:val="457EDA"/>
          <w:spacing w:val="0"/>
          <w:w w:val="116"/>
          <w:sz w:val="17"/>
          <w:szCs w:val="17"/>
        </w:rPr>
        <w:t>H</w:t>
      </w:r>
      <w:r>
        <w:rPr>
          <w:rFonts w:cs="Arial" w:hAnsi="Arial" w:eastAsia="Arial" w:ascii="Arial"/>
          <w:color w:val="457EDA"/>
          <w:spacing w:val="0"/>
          <w:w w:val="116"/>
          <w:sz w:val="17"/>
          <w:szCs w:val="17"/>
        </w:rPr>
        <w:t>A</w:t>
      </w:r>
      <w:r>
        <w:rPr>
          <w:rFonts w:cs="Arial" w:hAnsi="Arial" w:eastAsia="Arial" w:ascii="Arial"/>
          <w:color w:val="6295DA"/>
          <w:spacing w:val="0"/>
          <w:w w:val="116"/>
          <w:sz w:val="17"/>
          <w:szCs w:val="17"/>
        </w:rPr>
        <w:t>C</w:t>
      </w:r>
      <w:r>
        <w:rPr>
          <w:rFonts w:cs="Arial" w:hAnsi="Arial" w:eastAsia="Arial" w:ascii="Arial"/>
          <w:color w:val="6295DA"/>
          <w:spacing w:val="0"/>
          <w:w w:val="116"/>
          <w:sz w:val="17"/>
          <w:szCs w:val="17"/>
        </w:rPr>
        <w:t>I</w:t>
      </w:r>
      <w:r>
        <w:rPr>
          <w:rFonts w:cs="Arial" w:hAnsi="Arial" w:eastAsia="Arial" w:ascii="Arial"/>
          <w:color w:val="6295DA"/>
          <w:spacing w:val="0"/>
          <w:w w:val="116"/>
          <w:sz w:val="17"/>
          <w:szCs w:val="17"/>
        </w:rPr>
        <w:t>E</w:t>
      </w:r>
      <w:r>
        <w:rPr>
          <w:rFonts w:cs="Arial" w:hAnsi="Arial" w:eastAsia="Arial" w:ascii="Arial"/>
          <w:color w:val="6295DA"/>
          <w:spacing w:val="0"/>
          <w:w w:val="116"/>
          <w:sz w:val="17"/>
          <w:szCs w:val="17"/>
        </w:rPr>
        <w:t>N</w:t>
      </w:r>
      <w:r>
        <w:rPr>
          <w:rFonts w:cs="Arial" w:hAnsi="Arial" w:eastAsia="Arial" w:ascii="Arial"/>
          <w:color w:val="85AFDD"/>
          <w:spacing w:val="0"/>
          <w:w w:val="116"/>
          <w:sz w:val="17"/>
          <w:szCs w:val="17"/>
        </w:rPr>
        <w:t>D</w:t>
      </w:r>
      <w:r>
        <w:rPr>
          <w:rFonts w:cs="Arial" w:hAnsi="Arial" w:eastAsia="Arial" w:ascii="Arial"/>
          <w:color w:val="6295DA"/>
          <w:spacing w:val="0"/>
          <w:w w:val="116"/>
          <w:sz w:val="17"/>
          <w:szCs w:val="17"/>
        </w:rPr>
        <w:t>A</w:t>
      </w:r>
      <w:r>
        <w:rPr>
          <w:rFonts w:cs="Arial" w:hAnsi="Arial" w:eastAsia="Arial" w:ascii="Arial"/>
          <w:color w:val="6295DA"/>
          <w:spacing w:val="0"/>
          <w:w w:val="116"/>
          <w:sz w:val="17"/>
          <w:szCs w:val="17"/>
        </w:rPr>
        <w:t> </w:t>
      </w:r>
      <w:r>
        <w:rPr>
          <w:rFonts w:cs="Arial" w:hAnsi="Arial" w:eastAsia="Arial" w:ascii="Arial"/>
          <w:color w:val="85AFDD"/>
          <w:spacing w:val="0"/>
          <w:w w:val="101"/>
          <w:sz w:val="17"/>
          <w:szCs w:val="17"/>
        </w:rPr>
        <w:t>P</w:t>
      </w:r>
      <w:r>
        <w:rPr>
          <w:rFonts w:cs="Arial" w:hAnsi="Arial" w:eastAsia="Arial" w:ascii="Arial"/>
          <w:color w:val="85AFDD"/>
          <w:spacing w:val="0"/>
          <w:w w:val="113"/>
          <w:sz w:val="17"/>
          <w:szCs w:val="17"/>
        </w:rPr>
        <w:t>U</w:t>
      </w:r>
      <w:r>
        <w:rPr>
          <w:rFonts w:cs="Arial" w:hAnsi="Arial" w:eastAsia="Arial" w:ascii="Arial"/>
          <w:color w:val="85AFDD"/>
          <w:spacing w:val="0"/>
          <w:w w:val="118"/>
          <w:sz w:val="17"/>
          <w:szCs w:val="17"/>
        </w:rPr>
        <w:t>B</w:t>
      </w:r>
      <w:r>
        <w:rPr>
          <w:rFonts w:cs="Arial" w:hAnsi="Arial" w:eastAsia="Arial" w:ascii="Arial"/>
          <w:color w:val="85AFDD"/>
          <w:spacing w:val="0"/>
          <w:w w:val="116"/>
          <w:sz w:val="17"/>
          <w:szCs w:val="17"/>
        </w:rPr>
        <w:t>L</w:t>
      </w:r>
      <w:r>
        <w:rPr>
          <w:rFonts w:cs="Arial" w:hAnsi="Arial" w:eastAsia="Arial" w:ascii="Arial"/>
          <w:color w:val="6295DA"/>
          <w:spacing w:val="0"/>
          <w:w w:val="101"/>
          <w:sz w:val="17"/>
          <w:szCs w:val="17"/>
        </w:rPr>
        <w:t>I</w:t>
      </w:r>
      <w:r>
        <w:rPr>
          <w:rFonts w:cs="Arial" w:hAnsi="Arial" w:eastAsia="Arial" w:ascii="Arial"/>
          <w:color w:val="6295DA"/>
          <w:spacing w:val="0"/>
          <w:w w:val="125"/>
          <w:sz w:val="17"/>
          <w:szCs w:val="17"/>
        </w:rPr>
        <w:t>C</w:t>
      </w:r>
      <w:r>
        <w:rPr>
          <w:rFonts w:cs="Arial" w:hAnsi="Arial" w:eastAsia="Arial" w:ascii="Arial"/>
          <w:color w:val="6295DA"/>
          <w:spacing w:val="0"/>
          <w:w w:val="122"/>
          <w:sz w:val="17"/>
          <w:szCs w:val="17"/>
        </w:rPr>
        <w:t>A</w:t>
      </w:r>
      <w:r>
        <w:rPr>
          <w:rFonts w:cs="Arial" w:hAnsi="Arial" w:eastAsia="Arial" w:ascii="Arial"/>
          <w:color w:val="6295DA"/>
          <w:spacing w:val="0"/>
          <w:w w:val="122"/>
          <w:sz w:val="17"/>
          <w:szCs w:val="17"/>
        </w:rPr>
        <w:t> </w:t>
      </w:r>
      <w:r>
        <w:rPr>
          <w:rFonts w:cs="Arial" w:hAnsi="Arial" w:eastAsia="Arial" w:ascii="Arial"/>
          <w:color w:val="457EDA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457EDA"/>
          <w:spacing w:val="0"/>
          <w:w w:val="115"/>
          <w:sz w:val="17"/>
          <w:szCs w:val="17"/>
        </w:rPr>
        <w:t>S</w:t>
      </w:r>
      <w:r>
        <w:rPr>
          <w:rFonts w:cs="Arial" w:hAnsi="Arial" w:eastAsia="Arial" w:ascii="Arial"/>
          <w:color w:val="6295DA"/>
          <w:spacing w:val="0"/>
          <w:w w:val="115"/>
          <w:sz w:val="17"/>
          <w:szCs w:val="17"/>
        </w:rPr>
        <w:t>T</w:t>
      </w:r>
      <w:r>
        <w:rPr>
          <w:rFonts w:cs="Arial" w:hAnsi="Arial" w:eastAsia="Arial" w:ascii="Arial"/>
          <w:color w:val="6295DA"/>
          <w:spacing w:val="0"/>
          <w:w w:val="115"/>
          <w:sz w:val="17"/>
          <w:szCs w:val="17"/>
        </w:rPr>
        <w:t>E</w:t>
      </w:r>
      <w:r>
        <w:rPr>
          <w:rFonts w:cs="Arial" w:hAnsi="Arial" w:eastAsia="Arial" w:ascii="Arial"/>
          <w:color w:val="6295DA"/>
          <w:spacing w:val="0"/>
          <w:w w:val="115"/>
          <w:sz w:val="17"/>
          <w:szCs w:val="17"/>
        </w:rPr>
        <w:t> </w:t>
      </w:r>
      <w:r>
        <w:rPr>
          <w:rFonts w:cs="Arial" w:hAnsi="Arial" w:eastAsia="Arial" w:ascii="Arial"/>
          <w:color w:val="6295DA"/>
          <w:spacing w:val="0"/>
          <w:w w:val="97"/>
          <w:sz w:val="17"/>
          <w:szCs w:val="17"/>
        </w:rPr>
        <w:t>D</w:t>
      </w:r>
      <w:r>
        <w:rPr>
          <w:rFonts w:cs="Arial" w:hAnsi="Arial" w:eastAsia="Arial" w:ascii="Arial"/>
          <w:color w:val="6295DA"/>
          <w:spacing w:val="0"/>
          <w:w w:val="123"/>
          <w:sz w:val="17"/>
          <w:szCs w:val="17"/>
        </w:rPr>
        <w:t>O</w:t>
      </w:r>
      <w:r>
        <w:rPr>
          <w:rFonts w:cs="Arial" w:hAnsi="Arial" w:eastAsia="Arial" w:ascii="Arial"/>
          <w:color w:val="85AFDD"/>
          <w:spacing w:val="0"/>
          <w:w w:val="121"/>
          <w:sz w:val="17"/>
          <w:szCs w:val="17"/>
        </w:rPr>
        <w:t>CU</w:t>
      </w:r>
      <w:r>
        <w:rPr>
          <w:rFonts w:cs="Arial" w:hAnsi="Arial" w:eastAsia="Arial" w:ascii="Arial"/>
          <w:color w:val="85AFDD"/>
          <w:spacing w:val="0"/>
          <w:w w:val="118"/>
          <w:sz w:val="17"/>
          <w:szCs w:val="17"/>
        </w:rPr>
        <w:t>M</w:t>
      </w:r>
      <w:r>
        <w:rPr>
          <w:rFonts w:cs="Arial" w:hAnsi="Arial" w:eastAsia="Arial" w:ascii="Arial"/>
          <w:color w:val="85AFDD"/>
          <w:spacing w:val="0"/>
          <w:w w:val="122"/>
          <w:sz w:val="17"/>
          <w:szCs w:val="17"/>
        </w:rPr>
        <w:t>E</w:t>
      </w:r>
      <w:r>
        <w:rPr>
          <w:rFonts w:cs="Arial" w:hAnsi="Arial" w:eastAsia="Arial" w:ascii="Arial"/>
          <w:color w:val="85AFDD"/>
          <w:spacing w:val="0"/>
          <w:w w:val="117"/>
          <w:sz w:val="17"/>
          <w:szCs w:val="17"/>
        </w:rPr>
        <w:t>N</w:t>
      </w:r>
      <w:r>
        <w:rPr>
          <w:rFonts w:cs="Arial" w:hAnsi="Arial" w:eastAsia="Arial" w:ascii="Arial"/>
          <w:color w:val="85AFDD"/>
          <w:spacing w:val="0"/>
          <w:w w:val="134"/>
          <w:sz w:val="17"/>
          <w:szCs w:val="17"/>
        </w:rPr>
        <w:t>T</w:t>
      </w:r>
      <w:r>
        <w:rPr>
          <w:rFonts w:cs="Arial" w:hAnsi="Arial" w:eastAsia="Arial" w:ascii="Arial"/>
          <w:color w:val="6295DA"/>
          <w:spacing w:val="0"/>
          <w:w w:val="112"/>
          <w:sz w:val="17"/>
          <w:szCs w:val="17"/>
        </w:rPr>
        <w:t>O</w:t>
      </w:r>
      <w:r>
        <w:rPr>
          <w:rFonts w:cs="Arial" w:hAnsi="Arial" w:eastAsia="Arial" w:ascii="Arial"/>
          <w:color w:val="6295DA"/>
          <w:spacing w:val="0"/>
          <w:w w:val="112"/>
          <w:sz w:val="17"/>
          <w:szCs w:val="17"/>
        </w:rPr>
        <w:t> </w:t>
      </w:r>
      <w:r>
        <w:rPr>
          <w:rFonts w:cs="Arial" w:hAnsi="Arial" w:eastAsia="Arial" w:ascii="Arial"/>
          <w:color w:val="457EDA"/>
          <w:spacing w:val="0"/>
          <w:w w:val="113"/>
          <w:sz w:val="17"/>
          <w:szCs w:val="17"/>
        </w:rPr>
        <w:t>F</w:t>
      </w:r>
      <w:r>
        <w:rPr>
          <w:rFonts w:cs="Arial" w:hAnsi="Arial" w:eastAsia="Arial" w:ascii="Arial"/>
          <w:color w:val="457EDA"/>
          <w:spacing w:val="0"/>
          <w:w w:val="113"/>
          <w:sz w:val="17"/>
          <w:szCs w:val="17"/>
        </w:rPr>
        <w:t>O</w:t>
      </w:r>
      <w:r>
        <w:rPr>
          <w:rFonts w:cs="Arial" w:hAnsi="Arial" w:eastAsia="Arial" w:ascii="Arial"/>
          <w:color w:val="6295DA"/>
          <w:spacing w:val="0"/>
          <w:w w:val="113"/>
          <w:sz w:val="17"/>
          <w:szCs w:val="17"/>
        </w:rPr>
        <w:t>R</w:t>
      </w:r>
      <w:r>
        <w:rPr>
          <w:rFonts w:cs="Arial" w:hAnsi="Arial" w:eastAsia="Arial" w:ascii="Arial"/>
          <w:color w:val="6295DA"/>
          <w:spacing w:val="0"/>
          <w:w w:val="113"/>
          <w:sz w:val="17"/>
          <w:szCs w:val="17"/>
        </w:rPr>
        <w:t>M</w:t>
      </w:r>
      <w:r>
        <w:rPr>
          <w:rFonts w:cs="Arial" w:hAnsi="Arial" w:eastAsia="Arial" w:ascii="Arial"/>
          <w:color w:val="6295DA"/>
          <w:spacing w:val="0"/>
          <w:w w:val="113"/>
          <w:sz w:val="17"/>
          <w:szCs w:val="17"/>
        </w:rPr>
        <w:t>A</w:t>
      </w:r>
      <w:r>
        <w:rPr>
          <w:rFonts w:cs="Arial" w:hAnsi="Arial" w:eastAsia="Arial" w:ascii="Arial"/>
          <w:color w:val="6295DA"/>
          <w:spacing w:val="0"/>
          <w:w w:val="113"/>
          <w:sz w:val="17"/>
          <w:szCs w:val="17"/>
        </w:rPr>
        <w:t> </w:t>
      </w:r>
      <w:r>
        <w:rPr>
          <w:rFonts w:cs="Arial" w:hAnsi="Arial" w:eastAsia="Arial" w:ascii="Arial"/>
          <w:color w:val="6295DA"/>
          <w:spacing w:val="0"/>
          <w:w w:val="100"/>
          <w:sz w:val="17"/>
          <w:szCs w:val="17"/>
        </w:rPr>
        <w:t>PA</w:t>
      </w:r>
      <w:r>
        <w:rPr>
          <w:rFonts w:cs="Arial" w:hAnsi="Arial" w:eastAsia="Arial" w:ascii="Arial"/>
          <w:color w:val="6295DA"/>
          <w:spacing w:val="0"/>
          <w:w w:val="100"/>
          <w:sz w:val="17"/>
          <w:szCs w:val="17"/>
        </w:rPr>
        <w:t>R</w:t>
      </w:r>
      <w:r>
        <w:rPr>
          <w:rFonts w:cs="Arial" w:hAnsi="Arial" w:eastAsia="Arial" w:ascii="Arial"/>
          <w:color w:val="6295DA"/>
          <w:spacing w:val="0"/>
          <w:w w:val="100"/>
          <w:sz w:val="17"/>
          <w:szCs w:val="17"/>
        </w:rPr>
        <w:t>T</w:t>
      </w:r>
      <w:r>
        <w:rPr>
          <w:rFonts w:cs="Arial" w:hAnsi="Arial" w:eastAsia="Arial" w:ascii="Arial"/>
          <w:color w:val="85AFDD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85AFDD"/>
          <w:spacing w:val="0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85AFDD"/>
          <w:spacing w:val="28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295DA"/>
          <w:spacing w:val="0"/>
          <w:w w:val="100"/>
          <w:sz w:val="17"/>
          <w:szCs w:val="17"/>
        </w:rPr>
        <w:t>D</w:t>
      </w:r>
      <w:r>
        <w:rPr>
          <w:rFonts w:cs="Arial" w:hAnsi="Arial" w:eastAsia="Arial" w:ascii="Arial"/>
          <w:color w:val="6295DA"/>
          <w:spacing w:val="0"/>
          <w:w w:val="100"/>
          <w:sz w:val="17"/>
          <w:szCs w:val="17"/>
        </w:rPr>
        <w:t>E</w:t>
      </w:r>
      <w:r>
        <w:rPr>
          <w:rFonts w:cs="Arial" w:hAnsi="Arial" w:eastAsia="Arial" w:ascii="Arial"/>
          <w:color w:val="6295DA"/>
          <w:spacing w:val="4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295DA"/>
          <w:spacing w:val="0"/>
          <w:w w:val="96"/>
          <w:sz w:val="17"/>
          <w:szCs w:val="17"/>
        </w:rPr>
        <w:t>L</w:t>
      </w:r>
      <w:r>
        <w:rPr>
          <w:rFonts w:cs="Arial" w:hAnsi="Arial" w:eastAsia="Arial" w:ascii="Arial"/>
          <w:color w:val="6295DA"/>
          <w:spacing w:val="0"/>
          <w:w w:val="114"/>
          <w:sz w:val="17"/>
          <w:szCs w:val="17"/>
        </w:rPr>
        <w:t>A</w:t>
      </w:r>
      <w:r>
        <w:rPr>
          <w:rFonts w:cs="Arial" w:hAnsi="Arial" w:eastAsia="Arial" w:ascii="Arial"/>
          <w:color w:val="6295DA"/>
          <w:spacing w:val="0"/>
          <w:w w:val="114"/>
          <w:sz w:val="17"/>
          <w:szCs w:val="17"/>
        </w:rPr>
        <w:t> </w:t>
      </w:r>
      <w:r>
        <w:rPr>
          <w:rFonts w:cs="Arial" w:hAnsi="Arial" w:eastAsia="Arial" w:ascii="Arial"/>
          <w:color w:val="457EDA"/>
          <w:spacing w:val="0"/>
          <w:w w:val="105"/>
          <w:sz w:val="17"/>
          <w:szCs w:val="17"/>
        </w:rPr>
        <w:t>C</w:t>
      </w:r>
      <w:r>
        <w:rPr>
          <w:rFonts w:cs="Arial" w:hAnsi="Arial" w:eastAsia="Arial" w:ascii="Arial"/>
          <w:color w:val="457EDA"/>
          <w:spacing w:val="0"/>
          <w:w w:val="129"/>
          <w:sz w:val="17"/>
          <w:szCs w:val="17"/>
        </w:rPr>
        <w:t>U</w:t>
      </w:r>
      <w:r>
        <w:rPr>
          <w:rFonts w:cs="Arial" w:hAnsi="Arial" w:eastAsia="Arial" w:ascii="Arial"/>
          <w:color w:val="6295DA"/>
          <w:spacing w:val="0"/>
          <w:w w:val="135"/>
          <w:sz w:val="17"/>
          <w:szCs w:val="17"/>
        </w:rPr>
        <w:t>E</w:t>
      </w:r>
      <w:r>
        <w:rPr>
          <w:rFonts w:cs="Arial" w:hAnsi="Arial" w:eastAsia="Arial" w:ascii="Arial"/>
          <w:color w:val="6295DA"/>
          <w:spacing w:val="0"/>
          <w:w w:val="129"/>
          <w:sz w:val="17"/>
          <w:szCs w:val="17"/>
        </w:rPr>
        <w:t>N</w:t>
      </w:r>
      <w:r>
        <w:rPr>
          <w:rFonts w:cs="Arial" w:hAnsi="Arial" w:eastAsia="Arial" w:ascii="Arial"/>
          <w:color w:val="6295DA"/>
          <w:spacing w:val="0"/>
          <w:w w:val="152"/>
          <w:sz w:val="17"/>
          <w:szCs w:val="17"/>
        </w:rPr>
        <w:t>T</w:t>
      </w:r>
      <w:r>
        <w:rPr>
          <w:rFonts w:cs="Arial" w:hAnsi="Arial" w:eastAsia="Arial" w:ascii="Arial"/>
          <w:color w:val="6295DA"/>
          <w:spacing w:val="0"/>
          <w:w w:val="118"/>
          <w:sz w:val="17"/>
          <w:szCs w:val="17"/>
        </w:rPr>
        <w:t>A</w:t>
      </w:r>
      <w:r>
        <w:rPr>
          <w:rFonts w:cs="Arial" w:hAnsi="Arial" w:eastAsia="Arial" w:ascii="Arial"/>
          <w:color w:val="6295DA"/>
          <w:spacing w:val="0"/>
          <w:w w:val="100"/>
          <w:sz w:val="17"/>
          <w:szCs w:val="17"/>
        </w:rPr>
        <w:t>  </w:t>
      </w:r>
      <w:r>
        <w:rPr>
          <w:rFonts w:cs="Arial" w:hAnsi="Arial" w:eastAsia="Arial" w:ascii="Arial"/>
          <w:color w:val="6295DA"/>
          <w:spacing w:val="22"/>
          <w:w w:val="100"/>
          <w:sz w:val="17"/>
          <w:szCs w:val="17"/>
        </w:rPr>
        <w:t> </w:t>
      </w:r>
      <w:r>
        <w:rPr>
          <w:rFonts w:cs="Arial" w:hAnsi="Arial" w:eastAsia="Arial" w:ascii="Arial"/>
          <w:color w:val="6295DA"/>
          <w:spacing w:val="0"/>
          <w:w w:val="97"/>
          <w:sz w:val="17"/>
          <w:szCs w:val="17"/>
        </w:rPr>
        <w:t>P</w:t>
      </w:r>
      <w:r>
        <w:rPr>
          <w:rFonts w:cs="Arial" w:hAnsi="Arial" w:eastAsia="Arial" w:ascii="Arial"/>
          <w:color w:val="6295DA"/>
          <w:spacing w:val="0"/>
          <w:w w:val="132"/>
          <w:sz w:val="17"/>
          <w:szCs w:val="17"/>
        </w:rPr>
        <w:t>U</w:t>
      </w:r>
      <w:r>
        <w:rPr>
          <w:rFonts w:cs="Arial" w:hAnsi="Arial" w:eastAsia="Arial" w:ascii="Arial"/>
          <w:color w:val="6295DA"/>
          <w:spacing w:val="0"/>
          <w:w w:val="135"/>
          <w:sz w:val="17"/>
          <w:szCs w:val="17"/>
        </w:rPr>
        <w:t>B</w:t>
      </w:r>
      <w:r>
        <w:rPr>
          <w:rFonts w:cs="Arial" w:hAnsi="Arial" w:eastAsia="Arial" w:ascii="Arial"/>
          <w:color w:val="6295DA"/>
          <w:spacing w:val="0"/>
          <w:w w:val="142"/>
          <w:sz w:val="17"/>
          <w:szCs w:val="17"/>
        </w:rPr>
        <w:t>L</w:t>
      </w:r>
      <w:r>
        <w:rPr>
          <w:rFonts w:cs="Arial" w:hAnsi="Arial" w:eastAsia="Arial" w:ascii="Arial"/>
          <w:color w:val="6295DA"/>
          <w:spacing w:val="0"/>
          <w:w w:val="132"/>
          <w:sz w:val="17"/>
          <w:szCs w:val="17"/>
        </w:rPr>
        <w:t>I</w:t>
      </w:r>
      <w:r>
        <w:rPr>
          <w:rFonts w:cs="Arial" w:hAnsi="Arial" w:eastAsia="Arial" w:ascii="Arial"/>
          <w:color w:val="6295DA"/>
          <w:spacing w:val="0"/>
          <w:w w:val="136"/>
          <w:sz w:val="17"/>
          <w:szCs w:val="17"/>
        </w:rPr>
        <w:t>C</w:t>
      </w:r>
      <w:r>
        <w:rPr>
          <w:rFonts w:cs="Arial" w:hAnsi="Arial" w:eastAsia="Arial" w:ascii="Arial"/>
          <w:color w:val="6295DA"/>
          <w:spacing w:val="0"/>
          <w:w w:val="139"/>
          <w:sz w:val="17"/>
          <w:szCs w:val="17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sz w:val="17"/>
          <w:szCs w:val="17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lineRule="exact" w:line="200"/>
        <w:ind w:left="139"/>
      </w:pPr>
      <w:r>
        <w:rPr>
          <w:rFonts w:cs="Times New Roman" w:hAnsi="Times New Roman" w:eastAsia="Times New Roman" w:ascii="Times New Roman"/>
          <w:color w:val="B1B1B6"/>
          <w:w w:val="30"/>
          <w:position w:val="-1"/>
          <w:sz w:val="19"/>
          <w:szCs w:val="19"/>
        </w:rPr>
        <w:t>.</w:t>
      </w:r>
      <w:r>
        <w:rPr>
          <w:rFonts w:cs="Times New Roman" w:hAnsi="Times New Roman" w:eastAsia="Times New Roman" w:ascii="Times New Roman"/>
          <w:color w:val="95959C"/>
          <w:w w:val="79"/>
          <w:position w:val="-1"/>
          <w:sz w:val="19"/>
          <w:szCs w:val="19"/>
        </w:rPr>
        <w:t>•</w:t>
      </w:r>
      <w:r>
        <w:rPr>
          <w:rFonts w:cs="Times New Roman" w:hAnsi="Times New Roman" w:eastAsia="Times New Roman" w:ascii="Times New Roman"/>
          <w:color w:val="95959C"/>
          <w:spacing w:val="5"/>
          <w:w w:val="100"/>
          <w:position w:val="-1"/>
          <w:sz w:val="19"/>
          <w:szCs w:val="19"/>
        </w:rPr>
        <w:t> </w:t>
      </w:r>
      <w:r>
        <w:rPr>
          <w:rFonts w:cs="Times New Roman" w:hAnsi="Times New Roman" w:eastAsia="Times New Roman" w:ascii="Times New Roman"/>
          <w:color w:val="95959C"/>
          <w:spacing w:val="0"/>
          <w:w w:val="45"/>
          <w:position w:val="-1"/>
          <w:sz w:val="19"/>
          <w:szCs w:val="19"/>
        </w:rPr>
        <w:t>J</w:t>
      </w:r>
      <w:r>
        <w:rPr>
          <w:rFonts w:cs="Times New Roman" w:hAnsi="Times New Roman" w:eastAsia="Times New Roman" w:ascii="Times New Roman"/>
          <w:color w:val="71737C"/>
          <w:spacing w:val="0"/>
          <w:w w:val="111"/>
          <w:position w:val="-1"/>
          <w:sz w:val="19"/>
          <w:szCs w:val="19"/>
        </w:rPr>
        <w:t>O</w:t>
      </w:r>
      <w:r>
        <w:rPr>
          <w:rFonts w:cs="Times New Roman" w:hAnsi="Times New Roman" w:eastAsia="Times New Roman" w:ascii="Times New Roman"/>
          <w:color w:val="95959C"/>
          <w:spacing w:val="0"/>
          <w:w w:val="50"/>
          <w:position w:val="-1"/>
          <w:sz w:val="19"/>
          <w:szCs w:val="19"/>
        </w:rPr>
        <w:t>.</w:t>
      </w:r>
      <w:r>
        <w:rPr>
          <w:rFonts w:cs="Times New Roman" w:hAnsi="Times New Roman" w:eastAsia="Times New Roman" w:ascii="Times New Roman"/>
          <w:color w:val="303032"/>
          <w:spacing w:val="0"/>
          <w:w w:val="90"/>
          <w:position w:val="-1"/>
          <w:sz w:val="19"/>
          <w:szCs w:val="19"/>
        </w:rPr>
        <w:t>A</w:t>
      </w:r>
      <w:r>
        <w:rPr>
          <w:rFonts w:cs="Times New Roman" w:hAnsi="Times New Roman" w:eastAsia="Times New Roman" w:ascii="Times New Roman"/>
          <w:color w:val="303032"/>
          <w:spacing w:val="15"/>
          <w:w w:val="100"/>
          <w:position w:val="-1"/>
          <w:sz w:val="19"/>
          <w:szCs w:val="19"/>
        </w:rPr>
        <w:t> </w:t>
      </w:r>
      <w:r>
        <w:rPr>
          <w:rFonts w:cs="Arial" w:hAnsi="Arial" w:eastAsia="Arial" w:ascii="Arial"/>
          <w:b/>
          <w:color w:val="303032"/>
          <w:spacing w:val="0"/>
          <w:w w:val="87"/>
          <w:position w:val="-1"/>
          <w:sz w:val="19"/>
          <w:szCs w:val="19"/>
        </w:rPr>
        <w:t>P</w:t>
      </w:r>
      <w:r>
        <w:rPr>
          <w:rFonts w:cs="Arial" w:hAnsi="Arial" w:eastAsia="Arial" w:ascii="Arial"/>
          <w:b/>
          <w:color w:val="303032"/>
          <w:spacing w:val="0"/>
          <w:w w:val="101"/>
          <w:position w:val="-1"/>
          <w:sz w:val="19"/>
          <w:szCs w:val="19"/>
        </w:rPr>
        <w:t>U</w:t>
      </w:r>
      <w:r>
        <w:rPr>
          <w:rFonts w:cs="Arial" w:hAnsi="Arial" w:eastAsia="Arial" w:ascii="Arial"/>
          <w:b/>
          <w:color w:val="303032"/>
          <w:spacing w:val="0"/>
          <w:w w:val="111"/>
          <w:position w:val="-1"/>
          <w:sz w:val="19"/>
          <w:szCs w:val="19"/>
        </w:rPr>
        <w:t>B</w:t>
      </w:r>
      <w:r>
        <w:rPr>
          <w:rFonts w:cs="Arial" w:hAnsi="Arial" w:eastAsia="Arial" w:ascii="Arial"/>
          <w:b/>
          <w:color w:val="303032"/>
          <w:spacing w:val="0"/>
          <w:w w:val="107"/>
          <w:position w:val="-1"/>
          <w:sz w:val="19"/>
          <w:szCs w:val="19"/>
        </w:rPr>
        <w:t>L</w:t>
      </w:r>
      <w:r>
        <w:rPr>
          <w:rFonts w:cs="Arial" w:hAnsi="Arial" w:eastAsia="Arial" w:ascii="Arial"/>
          <w:b/>
          <w:color w:val="303032"/>
          <w:spacing w:val="0"/>
          <w:w w:val="91"/>
          <w:position w:val="-1"/>
          <w:sz w:val="19"/>
          <w:szCs w:val="19"/>
        </w:rPr>
        <w:t>I</w:t>
      </w:r>
      <w:r>
        <w:rPr>
          <w:rFonts w:cs="Arial" w:hAnsi="Arial" w:eastAsia="Arial" w:ascii="Arial"/>
          <w:b/>
          <w:color w:val="303032"/>
          <w:spacing w:val="0"/>
          <w:w w:val="108"/>
          <w:position w:val="-1"/>
          <w:sz w:val="19"/>
          <w:szCs w:val="19"/>
        </w:rPr>
        <w:t>C</w:t>
      </w:r>
      <w:r>
        <w:rPr>
          <w:rFonts w:cs="Arial" w:hAnsi="Arial" w:eastAsia="Arial" w:ascii="Arial"/>
          <w:b/>
          <w:color w:val="303032"/>
          <w:spacing w:val="0"/>
          <w:w w:val="111"/>
          <w:position w:val="-1"/>
          <w:sz w:val="19"/>
          <w:szCs w:val="19"/>
        </w:rPr>
        <w:t>A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19"/>
          <w:szCs w:val="19"/>
        </w:rPr>
      </w:r>
    </w:p>
    <w:p>
      <w:pPr>
        <w:rPr>
          <w:rFonts w:cs="Arial" w:hAnsi="Arial" w:eastAsia="Arial" w:ascii="Arial"/>
          <w:sz w:val="19"/>
          <w:szCs w:val="19"/>
        </w:rPr>
        <w:jc w:val="left"/>
        <w:spacing w:lineRule="exact" w:line="180"/>
      </w:pPr>
      <w:r>
        <w:rPr>
          <w:rFonts w:cs="Arial" w:hAnsi="Arial" w:eastAsia="Arial" w:ascii="Arial"/>
          <w:color w:val="86868B"/>
          <w:w w:val="54"/>
          <w:sz w:val="19"/>
          <w:szCs w:val="19"/>
        </w:rPr>
        <w:t>,</w:t>
      </w:r>
      <w:r>
        <w:rPr>
          <w:rFonts w:cs="Arial" w:hAnsi="Arial" w:eastAsia="Arial" w:ascii="Arial"/>
          <w:color w:val="86868B"/>
          <w:w w:val="136"/>
          <w:sz w:val="19"/>
          <w:szCs w:val="19"/>
        </w:rPr>
        <w:t>;</w:t>
      </w:r>
      <w:r>
        <w:rPr>
          <w:rFonts w:cs="Arial" w:hAnsi="Arial" w:eastAsia="Arial" w:ascii="Arial"/>
          <w:color w:val="86868B"/>
          <w:w w:val="82"/>
          <w:sz w:val="19"/>
          <w:szCs w:val="19"/>
        </w:rPr>
        <w:t>,</w:t>
      </w:r>
      <w:r>
        <w:rPr>
          <w:rFonts w:cs="Arial" w:hAnsi="Arial" w:eastAsia="Arial" w:ascii="Arial"/>
          <w:color w:val="86868B"/>
          <w:w w:val="151"/>
          <w:sz w:val="19"/>
          <w:szCs w:val="19"/>
        </w:rPr>
        <w:t>J</w:t>
      </w:r>
      <w:r>
        <w:rPr>
          <w:rFonts w:cs="Arial" w:hAnsi="Arial" w:eastAsia="Arial" w:ascii="Arial"/>
          <w:color w:val="86868B"/>
          <w:w w:val="118"/>
          <w:sz w:val="19"/>
          <w:szCs w:val="19"/>
        </w:rPr>
        <w:t>;</w:t>
      </w:r>
      <w:r>
        <w:rPr>
          <w:rFonts w:cs="Arial" w:hAnsi="Arial" w:eastAsia="Arial" w:ascii="Arial"/>
          <w:color w:val="86868B"/>
          <w:w w:val="204"/>
          <w:sz w:val="19"/>
          <w:szCs w:val="19"/>
        </w:rPr>
        <w:t>j</w:t>
      </w:r>
      <w:r>
        <w:rPr>
          <w:rFonts w:cs="Arial" w:hAnsi="Arial" w:eastAsia="Arial" w:ascii="Arial"/>
          <w:color w:val="5E5E62"/>
          <w:w w:val="54"/>
          <w:sz w:val="19"/>
          <w:szCs w:val="19"/>
        </w:rPr>
        <w:t>1</w:t>
      </w:r>
      <w:r>
        <w:rPr>
          <w:rFonts w:cs="Arial" w:hAnsi="Arial" w:eastAsia="Arial" w:ascii="Arial"/>
          <w:color w:val="303032"/>
          <w:w w:val="104"/>
          <w:sz w:val="19"/>
          <w:szCs w:val="19"/>
        </w:rPr>
        <w:t>C</w:t>
      </w:r>
      <w:r>
        <w:rPr>
          <w:rFonts w:cs="Arial" w:hAnsi="Arial" w:eastAsia="Arial" w:ascii="Arial"/>
          <w:color w:val="303032"/>
          <w:w w:val="109"/>
          <w:sz w:val="19"/>
          <w:szCs w:val="19"/>
        </w:rPr>
        <w:t>!</w:t>
      </w:r>
      <w:r>
        <w:rPr>
          <w:rFonts w:cs="Arial" w:hAnsi="Arial" w:eastAsia="Arial" w:ascii="Arial"/>
          <w:color w:val="303032"/>
          <w:w w:val="106"/>
          <w:sz w:val="19"/>
          <w:szCs w:val="19"/>
        </w:rPr>
        <w:t>PA</w:t>
      </w:r>
      <w:r>
        <w:rPr>
          <w:rFonts w:cs="Arial" w:hAnsi="Arial" w:eastAsia="Arial" w:ascii="Arial"/>
          <w:color w:val="303032"/>
          <w:w w:val="118"/>
          <w:sz w:val="19"/>
          <w:szCs w:val="19"/>
        </w:rPr>
        <w:t>L</w:t>
      </w:r>
      <w:r>
        <w:rPr>
          <w:rFonts w:cs="Arial" w:hAnsi="Arial" w:eastAsia="Arial" w:ascii="Arial"/>
          <w:color w:val="000000"/>
          <w:w w:val="100"/>
          <w:sz w:val="19"/>
          <w:szCs w:val="19"/>
        </w:rPr>
      </w:r>
    </w:p>
    <w:sectPr>
      <w:type w:val="continuous"/>
      <w:pgSz w:w="15920" w:h="12280" w:orient="landscape"/>
      <w:pgMar w:top="740" w:bottom="0" w:left="700" w:right="740"/>
      <w:cols w:num="3" w:equalWidth="off">
        <w:col w:w="3831" w:space="5423"/>
        <w:col w:w="2155" w:space="0"/>
        <w:col w:w="3071"/>
      </w:cols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jpg"/><Relationship Id="rId5" Type="http://schemas.openxmlformats.org/officeDocument/2006/relationships/image" Target="media\image2.png"/><Relationship Id="rId6" Type="http://schemas.openxmlformats.org/officeDocument/2006/relationships/image" Target="media\image3.png"/><Relationship Id="rId7" Type="http://schemas.openxmlformats.org/officeDocument/2006/relationships/image" Target="media\image4.jpg"/><Relationship Id="rId8" Type="http://schemas.openxmlformats.org/officeDocument/2006/relationships/image" Target="media\image5.png"/><Relationship Id="rId9" Type="http://schemas.openxmlformats.org/officeDocument/2006/relationships/image" Target="media\image6.jpg"/><Relationship Id="rId10" Type="http://schemas.openxmlformats.org/officeDocument/2006/relationships/image" Target="media\image7.jpg"/><Relationship Id="rId11" Type="http://schemas.openxmlformats.org/officeDocument/2006/relationships/image" Target="media\image8.jpg"/><Relationship Id="rId12" Type="http://schemas.openxmlformats.org/officeDocument/2006/relationships/image" Target="media\image9.png"/><Relationship Id="rId13" Type="http://schemas.openxmlformats.org/officeDocument/2006/relationships/image" Target="media\image10.jpg"/><Relationship Id="rId14" Type="http://schemas.openxmlformats.org/officeDocument/2006/relationships/image" Target="media\image11.png"/><Relationship Id="rId15" Type="http://schemas.openxmlformats.org/officeDocument/2006/relationships/image" Target="media\image12.jpg"/><Relationship Id="rId16" Type="http://schemas.openxmlformats.org/officeDocument/2006/relationships/image" Target="media\image13.jpg"/><Relationship Id="rId17" Type="http://schemas.openxmlformats.org/officeDocument/2006/relationships/image" Target="media\image14.png"/><Relationship Id="rId18" Type="http://schemas.openxmlformats.org/officeDocument/2006/relationships/image" Target="media\image15.jpg"/><Relationship Id="rId19" Type="http://schemas.openxmlformats.org/officeDocument/2006/relationships/image" Target="media\image16.png"/><Relationship Id="rId20" Type="http://schemas.openxmlformats.org/officeDocument/2006/relationships/image" Target="media\image17.png"/><Relationship Id="rId21" Type="http://schemas.openxmlformats.org/officeDocument/2006/relationships/image" Target="media\image18.jpg"/><Relationship Id="rId22" Type="http://schemas.openxmlformats.org/officeDocument/2006/relationships/image" Target="media\image19.jpg"/><Relationship Id="rId23" Type="http://schemas.openxmlformats.org/officeDocument/2006/relationships/image" Target="media\image20.png"/><Relationship Id="rId24" Type="http://schemas.openxmlformats.org/officeDocument/2006/relationships/image" Target="media\image21.jpg"/><Relationship Id="rId25" Type="http://schemas.openxmlformats.org/officeDocument/2006/relationships/image" Target="media\image22.png"/><Relationship Id="rId26" Type="http://schemas.openxmlformats.org/officeDocument/2006/relationships/image" Target="media\image23.png"/><Relationship Id="rId27" Type="http://schemas.openxmlformats.org/officeDocument/2006/relationships/image" Target="media\image24.png"/><Relationship Id="rId28" Type="http://schemas.openxmlformats.org/officeDocument/2006/relationships/image" Target="media\image25.jpg"/><Relationship Id="rId29" Type="http://schemas.openxmlformats.org/officeDocument/2006/relationships/image" Target="media\image26.jpg"/><Relationship Id="rId30" Type="http://schemas.openxmlformats.org/officeDocument/2006/relationships/image" Target="media\image27.jpg"/><Relationship Id="rId31" Type="http://schemas.openxmlformats.org/officeDocument/2006/relationships/image" Target="media\image28.png"/><Relationship Id="rId32" Type="http://schemas.openxmlformats.org/officeDocument/2006/relationships/image" Target="media\image29.png"/><Relationship Id="rId33" Type="http://schemas.openxmlformats.org/officeDocument/2006/relationships/image" Target="media\image30.png"/><Relationship Id="rId34" Type="http://schemas.openxmlformats.org/officeDocument/2006/relationships/image" Target="media\image31.jp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